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D16FC" w:rsidRDefault="00EE1DA5" w:rsidP="00FD28A5">
      <w:pPr>
        <w:framePr w:w="4612" w:hSpace="141" w:wrap="around" w:vAnchor="text" w:hAnchor="page" w:x="6521" w:y="7"/>
        <w:ind w:left="-142" w:firstLine="142"/>
        <w:rPr>
          <w:rFonts w:cs="Arial"/>
          <w:noProof/>
        </w:rPr>
      </w:pPr>
      <w:r w:rsidRPr="00ED16FC">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D16FC" w:rsidRDefault="00EE1DA5" w:rsidP="00EE1DA5">
      <w:pPr>
        <w:pStyle w:val="BodyText2"/>
        <w:rPr>
          <w:rFonts w:ascii="Times New Roman" w:hAnsi="Times New Roman"/>
          <w:noProof/>
        </w:rPr>
      </w:pPr>
    </w:p>
    <w:p w14:paraId="1BBD0601" w14:textId="77777777" w:rsidR="00EE1DA5" w:rsidRPr="00ED16FC" w:rsidRDefault="00EE1DA5" w:rsidP="00EE1DA5">
      <w:pPr>
        <w:pStyle w:val="BodyText2"/>
        <w:rPr>
          <w:rFonts w:ascii="Times New Roman" w:hAnsi="Times New Roman"/>
          <w:noProof/>
        </w:rPr>
      </w:pPr>
    </w:p>
    <w:p w14:paraId="3D9C170D" w14:textId="77777777" w:rsidR="00EE1DA5" w:rsidRPr="00ED16FC" w:rsidRDefault="00EE1DA5" w:rsidP="00EE1DA5">
      <w:pPr>
        <w:pStyle w:val="BodyText2"/>
        <w:rPr>
          <w:rFonts w:ascii="Times New Roman" w:hAnsi="Times New Roman"/>
          <w:noProof/>
        </w:rPr>
      </w:pPr>
    </w:p>
    <w:p w14:paraId="282D1A87" w14:textId="77777777" w:rsidR="00EE1DA5" w:rsidRPr="00ED16FC" w:rsidRDefault="00EE1DA5" w:rsidP="00EE1DA5">
      <w:pPr>
        <w:pStyle w:val="BodyText2"/>
        <w:rPr>
          <w:rFonts w:ascii="Times New Roman" w:hAnsi="Times New Roman"/>
          <w:noProof/>
        </w:rPr>
      </w:pPr>
    </w:p>
    <w:p w14:paraId="655F677C" w14:textId="77777777" w:rsidR="00EE1DA5" w:rsidRPr="00ED16FC" w:rsidRDefault="00EE1DA5" w:rsidP="00EE1DA5">
      <w:pPr>
        <w:pStyle w:val="BodyText2"/>
        <w:rPr>
          <w:rFonts w:ascii="Times New Roman" w:hAnsi="Times New Roman"/>
          <w:noProof/>
        </w:rPr>
      </w:pPr>
    </w:p>
    <w:p w14:paraId="1811F3F7" w14:textId="77777777" w:rsidR="00EE1DA5" w:rsidRPr="00ED16FC" w:rsidRDefault="00EE1DA5" w:rsidP="00EE1DA5">
      <w:pPr>
        <w:pStyle w:val="BodyText2"/>
        <w:rPr>
          <w:rFonts w:ascii="Times New Roman" w:hAnsi="Times New Roman"/>
          <w:noProof/>
        </w:rPr>
      </w:pPr>
    </w:p>
    <w:p w14:paraId="03C8FE23" w14:textId="77777777" w:rsidR="00EE1DA5" w:rsidRPr="00ED16FC" w:rsidRDefault="00EE1DA5" w:rsidP="00EE1DA5">
      <w:pPr>
        <w:pStyle w:val="BodyText2"/>
        <w:rPr>
          <w:rFonts w:ascii="Times New Roman" w:hAnsi="Times New Roman"/>
          <w:noProof/>
        </w:rPr>
      </w:pPr>
    </w:p>
    <w:p w14:paraId="50CA290E" w14:textId="77777777" w:rsidR="00EE1DA5" w:rsidRPr="00ED16FC" w:rsidRDefault="00EE1DA5" w:rsidP="00EE1DA5">
      <w:pPr>
        <w:pStyle w:val="BodyText2"/>
        <w:rPr>
          <w:rFonts w:ascii="Times New Roman" w:hAnsi="Times New Roman"/>
          <w:noProof/>
        </w:rPr>
      </w:pPr>
    </w:p>
    <w:p w14:paraId="7695DB98" w14:textId="77777777" w:rsidR="00EE1DA5" w:rsidRPr="00ED16FC" w:rsidRDefault="00EE1DA5" w:rsidP="00EE1DA5">
      <w:pPr>
        <w:pStyle w:val="BodyText2"/>
        <w:rPr>
          <w:rFonts w:ascii="Times New Roman" w:hAnsi="Times New Roman"/>
          <w:noProof/>
        </w:rPr>
      </w:pPr>
    </w:p>
    <w:p w14:paraId="6E164A6E" w14:textId="77777777" w:rsidR="00EE1DA5" w:rsidRPr="00ED16FC" w:rsidRDefault="00EE1DA5" w:rsidP="00EE1DA5">
      <w:pPr>
        <w:pStyle w:val="BodyText2"/>
        <w:rPr>
          <w:rFonts w:ascii="Times New Roman" w:hAnsi="Times New Roman"/>
          <w:noProof/>
        </w:rPr>
      </w:pPr>
    </w:p>
    <w:p w14:paraId="683253AC" w14:textId="77777777" w:rsidR="00EE1DA5" w:rsidRPr="00ED16FC" w:rsidRDefault="00EE1DA5" w:rsidP="00EE1DA5">
      <w:pPr>
        <w:pStyle w:val="BodyText2"/>
        <w:rPr>
          <w:rFonts w:ascii="Times New Roman" w:hAnsi="Times New Roman"/>
          <w:noProof/>
        </w:rPr>
      </w:pPr>
    </w:p>
    <w:p w14:paraId="6DC0D51C" w14:textId="77777777" w:rsidR="00EE1DA5" w:rsidRPr="00ED16FC" w:rsidRDefault="00EE1DA5" w:rsidP="00EE1DA5">
      <w:pPr>
        <w:pStyle w:val="BodyText2"/>
        <w:rPr>
          <w:rFonts w:ascii="Times New Roman" w:hAnsi="Times New Roman"/>
          <w:noProof/>
        </w:rPr>
      </w:pPr>
    </w:p>
    <w:p w14:paraId="19BC7508" w14:textId="77777777" w:rsidR="00EE1DA5" w:rsidRPr="00ED16FC" w:rsidRDefault="00EE1DA5" w:rsidP="00EE1DA5">
      <w:pPr>
        <w:pStyle w:val="BodyText2"/>
        <w:rPr>
          <w:rFonts w:ascii="Times New Roman" w:hAnsi="Times New Roman"/>
          <w:noProof/>
        </w:rPr>
      </w:pPr>
    </w:p>
    <w:p w14:paraId="6DE27012" w14:textId="77777777" w:rsidR="00EE1DA5" w:rsidRPr="00ED16FC" w:rsidRDefault="00EE1DA5" w:rsidP="00EE1DA5">
      <w:pPr>
        <w:pStyle w:val="BodyText2"/>
        <w:rPr>
          <w:rFonts w:ascii="Times New Roman" w:hAnsi="Times New Roman"/>
          <w:noProof/>
        </w:rPr>
      </w:pPr>
    </w:p>
    <w:p w14:paraId="22F25D46" w14:textId="77777777" w:rsidR="00EE1DA5" w:rsidRPr="00ED16FC" w:rsidRDefault="00EE1DA5" w:rsidP="00EE1DA5">
      <w:pPr>
        <w:pStyle w:val="BodyText2"/>
        <w:rPr>
          <w:rFonts w:ascii="Times New Roman" w:hAnsi="Times New Roman"/>
          <w:noProof/>
        </w:rPr>
      </w:pPr>
    </w:p>
    <w:p w14:paraId="46F10E49" w14:textId="77777777" w:rsidR="00EE1DA5" w:rsidRPr="00ED16FC" w:rsidRDefault="00EE1DA5" w:rsidP="00EE1DA5">
      <w:pPr>
        <w:pStyle w:val="BodyText2"/>
        <w:rPr>
          <w:rFonts w:ascii="Times New Roman" w:hAnsi="Times New Roman"/>
          <w:noProof/>
        </w:rPr>
      </w:pPr>
    </w:p>
    <w:p w14:paraId="28BDE7C7" w14:textId="77777777" w:rsidR="00EE1DA5" w:rsidRPr="00ED16FC" w:rsidRDefault="00EE1DA5" w:rsidP="00EE1DA5">
      <w:pPr>
        <w:pStyle w:val="BodyText2"/>
        <w:rPr>
          <w:rFonts w:ascii="Times New Roman" w:hAnsi="Times New Roman"/>
          <w:noProof/>
        </w:rPr>
      </w:pPr>
    </w:p>
    <w:p w14:paraId="18718E4B" w14:textId="6018DEAE" w:rsidR="000574FD" w:rsidRPr="00ED16FC" w:rsidRDefault="00FA3B2C" w:rsidP="000574FD">
      <w:pPr>
        <w:pStyle w:val="BodyText2"/>
        <w:jc w:val="center"/>
        <w:rPr>
          <w:rFonts w:cs="Arial"/>
          <w:b w:val="0"/>
          <w:bCs/>
          <w:noProof/>
          <w:sz w:val="32"/>
          <w:szCs w:val="32"/>
        </w:rPr>
      </w:pPr>
      <w:r>
        <w:rPr>
          <w:b w:val="0"/>
          <w:noProof/>
          <w:sz w:val="32"/>
          <w:szCs w:val="32"/>
        </w:rPr>
        <w:t>PROCUREMENT DOCUMENTS</w:t>
      </w:r>
    </w:p>
    <w:p w14:paraId="576C9448" w14:textId="77777777" w:rsidR="000574FD" w:rsidRPr="00ED16FC" w:rsidRDefault="000574FD" w:rsidP="000574FD">
      <w:pPr>
        <w:pStyle w:val="BodyText2"/>
        <w:jc w:val="center"/>
        <w:rPr>
          <w:b w:val="0"/>
          <w:strike/>
          <w:noProof/>
          <w:sz w:val="32"/>
          <w:szCs w:val="32"/>
        </w:rPr>
      </w:pPr>
    </w:p>
    <w:p w14:paraId="7B818178" w14:textId="77777777" w:rsidR="000574FD" w:rsidRPr="00ED16FC" w:rsidRDefault="000574FD" w:rsidP="000574FD">
      <w:pPr>
        <w:pStyle w:val="BodyText2"/>
        <w:rPr>
          <w:rFonts w:cs="Arial"/>
          <w:b w:val="0"/>
          <w:bCs/>
          <w:noProof/>
          <w:sz w:val="32"/>
          <w:szCs w:val="32"/>
        </w:rPr>
      </w:pPr>
    </w:p>
    <w:p w14:paraId="7C38A1D6" w14:textId="77777777" w:rsidR="001556A5" w:rsidRPr="00D73A04" w:rsidRDefault="001556A5" w:rsidP="001556A5">
      <w:pPr>
        <w:suppressAutoHyphens/>
        <w:jc w:val="center"/>
        <w:rPr>
          <w:rFonts w:cs="Arial"/>
          <w:noProof/>
          <w:sz w:val="32"/>
          <w:szCs w:val="32"/>
          <w:lang w:val="en-GB" w:eastAsia="ar-SA"/>
        </w:rPr>
      </w:pPr>
      <w:r w:rsidRPr="00D73A04">
        <w:rPr>
          <w:rFonts w:cs="Arial"/>
          <w:noProof/>
          <w:sz w:val="32"/>
          <w:szCs w:val="32"/>
          <w:lang w:val="en-GB" w:eastAsia="ar-SA"/>
        </w:rPr>
        <w:t xml:space="preserve">PUBLIC TENDER </w:t>
      </w:r>
    </w:p>
    <w:p w14:paraId="23A59983" w14:textId="77777777" w:rsidR="001556A5" w:rsidRPr="00D73A04" w:rsidRDefault="001556A5" w:rsidP="001556A5">
      <w:pPr>
        <w:suppressAutoHyphens/>
        <w:jc w:val="center"/>
        <w:rPr>
          <w:rFonts w:cs="Arial"/>
          <w:noProof/>
          <w:sz w:val="32"/>
          <w:szCs w:val="32"/>
          <w:lang w:val="en-GB" w:eastAsia="ar-SA"/>
        </w:rPr>
      </w:pPr>
    </w:p>
    <w:p w14:paraId="22FEF95A" w14:textId="2A4DCCFA" w:rsidR="001556A5" w:rsidRPr="00D73A04" w:rsidRDefault="001556A5" w:rsidP="001556A5">
      <w:pPr>
        <w:pStyle w:val="BodyText2"/>
        <w:suppressAutoHyphens/>
        <w:spacing w:before="240" w:after="240"/>
        <w:jc w:val="center"/>
        <w:rPr>
          <w:rFonts w:cs="Arial"/>
          <w:b w:val="0"/>
          <w:noProof/>
          <w:sz w:val="32"/>
          <w:szCs w:val="32"/>
          <w:lang w:val="en-GB" w:eastAsia="ar-SA"/>
        </w:rPr>
      </w:pPr>
      <w:r w:rsidRPr="00D73A04">
        <w:rPr>
          <w:rFonts w:cs="Arial"/>
          <w:b w:val="0"/>
          <w:noProof/>
          <w:sz w:val="32"/>
          <w:szCs w:val="32"/>
          <w:lang w:val="en-GB" w:eastAsia="ar-SA"/>
        </w:rPr>
        <w:t xml:space="preserve">THROUGH THE </w:t>
      </w:r>
      <w:r w:rsidR="00444B7A">
        <w:rPr>
          <w:rFonts w:cs="Arial"/>
          <w:b w:val="0"/>
          <w:noProof/>
          <w:sz w:val="32"/>
          <w:szCs w:val="32"/>
          <w:lang w:val="en-GB" w:eastAsia="ar-SA"/>
        </w:rPr>
        <w:t>OPEN</w:t>
      </w:r>
      <w:r w:rsidRPr="00D73A04">
        <w:rPr>
          <w:rFonts w:cs="Arial"/>
          <w:b w:val="0"/>
          <w:noProof/>
          <w:sz w:val="32"/>
          <w:szCs w:val="32"/>
          <w:lang w:val="en-GB" w:eastAsia="ar-SA"/>
        </w:rPr>
        <w:t xml:space="preserve"> PROCEDURE</w:t>
      </w:r>
    </w:p>
    <w:p w14:paraId="2AB0C577" w14:textId="77777777" w:rsidR="001556A5" w:rsidRPr="00D73A04" w:rsidRDefault="001556A5" w:rsidP="001556A5">
      <w:pPr>
        <w:suppressAutoHyphens/>
        <w:jc w:val="center"/>
        <w:rPr>
          <w:rFonts w:cs="Arial"/>
          <w:b/>
          <w:noProof/>
          <w:sz w:val="32"/>
          <w:szCs w:val="32"/>
          <w:lang w:val="en-GB" w:eastAsia="ar-SA"/>
        </w:rPr>
      </w:pPr>
    </w:p>
    <w:p w14:paraId="20414367" w14:textId="1A335C88" w:rsidR="00EE1DA5" w:rsidRPr="001556A5" w:rsidRDefault="00690CB4" w:rsidP="001556A5">
      <w:pPr>
        <w:pStyle w:val="BodyText2"/>
        <w:jc w:val="center"/>
        <w:rPr>
          <w:b w:val="0"/>
          <w:noProof/>
          <w:sz w:val="32"/>
          <w:szCs w:val="32"/>
          <w:lang w:val="en-GB"/>
        </w:rPr>
      </w:pPr>
      <w:r>
        <w:rPr>
          <w:b w:val="0"/>
          <w:noProof/>
          <w:sz w:val="32"/>
          <w:szCs w:val="32"/>
          <w:lang w:val="en-GB"/>
        </w:rPr>
        <w:t>JN-</w:t>
      </w:r>
      <w:r w:rsidR="00F43DB0">
        <w:rPr>
          <w:b w:val="0"/>
          <w:noProof/>
          <w:sz w:val="32"/>
          <w:szCs w:val="32"/>
          <w:lang w:val="en-GB"/>
        </w:rPr>
        <w:t>S06</w:t>
      </w:r>
      <w:r w:rsidR="009F77D1">
        <w:rPr>
          <w:b w:val="0"/>
          <w:noProof/>
          <w:sz w:val="32"/>
          <w:szCs w:val="32"/>
          <w:lang w:val="en-GB"/>
        </w:rPr>
        <w:t>99</w:t>
      </w:r>
    </w:p>
    <w:p w14:paraId="02C395FF" w14:textId="77777777" w:rsidR="00EE1DA5" w:rsidRPr="00ED16FC" w:rsidRDefault="00EE1DA5" w:rsidP="00EE1DA5">
      <w:pPr>
        <w:pStyle w:val="BodyText2"/>
        <w:rPr>
          <w:rFonts w:ascii="Times New Roman" w:hAnsi="Times New Roman"/>
          <w:noProof/>
          <w:sz w:val="32"/>
          <w:szCs w:val="32"/>
        </w:rPr>
      </w:pPr>
    </w:p>
    <w:p w14:paraId="245E075E" w14:textId="77777777" w:rsidR="00EE1DA5" w:rsidRPr="00ED16FC" w:rsidRDefault="00EE1DA5" w:rsidP="00EE1DA5">
      <w:pPr>
        <w:pStyle w:val="BodyText2"/>
        <w:rPr>
          <w:rFonts w:ascii="Times New Roman" w:hAnsi="Times New Roman"/>
          <w:noProof/>
          <w:sz w:val="32"/>
          <w:szCs w:val="32"/>
        </w:rPr>
      </w:pPr>
    </w:p>
    <w:p w14:paraId="464D6FAD" w14:textId="77777777" w:rsidR="00EE1DA5" w:rsidRPr="00ED16FC" w:rsidRDefault="00EE1DA5" w:rsidP="00EE1DA5">
      <w:pPr>
        <w:pStyle w:val="BodyText"/>
        <w:rPr>
          <w:noProof/>
          <w:sz w:val="32"/>
          <w:szCs w:val="32"/>
        </w:rPr>
      </w:pPr>
    </w:p>
    <w:p w14:paraId="3664F223" w14:textId="3327734A" w:rsidR="00F43DB0" w:rsidRPr="00F43DB0" w:rsidRDefault="008803DE" w:rsidP="00F43DB0">
      <w:pPr>
        <w:pStyle w:val="BodyText"/>
        <w:jc w:val="center"/>
        <w:rPr>
          <w:rFonts w:cs="Arial"/>
          <w:b/>
          <w:bCs/>
          <w:caps/>
          <w:noProof/>
          <w:color w:val="000000"/>
          <w:sz w:val="32"/>
          <w:szCs w:val="32"/>
        </w:rPr>
      </w:pPr>
      <w:r w:rsidRPr="008803DE">
        <w:rPr>
          <w:rFonts w:cs="Arial"/>
          <w:b/>
          <w:bCs/>
          <w:caps/>
          <w:noProof/>
          <w:color w:val="000000"/>
          <w:sz w:val="32"/>
          <w:szCs w:val="32"/>
        </w:rPr>
        <w:t>MEASUREMENT OF DAILY TV VIEWERSHIP OVER A PERIOD OF FOUR (4) YEARS</w:t>
      </w:r>
    </w:p>
    <w:p w14:paraId="0E834955" w14:textId="77777777" w:rsidR="00EE1DA5" w:rsidRPr="00ED16FC" w:rsidRDefault="00EE1DA5" w:rsidP="00EE1DA5">
      <w:pPr>
        <w:pStyle w:val="BodyText"/>
        <w:rPr>
          <w:b/>
          <w:noProof/>
        </w:rPr>
      </w:pPr>
    </w:p>
    <w:p w14:paraId="5DA0FC3F" w14:textId="77777777" w:rsidR="00EE1DA5" w:rsidRPr="00ED16FC" w:rsidRDefault="00EE1DA5" w:rsidP="00EE1DA5">
      <w:pPr>
        <w:pStyle w:val="BodyText"/>
        <w:rPr>
          <w:b/>
          <w:noProof/>
        </w:rPr>
      </w:pPr>
    </w:p>
    <w:p w14:paraId="03F9E9D6" w14:textId="77777777" w:rsidR="00EE1DA5" w:rsidRPr="00ED16FC" w:rsidRDefault="00EE1DA5" w:rsidP="00EE1DA5">
      <w:pPr>
        <w:pStyle w:val="BodyText"/>
        <w:rPr>
          <w:b/>
          <w:noProof/>
        </w:rPr>
      </w:pPr>
    </w:p>
    <w:p w14:paraId="258C6E44" w14:textId="77777777" w:rsidR="00EE1DA5" w:rsidRPr="00ED16FC" w:rsidRDefault="00EE1DA5" w:rsidP="00EE1DA5">
      <w:pPr>
        <w:pStyle w:val="BodyText"/>
        <w:rPr>
          <w:b/>
          <w:noProof/>
        </w:rPr>
      </w:pPr>
    </w:p>
    <w:p w14:paraId="176EF109" w14:textId="77777777" w:rsidR="00EE1DA5" w:rsidRPr="00ED16FC" w:rsidRDefault="00EE1DA5" w:rsidP="00EE1DA5">
      <w:pPr>
        <w:rPr>
          <w:noProof/>
        </w:rPr>
      </w:pPr>
    </w:p>
    <w:p w14:paraId="1621A0F1" w14:textId="77777777" w:rsidR="00EE1DA5" w:rsidRPr="00ED16FC" w:rsidRDefault="00EE1DA5" w:rsidP="00EE1DA5">
      <w:pPr>
        <w:rPr>
          <w:noProof/>
        </w:rPr>
      </w:pPr>
    </w:p>
    <w:p w14:paraId="2327F9A5" w14:textId="77777777" w:rsidR="00EE1DA5" w:rsidRPr="00ED16FC" w:rsidRDefault="00EE1DA5" w:rsidP="00EE1DA5">
      <w:pPr>
        <w:pStyle w:val="FootnoteText"/>
        <w:rPr>
          <w:noProof/>
        </w:rPr>
      </w:pPr>
    </w:p>
    <w:p w14:paraId="4FA0FC57" w14:textId="77777777" w:rsidR="00EE1DA5" w:rsidRPr="00ED16FC" w:rsidRDefault="00EE1DA5" w:rsidP="00EE1DA5">
      <w:pPr>
        <w:pStyle w:val="FootnoteText"/>
        <w:rPr>
          <w:noProof/>
        </w:rPr>
      </w:pPr>
    </w:p>
    <w:p w14:paraId="6DFD87CB" w14:textId="77777777" w:rsidR="00EE1DA5" w:rsidRPr="00ED16FC" w:rsidRDefault="00EE1DA5" w:rsidP="00EE1DA5">
      <w:pPr>
        <w:pStyle w:val="FootnoteText"/>
        <w:rPr>
          <w:noProof/>
        </w:rPr>
      </w:pPr>
    </w:p>
    <w:p w14:paraId="324F700E" w14:textId="77777777" w:rsidR="00EE1DA5" w:rsidRPr="00ED16FC" w:rsidRDefault="00EE1DA5" w:rsidP="00EE1DA5">
      <w:pPr>
        <w:pStyle w:val="FootnoteText"/>
        <w:rPr>
          <w:noProof/>
        </w:rPr>
      </w:pPr>
    </w:p>
    <w:p w14:paraId="2C8AA5EC" w14:textId="26742CBA" w:rsidR="00EE1DA5" w:rsidRDefault="00EE1DA5" w:rsidP="00EE1DA5">
      <w:pPr>
        <w:pStyle w:val="FootnoteText"/>
        <w:rPr>
          <w:noProof/>
        </w:rPr>
      </w:pPr>
    </w:p>
    <w:p w14:paraId="51E4A932" w14:textId="4C3BC3E5" w:rsidR="00444B7A" w:rsidRDefault="00444B7A" w:rsidP="00EE1DA5">
      <w:pPr>
        <w:pStyle w:val="FootnoteText"/>
        <w:rPr>
          <w:noProof/>
        </w:rPr>
      </w:pPr>
    </w:p>
    <w:p w14:paraId="2BD71524" w14:textId="7552BD99" w:rsidR="00444B7A" w:rsidRDefault="00444B7A" w:rsidP="00EE1DA5">
      <w:pPr>
        <w:pStyle w:val="FootnoteText"/>
        <w:rPr>
          <w:noProof/>
        </w:rPr>
      </w:pPr>
    </w:p>
    <w:p w14:paraId="02408747" w14:textId="00926977" w:rsidR="00444B7A" w:rsidRDefault="00444B7A" w:rsidP="00EE1DA5">
      <w:pPr>
        <w:pStyle w:val="FootnoteText"/>
        <w:rPr>
          <w:noProof/>
        </w:rPr>
      </w:pPr>
    </w:p>
    <w:p w14:paraId="0BE4B654" w14:textId="77777777" w:rsidR="00444B7A" w:rsidRPr="00ED16FC" w:rsidRDefault="00444B7A" w:rsidP="00EE1DA5">
      <w:pPr>
        <w:pStyle w:val="FootnoteText"/>
        <w:rPr>
          <w:noProof/>
        </w:rPr>
      </w:pPr>
    </w:p>
    <w:p w14:paraId="5E0C2A98" w14:textId="77777777" w:rsidR="00EE1DA5" w:rsidRDefault="00EE1DA5" w:rsidP="00EE1DA5">
      <w:pPr>
        <w:pStyle w:val="FootnoteText"/>
        <w:rPr>
          <w:noProof/>
        </w:rPr>
      </w:pPr>
    </w:p>
    <w:p w14:paraId="44696D90" w14:textId="77777777" w:rsidR="008803DE" w:rsidRPr="00ED16FC" w:rsidRDefault="008803DE" w:rsidP="00EE1DA5">
      <w:pPr>
        <w:pStyle w:val="FootnoteText"/>
        <w:rPr>
          <w:noProof/>
        </w:rPr>
      </w:pPr>
    </w:p>
    <w:p w14:paraId="13CAFD96" w14:textId="77777777" w:rsidR="00EE1DA5" w:rsidRPr="00ED16FC" w:rsidRDefault="00EE1DA5" w:rsidP="00EE1DA5">
      <w:pPr>
        <w:jc w:val="center"/>
        <w:rPr>
          <w:b/>
          <w:noProof/>
        </w:rPr>
      </w:pPr>
    </w:p>
    <w:p w14:paraId="6D6F1A56" w14:textId="77777777" w:rsidR="00EE1DA5" w:rsidRPr="00ED16FC" w:rsidRDefault="00EE1DA5" w:rsidP="00EE1DA5">
      <w:pPr>
        <w:jc w:val="center"/>
        <w:rPr>
          <w:b/>
          <w:noProof/>
        </w:rPr>
      </w:pPr>
    </w:p>
    <w:p w14:paraId="5A5253F2" w14:textId="17E69A47" w:rsidR="00EE1DA5" w:rsidRPr="00ED16FC" w:rsidRDefault="000D7EBE" w:rsidP="00EE1DA5">
      <w:pPr>
        <w:jc w:val="center"/>
        <w:rPr>
          <w:b/>
          <w:noProof/>
        </w:rPr>
      </w:pPr>
      <w:r>
        <w:rPr>
          <w:b/>
          <w:noProof/>
        </w:rPr>
        <w:lastRenderedPageBreak/>
        <w:t>CONTENTS</w:t>
      </w:r>
    </w:p>
    <w:p w14:paraId="236B4AC0" w14:textId="77777777" w:rsidR="009243A2" w:rsidRPr="00ED16FC" w:rsidRDefault="009243A2" w:rsidP="00EE1DA5">
      <w:pPr>
        <w:jc w:val="center"/>
        <w:rPr>
          <w:b/>
          <w:noProof/>
        </w:rPr>
      </w:pPr>
    </w:p>
    <w:p w14:paraId="70FF613A" w14:textId="3E966C4A" w:rsidR="00D40052"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B54A0F">
        <w:rPr>
          <w:b w:val="0"/>
          <w:szCs w:val="20"/>
        </w:rPr>
        <w:fldChar w:fldCharType="begin"/>
      </w:r>
      <w:r w:rsidR="00EE1DA5" w:rsidRPr="00B54A0F">
        <w:rPr>
          <w:b w:val="0"/>
          <w:szCs w:val="20"/>
        </w:rPr>
        <w:instrText xml:space="preserve"> TOC \o "1-3" \h \z </w:instrText>
      </w:r>
      <w:r w:rsidRPr="00B54A0F">
        <w:rPr>
          <w:b w:val="0"/>
          <w:szCs w:val="20"/>
        </w:rPr>
        <w:fldChar w:fldCharType="separate"/>
      </w:r>
      <w:hyperlink w:anchor="_Toc176952723" w:history="1">
        <w:r w:rsidR="00D40052" w:rsidRPr="00291066">
          <w:rPr>
            <w:rStyle w:val="Hyperlink"/>
            <w:lang w:val="en-GB"/>
          </w:rPr>
          <w:t>1</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INVITATION TO SUBMIT BIDS FOR THE PUBLIC TENDER</w:t>
        </w:r>
        <w:r w:rsidR="00D40052">
          <w:rPr>
            <w:webHidden/>
          </w:rPr>
          <w:tab/>
        </w:r>
        <w:r w:rsidR="00D40052">
          <w:rPr>
            <w:webHidden/>
          </w:rPr>
          <w:fldChar w:fldCharType="begin"/>
        </w:r>
        <w:r w:rsidR="00D40052">
          <w:rPr>
            <w:webHidden/>
          </w:rPr>
          <w:instrText xml:space="preserve"> PAGEREF _Toc176952723 \h </w:instrText>
        </w:r>
        <w:r w:rsidR="00D40052">
          <w:rPr>
            <w:webHidden/>
          </w:rPr>
        </w:r>
        <w:r w:rsidR="00D40052">
          <w:rPr>
            <w:webHidden/>
          </w:rPr>
          <w:fldChar w:fldCharType="separate"/>
        </w:r>
        <w:r w:rsidR="00994A3E">
          <w:rPr>
            <w:webHidden/>
          </w:rPr>
          <w:t>4</w:t>
        </w:r>
        <w:r w:rsidR="00D40052">
          <w:rPr>
            <w:webHidden/>
          </w:rPr>
          <w:fldChar w:fldCharType="end"/>
        </w:r>
      </w:hyperlink>
    </w:p>
    <w:p w14:paraId="1041DE04" w14:textId="4787F8E9"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4" w:history="1">
        <w:r w:rsidR="00D40052" w:rsidRPr="00291066">
          <w:rPr>
            <w:rStyle w:val="Hyperlink"/>
            <w:lang w:val="en-GB"/>
          </w:rPr>
          <w:t>2</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INSTRUCTIONS FOR MAKING BIDS</w:t>
        </w:r>
        <w:r w:rsidR="00D40052">
          <w:rPr>
            <w:webHidden/>
          </w:rPr>
          <w:tab/>
        </w:r>
        <w:r w:rsidR="00D40052">
          <w:rPr>
            <w:webHidden/>
          </w:rPr>
          <w:fldChar w:fldCharType="begin"/>
        </w:r>
        <w:r w:rsidR="00D40052">
          <w:rPr>
            <w:webHidden/>
          </w:rPr>
          <w:instrText xml:space="preserve"> PAGEREF _Toc176952724 \h </w:instrText>
        </w:r>
        <w:r w:rsidR="00D40052">
          <w:rPr>
            <w:webHidden/>
          </w:rPr>
        </w:r>
        <w:r w:rsidR="00D40052">
          <w:rPr>
            <w:webHidden/>
          </w:rPr>
          <w:fldChar w:fldCharType="separate"/>
        </w:r>
        <w:r w:rsidR="00994A3E">
          <w:rPr>
            <w:webHidden/>
          </w:rPr>
          <w:t>5</w:t>
        </w:r>
        <w:r w:rsidR="00D40052">
          <w:rPr>
            <w:webHidden/>
          </w:rPr>
          <w:fldChar w:fldCharType="end"/>
        </w:r>
      </w:hyperlink>
    </w:p>
    <w:p w14:paraId="49EF0151" w14:textId="28A4791D"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25" w:history="1">
        <w:r w:rsidR="00D40052" w:rsidRPr="00291066">
          <w:rPr>
            <w:rStyle w:val="Hyperlink"/>
            <w:b/>
            <w:lang w:val="en-GB"/>
          </w:rPr>
          <w:t>2.1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Contracting authority of the public bid</w:t>
        </w:r>
        <w:r w:rsidR="00D40052">
          <w:rPr>
            <w:webHidden/>
          </w:rPr>
          <w:tab/>
        </w:r>
        <w:r w:rsidR="00D40052">
          <w:rPr>
            <w:webHidden/>
          </w:rPr>
          <w:fldChar w:fldCharType="begin"/>
        </w:r>
        <w:r w:rsidR="00D40052">
          <w:rPr>
            <w:webHidden/>
          </w:rPr>
          <w:instrText xml:space="preserve"> PAGEREF _Toc176952725 \h </w:instrText>
        </w:r>
        <w:r w:rsidR="00D40052">
          <w:rPr>
            <w:webHidden/>
          </w:rPr>
        </w:r>
        <w:r w:rsidR="00D40052">
          <w:rPr>
            <w:webHidden/>
          </w:rPr>
          <w:fldChar w:fldCharType="separate"/>
        </w:r>
        <w:r w:rsidR="00994A3E">
          <w:rPr>
            <w:webHidden/>
          </w:rPr>
          <w:t>5</w:t>
        </w:r>
        <w:r w:rsidR="00D40052">
          <w:rPr>
            <w:webHidden/>
          </w:rPr>
          <w:fldChar w:fldCharType="end"/>
        </w:r>
      </w:hyperlink>
    </w:p>
    <w:p w14:paraId="71124D4D" w14:textId="19A0722C"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26" w:history="1">
        <w:r w:rsidR="00D40052" w:rsidRPr="00291066">
          <w:rPr>
            <w:rStyle w:val="Hyperlink"/>
            <w:b/>
            <w:lang w:val="en-GB"/>
          </w:rPr>
          <w:t>2.2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Legal ground</w:t>
        </w:r>
        <w:r w:rsidR="00D40052">
          <w:rPr>
            <w:webHidden/>
          </w:rPr>
          <w:tab/>
        </w:r>
        <w:r w:rsidR="00D40052">
          <w:rPr>
            <w:webHidden/>
          </w:rPr>
          <w:fldChar w:fldCharType="begin"/>
        </w:r>
        <w:r w:rsidR="00D40052">
          <w:rPr>
            <w:webHidden/>
          </w:rPr>
          <w:instrText xml:space="preserve"> PAGEREF _Toc176952726 \h </w:instrText>
        </w:r>
        <w:r w:rsidR="00D40052">
          <w:rPr>
            <w:webHidden/>
          </w:rPr>
        </w:r>
        <w:r w:rsidR="00D40052">
          <w:rPr>
            <w:webHidden/>
          </w:rPr>
          <w:fldChar w:fldCharType="separate"/>
        </w:r>
        <w:r w:rsidR="00994A3E">
          <w:rPr>
            <w:webHidden/>
          </w:rPr>
          <w:t>5</w:t>
        </w:r>
        <w:r w:rsidR="00D40052">
          <w:rPr>
            <w:webHidden/>
          </w:rPr>
          <w:fldChar w:fldCharType="end"/>
        </w:r>
      </w:hyperlink>
    </w:p>
    <w:p w14:paraId="662C6ABF" w14:textId="7206E346"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27" w:history="1">
        <w:r w:rsidR="00D40052" w:rsidRPr="00291066">
          <w:rPr>
            <w:rStyle w:val="Hyperlink"/>
            <w:b/>
            <w:lang w:val="en-GB"/>
          </w:rPr>
          <w:t>2.3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Basis rules of operation</w:t>
        </w:r>
        <w:r w:rsidR="00D40052">
          <w:rPr>
            <w:webHidden/>
          </w:rPr>
          <w:tab/>
        </w:r>
        <w:r w:rsidR="00D40052">
          <w:rPr>
            <w:webHidden/>
          </w:rPr>
          <w:fldChar w:fldCharType="begin"/>
        </w:r>
        <w:r w:rsidR="00D40052">
          <w:rPr>
            <w:webHidden/>
          </w:rPr>
          <w:instrText xml:space="preserve"> PAGEREF _Toc176952727 \h </w:instrText>
        </w:r>
        <w:r w:rsidR="00D40052">
          <w:rPr>
            <w:webHidden/>
          </w:rPr>
        </w:r>
        <w:r w:rsidR="00D40052">
          <w:rPr>
            <w:webHidden/>
          </w:rPr>
          <w:fldChar w:fldCharType="separate"/>
        </w:r>
        <w:r w:rsidR="00994A3E">
          <w:rPr>
            <w:webHidden/>
          </w:rPr>
          <w:t>5</w:t>
        </w:r>
        <w:r w:rsidR="00D40052">
          <w:rPr>
            <w:webHidden/>
          </w:rPr>
          <w:fldChar w:fldCharType="end"/>
        </w:r>
      </w:hyperlink>
    </w:p>
    <w:p w14:paraId="51081141" w14:textId="6860466D"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8" w:history="1">
        <w:r w:rsidR="00D40052" w:rsidRPr="00291066">
          <w:rPr>
            <w:rStyle w:val="Hyperlink"/>
            <w:lang w:val="en-GB"/>
          </w:rPr>
          <w:t>3</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SUBJECT OF THE PUBLIC PROCUREMENT</w:t>
        </w:r>
        <w:r w:rsidR="00D40052">
          <w:rPr>
            <w:webHidden/>
          </w:rPr>
          <w:tab/>
        </w:r>
        <w:r w:rsidR="00D40052">
          <w:rPr>
            <w:webHidden/>
          </w:rPr>
          <w:fldChar w:fldCharType="begin"/>
        </w:r>
        <w:r w:rsidR="00D40052">
          <w:rPr>
            <w:webHidden/>
          </w:rPr>
          <w:instrText xml:space="preserve"> PAGEREF _Toc176952728 \h </w:instrText>
        </w:r>
        <w:r w:rsidR="00D40052">
          <w:rPr>
            <w:webHidden/>
          </w:rPr>
        </w:r>
        <w:r w:rsidR="00D40052">
          <w:rPr>
            <w:webHidden/>
          </w:rPr>
          <w:fldChar w:fldCharType="separate"/>
        </w:r>
        <w:r w:rsidR="00994A3E">
          <w:rPr>
            <w:webHidden/>
          </w:rPr>
          <w:t>6</w:t>
        </w:r>
        <w:r w:rsidR="00D40052">
          <w:rPr>
            <w:webHidden/>
          </w:rPr>
          <w:fldChar w:fldCharType="end"/>
        </w:r>
      </w:hyperlink>
    </w:p>
    <w:p w14:paraId="3D8ACBB9" w14:textId="0CE22D40"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29" w:history="1">
        <w:r w:rsidR="00D40052" w:rsidRPr="00291066">
          <w:rPr>
            <w:rStyle w:val="Hyperlink"/>
            <w:b/>
            <w:lang w:val="en-GB"/>
          </w:rPr>
          <w:t>3.1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General</w:t>
        </w:r>
        <w:r w:rsidR="00D40052">
          <w:rPr>
            <w:webHidden/>
          </w:rPr>
          <w:tab/>
        </w:r>
        <w:r w:rsidR="00D40052">
          <w:rPr>
            <w:webHidden/>
          </w:rPr>
          <w:fldChar w:fldCharType="begin"/>
        </w:r>
        <w:r w:rsidR="00D40052">
          <w:rPr>
            <w:webHidden/>
          </w:rPr>
          <w:instrText xml:space="preserve"> PAGEREF _Toc176952729 \h </w:instrText>
        </w:r>
        <w:r w:rsidR="00D40052">
          <w:rPr>
            <w:webHidden/>
          </w:rPr>
        </w:r>
        <w:r w:rsidR="00D40052">
          <w:rPr>
            <w:webHidden/>
          </w:rPr>
          <w:fldChar w:fldCharType="separate"/>
        </w:r>
        <w:r w:rsidR="00994A3E">
          <w:rPr>
            <w:webHidden/>
          </w:rPr>
          <w:t>6</w:t>
        </w:r>
        <w:r w:rsidR="00D40052">
          <w:rPr>
            <w:webHidden/>
          </w:rPr>
          <w:fldChar w:fldCharType="end"/>
        </w:r>
      </w:hyperlink>
    </w:p>
    <w:p w14:paraId="10B63B45" w14:textId="6ADB6175"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30" w:history="1">
        <w:r w:rsidR="00D40052" w:rsidRPr="00291066">
          <w:rPr>
            <w:rStyle w:val="Hyperlink"/>
            <w:b/>
            <w:bCs/>
            <w:lang w:val="en-GB"/>
          </w:rPr>
          <w:t>3.2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Technical documentation and execution</w:t>
        </w:r>
        <w:r w:rsidR="00D40052">
          <w:rPr>
            <w:webHidden/>
          </w:rPr>
          <w:tab/>
        </w:r>
        <w:r w:rsidR="00D40052">
          <w:rPr>
            <w:webHidden/>
          </w:rPr>
          <w:fldChar w:fldCharType="begin"/>
        </w:r>
        <w:r w:rsidR="00D40052">
          <w:rPr>
            <w:webHidden/>
          </w:rPr>
          <w:instrText xml:space="preserve"> PAGEREF _Toc176952730 \h </w:instrText>
        </w:r>
        <w:r w:rsidR="00D40052">
          <w:rPr>
            <w:webHidden/>
          </w:rPr>
        </w:r>
        <w:r w:rsidR="00D40052">
          <w:rPr>
            <w:webHidden/>
          </w:rPr>
          <w:fldChar w:fldCharType="separate"/>
        </w:r>
        <w:r w:rsidR="00994A3E">
          <w:rPr>
            <w:webHidden/>
          </w:rPr>
          <w:t>6</w:t>
        </w:r>
        <w:r w:rsidR="00D40052">
          <w:rPr>
            <w:webHidden/>
          </w:rPr>
          <w:fldChar w:fldCharType="end"/>
        </w:r>
      </w:hyperlink>
    </w:p>
    <w:p w14:paraId="3A0C8F59" w14:textId="38ECA6D8"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1" w:history="1">
        <w:r w:rsidR="00D40052" w:rsidRPr="00291066">
          <w:rPr>
            <w:rStyle w:val="Hyperlink"/>
            <w:b/>
            <w:noProof/>
            <w:lang w:val="en-GB"/>
          </w:rPr>
          <w:t>3.2.1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Technical documentation</w:t>
        </w:r>
        <w:r w:rsidR="00D40052">
          <w:rPr>
            <w:noProof/>
            <w:webHidden/>
          </w:rPr>
          <w:tab/>
        </w:r>
        <w:r w:rsidR="00D40052">
          <w:rPr>
            <w:noProof/>
            <w:webHidden/>
          </w:rPr>
          <w:fldChar w:fldCharType="begin"/>
        </w:r>
        <w:r w:rsidR="00D40052">
          <w:rPr>
            <w:noProof/>
            <w:webHidden/>
          </w:rPr>
          <w:instrText xml:space="preserve"> PAGEREF _Toc176952731 \h </w:instrText>
        </w:r>
        <w:r w:rsidR="00D40052">
          <w:rPr>
            <w:noProof/>
            <w:webHidden/>
          </w:rPr>
        </w:r>
        <w:r w:rsidR="00D40052">
          <w:rPr>
            <w:noProof/>
            <w:webHidden/>
          </w:rPr>
          <w:fldChar w:fldCharType="separate"/>
        </w:r>
        <w:r w:rsidR="00994A3E">
          <w:rPr>
            <w:noProof/>
            <w:webHidden/>
          </w:rPr>
          <w:t>6</w:t>
        </w:r>
        <w:r w:rsidR="00D40052">
          <w:rPr>
            <w:noProof/>
            <w:webHidden/>
          </w:rPr>
          <w:fldChar w:fldCharType="end"/>
        </w:r>
      </w:hyperlink>
    </w:p>
    <w:p w14:paraId="0EE4158A" w14:textId="729CDD18"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2" w:history="1">
        <w:r w:rsidR="00D40052" w:rsidRPr="00291066">
          <w:rPr>
            <w:rStyle w:val="Hyperlink"/>
            <w:b/>
            <w:noProof/>
            <w:lang w:val="en-GB"/>
          </w:rPr>
          <w:t>3.2.2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Panel and market research</w:t>
        </w:r>
        <w:r w:rsidR="00D40052">
          <w:rPr>
            <w:noProof/>
            <w:webHidden/>
          </w:rPr>
          <w:tab/>
        </w:r>
        <w:r w:rsidR="00D40052">
          <w:rPr>
            <w:noProof/>
            <w:webHidden/>
          </w:rPr>
          <w:fldChar w:fldCharType="begin"/>
        </w:r>
        <w:r w:rsidR="00D40052">
          <w:rPr>
            <w:noProof/>
            <w:webHidden/>
          </w:rPr>
          <w:instrText xml:space="preserve"> PAGEREF _Toc176952732 \h </w:instrText>
        </w:r>
        <w:r w:rsidR="00D40052">
          <w:rPr>
            <w:noProof/>
            <w:webHidden/>
          </w:rPr>
        </w:r>
        <w:r w:rsidR="00D40052">
          <w:rPr>
            <w:noProof/>
            <w:webHidden/>
          </w:rPr>
          <w:fldChar w:fldCharType="separate"/>
        </w:r>
        <w:r w:rsidR="00994A3E">
          <w:rPr>
            <w:noProof/>
            <w:webHidden/>
          </w:rPr>
          <w:t>6</w:t>
        </w:r>
        <w:r w:rsidR="00D40052">
          <w:rPr>
            <w:noProof/>
            <w:webHidden/>
          </w:rPr>
          <w:fldChar w:fldCharType="end"/>
        </w:r>
      </w:hyperlink>
    </w:p>
    <w:p w14:paraId="5F1AF831" w14:textId="13A748AD"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3" w:history="1">
        <w:r w:rsidR="00D40052" w:rsidRPr="00291066">
          <w:rPr>
            <w:rStyle w:val="Hyperlink"/>
            <w:b/>
            <w:noProof/>
            <w:lang w:val="en-GB"/>
          </w:rPr>
          <w:t>3.2.3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measurement format</w:t>
        </w:r>
        <w:r w:rsidR="00D40052">
          <w:rPr>
            <w:noProof/>
            <w:webHidden/>
          </w:rPr>
          <w:tab/>
        </w:r>
        <w:r w:rsidR="00D40052">
          <w:rPr>
            <w:noProof/>
            <w:webHidden/>
          </w:rPr>
          <w:fldChar w:fldCharType="begin"/>
        </w:r>
        <w:r w:rsidR="00D40052">
          <w:rPr>
            <w:noProof/>
            <w:webHidden/>
          </w:rPr>
          <w:instrText xml:space="preserve"> PAGEREF _Toc176952733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28B05E52" w14:textId="5DC222E5"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4" w:history="1">
        <w:r w:rsidR="00D40052" w:rsidRPr="00291066">
          <w:rPr>
            <w:rStyle w:val="Hyperlink"/>
            <w:b/>
            <w:noProof/>
            <w:lang w:val="en-GB"/>
          </w:rPr>
          <w:t>3.2.4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Software and equipment</w:t>
        </w:r>
        <w:r w:rsidR="00D40052">
          <w:rPr>
            <w:noProof/>
            <w:webHidden/>
          </w:rPr>
          <w:tab/>
        </w:r>
        <w:r w:rsidR="00D40052">
          <w:rPr>
            <w:noProof/>
            <w:webHidden/>
          </w:rPr>
          <w:fldChar w:fldCharType="begin"/>
        </w:r>
        <w:r w:rsidR="00D40052">
          <w:rPr>
            <w:noProof/>
            <w:webHidden/>
          </w:rPr>
          <w:instrText xml:space="preserve"> PAGEREF _Toc176952734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111F468F" w14:textId="4DDC4A41"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5" w:history="1">
        <w:r w:rsidR="00D40052" w:rsidRPr="00291066">
          <w:rPr>
            <w:rStyle w:val="Hyperlink"/>
            <w:b/>
            <w:noProof/>
            <w:lang w:val="en-GB"/>
          </w:rPr>
          <w:t>3.2.5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Support and troubleshooting</w:t>
        </w:r>
        <w:r w:rsidR="00D40052">
          <w:rPr>
            <w:noProof/>
            <w:webHidden/>
          </w:rPr>
          <w:tab/>
        </w:r>
        <w:r w:rsidR="00D40052">
          <w:rPr>
            <w:noProof/>
            <w:webHidden/>
          </w:rPr>
          <w:fldChar w:fldCharType="begin"/>
        </w:r>
        <w:r w:rsidR="00D40052">
          <w:rPr>
            <w:noProof/>
            <w:webHidden/>
          </w:rPr>
          <w:instrText xml:space="preserve"> PAGEREF _Toc176952735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77E29C76" w14:textId="475AE88E"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6" w:history="1">
        <w:r w:rsidR="00D40052" w:rsidRPr="00291066">
          <w:rPr>
            <w:rStyle w:val="Hyperlink"/>
            <w:b/>
            <w:noProof/>
            <w:lang w:val="en-GB"/>
          </w:rPr>
          <w:t>3.2.6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Coincidental survey</w:t>
        </w:r>
        <w:r w:rsidR="00D40052">
          <w:rPr>
            <w:noProof/>
            <w:webHidden/>
          </w:rPr>
          <w:tab/>
        </w:r>
        <w:r w:rsidR="00D40052">
          <w:rPr>
            <w:noProof/>
            <w:webHidden/>
          </w:rPr>
          <w:fldChar w:fldCharType="begin"/>
        </w:r>
        <w:r w:rsidR="00D40052">
          <w:rPr>
            <w:noProof/>
            <w:webHidden/>
          </w:rPr>
          <w:instrText xml:space="preserve"> PAGEREF _Toc176952736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4B9943C4" w14:textId="41C3DB46"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7" w:history="1">
        <w:r w:rsidR="00D40052" w:rsidRPr="00291066">
          <w:rPr>
            <w:rStyle w:val="Hyperlink"/>
            <w:b/>
            <w:noProof/>
            <w:lang w:val="en-GB"/>
          </w:rPr>
          <w:t>3.2.7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Reference of the Bidder</w:t>
        </w:r>
        <w:r w:rsidR="00D40052">
          <w:rPr>
            <w:noProof/>
            <w:webHidden/>
          </w:rPr>
          <w:tab/>
        </w:r>
        <w:r w:rsidR="00D40052">
          <w:rPr>
            <w:noProof/>
            <w:webHidden/>
          </w:rPr>
          <w:fldChar w:fldCharType="begin"/>
        </w:r>
        <w:r w:rsidR="00D40052">
          <w:rPr>
            <w:noProof/>
            <w:webHidden/>
          </w:rPr>
          <w:instrText xml:space="preserve"> PAGEREF _Toc176952737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51C99B6E" w14:textId="06C71B36"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38" w:history="1">
        <w:r w:rsidR="00D40052" w:rsidRPr="00291066">
          <w:rPr>
            <w:rStyle w:val="Hyperlink"/>
            <w:b/>
            <w:bCs/>
            <w:lang w:val="en-GB"/>
          </w:rPr>
          <w:t>3.3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Content requirements</w:t>
        </w:r>
        <w:r w:rsidR="00D40052">
          <w:rPr>
            <w:webHidden/>
          </w:rPr>
          <w:tab/>
        </w:r>
        <w:r w:rsidR="00D40052">
          <w:rPr>
            <w:webHidden/>
          </w:rPr>
          <w:fldChar w:fldCharType="begin"/>
        </w:r>
        <w:r w:rsidR="00D40052">
          <w:rPr>
            <w:webHidden/>
          </w:rPr>
          <w:instrText xml:space="preserve"> PAGEREF _Toc176952738 \h </w:instrText>
        </w:r>
        <w:r w:rsidR="00D40052">
          <w:rPr>
            <w:webHidden/>
          </w:rPr>
        </w:r>
        <w:r w:rsidR="00D40052">
          <w:rPr>
            <w:webHidden/>
          </w:rPr>
          <w:fldChar w:fldCharType="separate"/>
        </w:r>
        <w:r w:rsidR="00994A3E">
          <w:rPr>
            <w:webHidden/>
          </w:rPr>
          <w:t>8</w:t>
        </w:r>
        <w:r w:rsidR="00D40052">
          <w:rPr>
            <w:webHidden/>
          </w:rPr>
          <w:fldChar w:fldCharType="end"/>
        </w:r>
      </w:hyperlink>
    </w:p>
    <w:p w14:paraId="3E5CB403" w14:textId="7FA149C4"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9" w:history="1">
        <w:r w:rsidR="00D40052" w:rsidRPr="00291066">
          <w:rPr>
            <w:rStyle w:val="Hyperlink"/>
            <w:b/>
            <w:noProof/>
            <w:lang w:val="en-GB"/>
          </w:rPr>
          <w:t>3.3.1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Television channels</w:t>
        </w:r>
        <w:r w:rsidR="00D40052">
          <w:rPr>
            <w:noProof/>
            <w:webHidden/>
          </w:rPr>
          <w:tab/>
        </w:r>
        <w:r w:rsidR="00D40052">
          <w:rPr>
            <w:noProof/>
            <w:webHidden/>
          </w:rPr>
          <w:fldChar w:fldCharType="begin"/>
        </w:r>
        <w:r w:rsidR="00D40052">
          <w:rPr>
            <w:noProof/>
            <w:webHidden/>
          </w:rPr>
          <w:instrText xml:space="preserve"> PAGEREF _Toc176952739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0572A3E5" w14:textId="005F1B59"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0" w:history="1">
        <w:r w:rsidR="00D40052" w:rsidRPr="00291066">
          <w:rPr>
            <w:rStyle w:val="Hyperlink"/>
            <w:b/>
            <w:noProof/>
            <w:lang w:val="en-GB"/>
          </w:rPr>
          <w:t>3.3.2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types</w:t>
        </w:r>
        <w:r w:rsidR="00D40052">
          <w:rPr>
            <w:noProof/>
            <w:webHidden/>
          </w:rPr>
          <w:tab/>
        </w:r>
        <w:r w:rsidR="00D40052">
          <w:rPr>
            <w:noProof/>
            <w:webHidden/>
          </w:rPr>
          <w:fldChar w:fldCharType="begin"/>
        </w:r>
        <w:r w:rsidR="00D40052">
          <w:rPr>
            <w:noProof/>
            <w:webHidden/>
          </w:rPr>
          <w:instrText xml:space="preserve"> PAGEREF _Toc176952740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1A0642A3" w14:textId="753F49A4"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41" w:history="1">
        <w:r w:rsidR="00D40052" w:rsidRPr="00291066">
          <w:rPr>
            <w:rStyle w:val="Hyperlink"/>
            <w:b/>
            <w:bCs/>
            <w:lang w:val="en-GB"/>
          </w:rPr>
          <w:t>3.4</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Usage of data</w:t>
        </w:r>
        <w:r w:rsidR="00D40052">
          <w:rPr>
            <w:webHidden/>
          </w:rPr>
          <w:tab/>
        </w:r>
        <w:r w:rsidR="00D40052">
          <w:rPr>
            <w:webHidden/>
          </w:rPr>
          <w:fldChar w:fldCharType="begin"/>
        </w:r>
        <w:r w:rsidR="00D40052">
          <w:rPr>
            <w:webHidden/>
          </w:rPr>
          <w:instrText xml:space="preserve"> PAGEREF _Toc176952741 \h </w:instrText>
        </w:r>
        <w:r w:rsidR="00D40052">
          <w:rPr>
            <w:webHidden/>
          </w:rPr>
        </w:r>
        <w:r w:rsidR="00D40052">
          <w:rPr>
            <w:webHidden/>
          </w:rPr>
          <w:fldChar w:fldCharType="separate"/>
        </w:r>
        <w:r w:rsidR="00994A3E">
          <w:rPr>
            <w:webHidden/>
          </w:rPr>
          <w:t>8</w:t>
        </w:r>
        <w:r w:rsidR="00D40052">
          <w:rPr>
            <w:webHidden/>
          </w:rPr>
          <w:fldChar w:fldCharType="end"/>
        </w:r>
      </w:hyperlink>
    </w:p>
    <w:p w14:paraId="7D3734C3" w14:textId="47EB3CFD"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42" w:history="1">
        <w:r w:rsidR="00D40052" w:rsidRPr="00291066">
          <w:rPr>
            <w:rStyle w:val="Hyperlink"/>
            <w:b/>
            <w:bCs/>
            <w:lang w:val="en-GB"/>
          </w:rPr>
          <w:t>3.5</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Delivery of data</w:t>
        </w:r>
        <w:r w:rsidR="00D40052">
          <w:rPr>
            <w:webHidden/>
          </w:rPr>
          <w:tab/>
        </w:r>
        <w:r w:rsidR="00D40052">
          <w:rPr>
            <w:webHidden/>
          </w:rPr>
          <w:fldChar w:fldCharType="begin"/>
        </w:r>
        <w:r w:rsidR="00D40052">
          <w:rPr>
            <w:webHidden/>
          </w:rPr>
          <w:instrText xml:space="preserve"> PAGEREF _Toc176952742 \h </w:instrText>
        </w:r>
        <w:r w:rsidR="00D40052">
          <w:rPr>
            <w:webHidden/>
          </w:rPr>
        </w:r>
        <w:r w:rsidR="00D40052">
          <w:rPr>
            <w:webHidden/>
          </w:rPr>
          <w:fldChar w:fldCharType="separate"/>
        </w:r>
        <w:r w:rsidR="00994A3E">
          <w:rPr>
            <w:webHidden/>
          </w:rPr>
          <w:t>8</w:t>
        </w:r>
        <w:r w:rsidR="00D40052">
          <w:rPr>
            <w:webHidden/>
          </w:rPr>
          <w:fldChar w:fldCharType="end"/>
        </w:r>
      </w:hyperlink>
    </w:p>
    <w:p w14:paraId="49F01CF8" w14:textId="6EAF91B8"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43" w:history="1">
        <w:r w:rsidR="00D40052" w:rsidRPr="00291066">
          <w:rPr>
            <w:rStyle w:val="Hyperlink"/>
            <w:b/>
            <w:bCs/>
            <w:lang w:val="en-GB"/>
          </w:rPr>
          <w:t>3.6</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Compensation for damage</w:t>
        </w:r>
        <w:r w:rsidR="00D40052">
          <w:rPr>
            <w:webHidden/>
          </w:rPr>
          <w:tab/>
        </w:r>
        <w:r w:rsidR="00D40052">
          <w:rPr>
            <w:webHidden/>
          </w:rPr>
          <w:fldChar w:fldCharType="begin"/>
        </w:r>
        <w:r w:rsidR="00D40052">
          <w:rPr>
            <w:webHidden/>
          </w:rPr>
          <w:instrText xml:space="preserve"> PAGEREF _Toc176952743 \h </w:instrText>
        </w:r>
        <w:r w:rsidR="00D40052">
          <w:rPr>
            <w:webHidden/>
          </w:rPr>
        </w:r>
        <w:r w:rsidR="00D40052">
          <w:rPr>
            <w:webHidden/>
          </w:rPr>
          <w:fldChar w:fldCharType="separate"/>
        </w:r>
        <w:r w:rsidR="00994A3E">
          <w:rPr>
            <w:webHidden/>
          </w:rPr>
          <w:t>9</w:t>
        </w:r>
        <w:r w:rsidR="00D40052">
          <w:rPr>
            <w:webHidden/>
          </w:rPr>
          <w:fldChar w:fldCharType="end"/>
        </w:r>
      </w:hyperlink>
    </w:p>
    <w:p w14:paraId="1B9420F3" w14:textId="3078E114"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44" w:history="1">
        <w:r w:rsidR="00D40052" w:rsidRPr="00291066">
          <w:rPr>
            <w:rStyle w:val="Hyperlink"/>
            <w:lang w:val="en-GB"/>
          </w:rPr>
          <w:t>4</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BID DOCUMENTATION</w:t>
        </w:r>
        <w:r w:rsidR="00D40052">
          <w:rPr>
            <w:webHidden/>
          </w:rPr>
          <w:tab/>
        </w:r>
        <w:r w:rsidR="00D40052">
          <w:rPr>
            <w:webHidden/>
          </w:rPr>
          <w:fldChar w:fldCharType="begin"/>
        </w:r>
        <w:r w:rsidR="00D40052">
          <w:rPr>
            <w:webHidden/>
          </w:rPr>
          <w:instrText xml:space="preserve"> PAGEREF _Toc176952744 \h </w:instrText>
        </w:r>
        <w:r w:rsidR="00D40052">
          <w:rPr>
            <w:webHidden/>
          </w:rPr>
        </w:r>
        <w:r w:rsidR="00D40052">
          <w:rPr>
            <w:webHidden/>
          </w:rPr>
          <w:fldChar w:fldCharType="separate"/>
        </w:r>
        <w:r w:rsidR="00994A3E">
          <w:rPr>
            <w:webHidden/>
          </w:rPr>
          <w:t>10</w:t>
        </w:r>
        <w:r w:rsidR="00D40052">
          <w:rPr>
            <w:webHidden/>
          </w:rPr>
          <w:fldChar w:fldCharType="end"/>
        </w:r>
      </w:hyperlink>
    </w:p>
    <w:p w14:paraId="1CC0CF5D" w14:textId="76A0F4E2"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45" w:history="1">
        <w:r w:rsidR="00D40052" w:rsidRPr="00291066">
          <w:rPr>
            <w:rStyle w:val="Hyperlink"/>
            <w:b/>
            <w:lang w:val="en-GB"/>
          </w:rPr>
          <w:t>4.1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General conditions for making the bid documentation</w:t>
        </w:r>
        <w:r w:rsidR="00D40052">
          <w:rPr>
            <w:webHidden/>
          </w:rPr>
          <w:tab/>
        </w:r>
        <w:r w:rsidR="00D40052">
          <w:rPr>
            <w:webHidden/>
          </w:rPr>
          <w:fldChar w:fldCharType="begin"/>
        </w:r>
        <w:r w:rsidR="00D40052">
          <w:rPr>
            <w:webHidden/>
          </w:rPr>
          <w:instrText xml:space="preserve"> PAGEREF _Toc176952745 \h </w:instrText>
        </w:r>
        <w:r w:rsidR="00D40052">
          <w:rPr>
            <w:webHidden/>
          </w:rPr>
        </w:r>
        <w:r w:rsidR="00D40052">
          <w:rPr>
            <w:webHidden/>
          </w:rPr>
          <w:fldChar w:fldCharType="separate"/>
        </w:r>
        <w:r w:rsidR="00994A3E">
          <w:rPr>
            <w:webHidden/>
          </w:rPr>
          <w:t>10</w:t>
        </w:r>
        <w:r w:rsidR="00D40052">
          <w:rPr>
            <w:webHidden/>
          </w:rPr>
          <w:fldChar w:fldCharType="end"/>
        </w:r>
      </w:hyperlink>
    </w:p>
    <w:p w14:paraId="2BDFE865" w14:textId="71C53C77"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6" w:history="1">
        <w:r w:rsidR="00D40052" w:rsidRPr="00291066">
          <w:rPr>
            <w:rStyle w:val="Hyperlink"/>
            <w:b/>
            <w:noProof/>
            <w:lang w:val="en-GB"/>
          </w:rPr>
          <w:t>4.1.1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Clarification of the Procurement Documents</w:t>
        </w:r>
        <w:r w:rsidR="00D40052">
          <w:rPr>
            <w:noProof/>
            <w:webHidden/>
          </w:rPr>
          <w:tab/>
        </w:r>
        <w:r w:rsidR="00D40052">
          <w:rPr>
            <w:noProof/>
            <w:webHidden/>
          </w:rPr>
          <w:fldChar w:fldCharType="begin"/>
        </w:r>
        <w:r w:rsidR="00D40052">
          <w:rPr>
            <w:noProof/>
            <w:webHidden/>
          </w:rPr>
          <w:instrText xml:space="preserve"> PAGEREF _Toc176952746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47E33AB7" w14:textId="3DCF1461"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7" w:history="1">
        <w:r w:rsidR="00D40052" w:rsidRPr="00291066">
          <w:rPr>
            <w:rStyle w:val="Hyperlink"/>
            <w:b/>
            <w:noProof/>
            <w:lang w:val="en-GB"/>
          </w:rPr>
          <w:t>4.1.2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Language</w:t>
        </w:r>
        <w:r w:rsidR="00D40052">
          <w:rPr>
            <w:noProof/>
            <w:webHidden/>
          </w:rPr>
          <w:tab/>
        </w:r>
        <w:r w:rsidR="00D40052">
          <w:rPr>
            <w:noProof/>
            <w:webHidden/>
          </w:rPr>
          <w:fldChar w:fldCharType="begin"/>
        </w:r>
        <w:r w:rsidR="00D40052">
          <w:rPr>
            <w:noProof/>
            <w:webHidden/>
          </w:rPr>
          <w:instrText xml:space="preserve"> PAGEREF _Toc176952747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3505804" w14:textId="5A46197B"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8" w:history="1">
        <w:r w:rsidR="00D40052" w:rsidRPr="00291066">
          <w:rPr>
            <w:rStyle w:val="Hyperlink"/>
            <w:b/>
            <w:noProof/>
            <w:lang w:val="en-GB"/>
          </w:rPr>
          <w:t>4.1.3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Marking</w:t>
        </w:r>
        <w:r w:rsidR="00D40052">
          <w:rPr>
            <w:noProof/>
            <w:webHidden/>
          </w:rPr>
          <w:tab/>
        </w:r>
        <w:r w:rsidR="00D40052">
          <w:rPr>
            <w:noProof/>
            <w:webHidden/>
          </w:rPr>
          <w:fldChar w:fldCharType="begin"/>
        </w:r>
        <w:r w:rsidR="00D40052">
          <w:rPr>
            <w:noProof/>
            <w:webHidden/>
          </w:rPr>
          <w:instrText xml:space="preserve"> PAGEREF _Toc176952748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6C4D93FA" w14:textId="625F12D7"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9" w:history="1">
        <w:r w:rsidR="00D40052" w:rsidRPr="00291066">
          <w:rPr>
            <w:rStyle w:val="Hyperlink"/>
            <w:b/>
            <w:noProof/>
            <w:lang w:val="en-GB"/>
          </w:rPr>
          <w:t>4.1.4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Contents of the bid</w:t>
        </w:r>
        <w:r w:rsidR="00D40052">
          <w:rPr>
            <w:noProof/>
            <w:webHidden/>
          </w:rPr>
          <w:tab/>
        </w:r>
        <w:r w:rsidR="00D40052">
          <w:rPr>
            <w:noProof/>
            <w:webHidden/>
          </w:rPr>
          <w:fldChar w:fldCharType="begin"/>
        </w:r>
        <w:r w:rsidR="00D40052">
          <w:rPr>
            <w:noProof/>
            <w:webHidden/>
          </w:rPr>
          <w:instrText xml:space="preserve"> PAGEREF _Toc176952749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732C7D7" w14:textId="0B2149BF"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0" w:history="1">
        <w:r w:rsidR="00D40052" w:rsidRPr="00291066">
          <w:rPr>
            <w:rStyle w:val="Hyperlink"/>
            <w:b/>
            <w:noProof/>
            <w:lang w:val="en-GB"/>
          </w:rPr>
          <w:t>4.1.5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Alternative bids and variant bids</w:t>
        </w:r>
        <w:r w:rsidR="00D40052">
          <w:rPr>
            <w:noProof/>
            <w:webHidden/>
          </w:rPr>
          <w:tab/>
        </w:r>
        <w:r w:rsidR="00D40052">
          <w:rPr>
            <w:noProof/>
            <w:webHidden/>
          </w:rPr>
          <w:fldChar w:fldCharType="begin"/>
        </w:r>
        <w:r w:rsidR="00D40052">
          <w:rPr>
            <w:noProof/>
            <w:webHidden/>
          </w:rPr>
          <w:instrText xml:space="preserve"> PAGEREF _Toc176952750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2298434" w14:textId="630AC374"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1" w:history="1">
        <w:r w:rsidR="00D40052" w:rsidRPr="00291066">
          <w:rPr>
            <w:rStyle w:val="Hyperlink"/>
            <w:b/>
            <w:noProof/>
            <w:lang w:val="en-GB"/>
          </w:rPr>
          <w:t>4.1.6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Form of a bid</w:t>
        </w:r>
        <w:r w:rsidR="00D40052">
          <w:rPr>
            <w:noProof/>
            <w:webHidden/>
          </w:rPr>
          <w:tab/>
        </w:r>
        <w:r w:rsidR="00D40052">
          <w:rPr>
            <w:noProof/>
            <w:webHidden/>
          </w:rPr>
          <w:fldChar w:fldCharType="begin"/>
        </w:r>
        <w:r w:rsidR="00D40052">
          <w:rPr>
            <w:noProof/>
            <w:webHidden/>
          </w:rPr>
          <w:instrText xml:space="preserve"> PAGEREF _Toc176952751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3DC1BDE5" w14:textId="28B546AE"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2" w:history="1">
        <w:r w:rsidR="00D40052" w:rsidRPr="00291066">
          <w:rPr>
            <w:rStyle w:val="Hyperlink"/>
            <w:b/>
            <w:noProof/>
            <w:lang w:val="en-GB"/>
          </w:rPr>
          <w:t>4.1.7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Validity of the bids</w:t>
        </w:r>
        <w:r w:rsidR="00D40052">
          <w:rPr>
            <w:noProof/>
            <w:webHidden/>
          </w:rPr>
          <w:tab/>
        </w:r>
        <w:r w:rsidR="00D40052">
          <w:rPr>
            <w:noProof/>
            <w:webHidden/>
          </w:rPr>
          <w:fldChar w:fldCharType="begin"/>
        </w:r>
        <w:r w:rsidR="00D40052">
          <w:rPr>
            <w:noProof/>
            <w:webHidden/>
          </w:rPr>
          <w:instrText xml:space="preserve"> PAGEREF _Toc176952752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C9ECF89" w14:textId="4069412D"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53" w:history="1">
        <w:r w:rsidR="00D40052" w:rsidRPr="00291066">
          <w:rPr>
            <w:rStyle w:val="Hyperlink"/>
            <w:b/>
            <w:lang w:val="en-GB"/>
          </w:rPr>
          <w:t>4.2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Documents in the bids</w:t>
        </w:r>
        <w:r w:rsidR="00D40052">
          <w:rPr>
            <w:webHidden/>
          </w:rPr>
          <w:tab/>
        </w:r>
        <w:r w:rsidR="00D40052">
          <w:rPr>
            <w:webHidden/>
          </w:rPr>
          <w:fldChar w:fldCharType="begin"/>
        </w:r>
        <w:r w:rsidR="00D40052">
          <w:rPr>
            <w:webHidden/>
          </w:rPr>
          <w:instrText xml:space="preserve"> PAGEREF _Toc176952753 \h </w:instrText>
        </w:r>
        <w:r w:rsidR="00D40052">
          <w:rPr>
            <w:webHidden/>
          </w:rPr>
        </w:r>
        <w:r w:rsidR="00D40052">
          <w:rPr>
            <w:webHidden/>
          </w:rPr>
          <w:fldChar w:fldCharType="separate"/>
        </w:r>
        <w:r w:rsidR="00994A3E">
          <w:rPr>
            <w:webHidden/>
          </w:rPr>
          <w:t>11</w:t>
        </w:r>
        <w:r w:rsidR="00D40052">
          <w:rPr>
            <w:webHidden/>
          </w:rPr>
          <w:fldChar w:fldCharType="end"/>
        </w:r>
      </w:hyperlink>
    </w:p>
    <w:p w14:paraId="038C9057" w14:textId="207A4314"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4" w:history="1">
        <w:r w:rsidR="00D40052" w:rsidRPr="00291066">
          <w:rPr>
            <w:rStyle w:val="Hyperlink"/>
            <w:b/>
            <w:noProof/>
            <w:lang w:val="en-GB"/>
          </w:rPr>
          <w:t>4.2.1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on Bidder (FORM-1)</w:t>
        </w:r>
        <w:r w:rsidR="00D40052">
          <w:rPr>
            <w:noProof/>
            <w:webHidden/>
          </w:rPr>
          <w:tab/>
        </w:r>
        <w:r w:rsidR="00D40052">
          <w:rPr>
            <w:noProof/>
            <w:webHidden/>
          </w:rPr>
          <w:fldChar w:fldCharType="begin"/>
        </w:r>
        <w:r w:rsidR="00D40052">
          <w:rPr>
            <w:noProof/>
            <w:webHidden/>
          </w:rPr>
          <w:instrText xml:space="preserve"> PAGEREF _Toc176952754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28A1DB7" w14:textId="057C472A"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5" w:history="1">
        <w:r w:rsidR="00D40052" w:rsidRPr="00291066">
          <w:rPr>
            <w:rStyle w:val="Hyperlink"/>
            <w:b/>
            <w:noProof/>
            <w:lang w:val="en-GB"/>
          </w:rPr>
          <w:t>4.2.2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Statement of acceptance of the public tender conditions (FORM-2)</w:t>
        </w:r>
        <w:r w:rsidR="00D40052">
          <w:rPr>
            <w:noProof/>
            <w:webHidden/>
          </w:rPr>
          <w:tab/>
        </w:r>
        <w:r w:rsidR="00D40052">
          <w:rPr>
            <w:noProof/>
            <w:webHidden/>
          </w:rPr>
          <w:fldChar w:fldCharType="begin"/>
        </w:r>
        <w:r w:rsidR="00D40052">
          <w:rPr>
            <w:noProof/>
            <w:webHidden/>
          </w:rPr>
          <w:instrText xml:space="preserve"> PAGEREF _Toc176952755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7A2D397" w14:textId="4A2C89B2"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6" w:history="1">
        <w:r w:rsidR="00D40052" w:rsidRPr="00291066">
          <w:rPr>
            <w:rStyle w:val="Hyperlink"/>
            <w:b/>
            <w:noProof/>
            <w:lang w:val="en-GB"/>
          </w:rPr>
          <w:t>4.2.3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Pro-forma Invoice / Recapitulation (FORM-3)</w:t>
        </w:r>
        <w:r w:rsidR="00D40052">
          <w:rPr>
            <w:noProof/>
            <w:webHidden/>
          </w:rPr>
          <w:tab/>
        </w:r>
        <w:r w:rsidR="00D40052">
          <w:rPr>
            <w:noProof/>
            <w:webHidden/>
          </w:rPr>
          <w:fldChar w:fldCharType="begin"/>
        </w:r>
        <w:r w:rsidR="00D40052">
          <w:rPr>
            <w:noProof/>
            <w:webHidden/>
          </w:rPr>
          <w:instrText xml:space="preserve"> PAGEREF _Toc176952756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C9C2717" w14:textId="2909C1BB"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7" w:history="1">
        <w:r w:rsidR="00D40052" w:rsidRPr="00291066">
          <w:rPr>
            <w:rStyle w:val="Hyperlink"/>
            <w:b/>
            <w:noProof/>
          </w:rPr>
          <w:t>4.2.4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the scope of the panel sample (FORM-4)</w:t>
        </w:r>
        <w:r w:rsidR="00D40052">
          <w:rPr>
            <w:noProof/>
            <w:webHidden/>
          </w:rPr>
          <w:tab/>
        </w:r>
        <w:r w:rsidR="00D40052">
          <w:rPr>
            <w:noProof/>
            <w:webHidden/>
          </w:rPr>
          <w:fldChar w:fldCharType="begin"/>
        </w:r>
        <w:r w:rsidR="00D40052">
          <w:rPr>
            <w:noProof/>
            <w:webHidden/>
          </w:rPr>
          <w:instrText xml:space="preserve"> PAGEREF _Toc176952757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1D947207" w14:textId="71D930EA"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8" w:history="1">
        <w:r w:rsidR="00D40052" w:rsidRPr="00291066">
          <w:rPr>
            <w:rStyle w:val="Hyperlink"/>
            <w:b/>
            <w:noProof/>
          </w:rPr>
          <w:t>4.2.5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Declaration on the submission of the scheme (FORM-5)</w:t>
        </w:r>
        <w:r w:rsidR="00D40052">
          <w:rPr>
            <w:noProof/>
            <w:webHidden/>
          </w:rPr>
          <w:tab/>
        </w:r>
        <w:r w:rsidR="00D40052">
          <w:rPr>
            <w:noProof/>
            <w:webHidden/>
          </w:rPr>
          <w:fldChar w:fldCharType="begin"/>
        </w:r>
        <w:r w:rsidR="00D40052">
          <w:rPr>
            <w:noProof/>
            <w:webHidden/>
          </w:rPr>
          <w:instrText xml:space="preserve"> PAGEREF _Toc176952758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62E733C2" w14:textId="28025DA5"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9" w:history="1">
        <w:r w:rsidR="00D40052" w:rsidRPr="00291066">
          <w:rPr>
            <w:rStyle w:val="Hyperlink"/>
            <w:b/>
            <w:noProof/>
          </w:rPr>
          <w:t>4.2.6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the implementation of training (FORM-6)</w:t>
        </w:r>
        <w:r w:rsidR="00D40052">
          <w:rPr>
            <w:noProof/>
            <w:webHidden/>
          </w:rPr>
          <w:tab/>
        </w:r>
        <w:r w:rsidR="00D40052">
          <w:rPr>
            <w:noProof/>
            <w:webHidden/>
          </w:rPr>
          <w:fldChar w:fldCharType="begin"/>
        </w:r>
        <w:r w:rsidR="00D40052">
          <w:rPr>
            <w:noProof/>
            <w:webHidden/>
          </w:rPr>
          <w:instrText xml:space="preserve"> PAGEREF _Toc176952759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5AB982AD" w14:textId="144FF70D"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0" w:history="1">
        <w:r w:rsidR="00D40052" w:rsidRPr="00291066">
          <w:rPr>
            <w:rStyle w:val="Hyperlink"/>
            <w:b/>
            <w:noProof/>
          </w:rPr>
          <w:t>4.2.7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software tools, equipment and assistance and troubleshooting (FORM-7)</w:t>
        </w:r>
        <w:r w:rsidR="00D40052">
          <w:rPr>
            <w:noProof/>
            <w:webHidden/>
          </w:rPr>
          <w:tab/>
        </w:r>
        <w:r w:rsidR="00D40052">
          <w:rPr>
            <w:noProof/>
            <w:webHidden/>
          </w:rPr>
          <w:fldChar w:fldCharType="begin"/>
        </w:r>
        <w:r w:rsidR="00D40052">
          <w:rPr>
            <w:noProof/>
            <w:webHidden/>
          </w:rPr>
          <w:instrText xml:space="preserve"> PAGEREF _Toc176952760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19D70197" w14:textId="6225E813"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1" w:history="1">
        <w:r w:rsidR="00D40052" w:rsidRPr="00291066">
          <w:rPr>
            <w:rStyle w:val="Hyperlink"/>
            <w:b/>
            <w:noProof/>
          </w:rPr>
          <w:t>4.2.8</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reference statement (FORM-8)</w:t>
        </w:r>
        <w:r w:rsidR="00D40052">
          <w:rPr>
            <w:noProof/>
            <w:webHidden/>
          </w:rPr>
          <w:tab/>
        </w:r>
        <w:r w:rsidR="00D40052">
          <w:rPr>
            <w:noProof/>
            <w:webHidden/>
          </w:rPr>
          <w:fldChar w:fldCharType="begin"/>
        </w:r>
        <w:r w:rsidR="00D40052">
          <w:rPr>
            <w:noProof/>
            <w:webHidden/>
          </w:rPr>
          <w:instrText xml:space="preserve"> PAGEREF _Toc176952761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6864B00E" w14:textId="6CA3EB08"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2" w:history="1">
        <w:r w:rsidR="00D40052" w:rsidRPr="00291066">
          <w:rPr>
            <w:rStyle w:val="Hyperlink"/>
            <w:b/>
            <w:noProof/>
          </w:rPr>
          <w:t>4.2.9</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data protection (FORM-9)</w:t>
        </w:r>
        <w:r w:rsidR="00D40052">
          <w:rPr>
            <w:noProof/>
            <w:webHidden/>
          </w:rPr>
          <w:tab/>
        </w:r>
        <w:r w:rsidR="00D40052">
          <w:rPr>
            <w:noProof/>
            <w:webHidden/>
          </w:rPr>
          <w:fldChar w:fldCharType="begin"/>
        </w:r>
        <w:r w:rsidR="00D40052">
          <w:rPr>
            <w:noProof/>
            <w:webHidden/>
          </w:rPr>
          <w:instrText xml:space="preserve"> PAGEREF _Toc176952762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79C2FDBF" w14:textId="2F7CDF40"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3" w:history="1">
        <w:r w:rsidR="00D40052" w:rsidRPr="00291066">
          <w:rPr>
            <w:rStyle w:val="Hyperlink"/>
            <w:b/>
            <w:noProof/>
            <w:lang w:val="en-GB"/>
          </w:rPr>
          <w:t>4.2.10</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Declaration, stating the Bidder shall provide a performance guarantee (FORM-10)</w:t>
        </w:r>
        <w:r w:rsidR="00D40052">
          <w:rPr>
            <w:noProof/>
            <w:webHidden/>
          </w:rPr>
          <w:tab/>
        </w:r>
        <w:r w:rsidR="00D40052">
          <w:rPr>
            <w:noProof/>
            <w:webHidden/>
          </w:rPr>
          <w:fldChar w:fldCharType="begin"/>
        </w:r>
        <w:r w:rsidR="00D40052">
          <w:rPr>
            <w:noProof/>
            <w:webHidden/>
          </w:rPr>
          <w:instrText xml:space="preserve"> PAGEREF _Toc176952763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488D8178" w14:textId="1F2A64DF"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4" w:history="1">
        <w:r w:rsidR="00D40052" w:rsidRPr="00291066">
          <w:rPr>
            <w:rStyle w:val="Hyperlink"/>
            <w:b/>
            <w:noProof/>
            <w:lang w:val="en-GB"/>
          </w:rPr>
          <w:t>4.2.11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Sample of the contract (FORM-11)</w:t>
        </w:r>
        <w:r w:rsidR="00D40052">
          <w:rPr>
            <w:noProof/>
            <w:webHidden/>
          </w:rPr>
          <w:tab/>
        </w:r>
        <w:r w:rsidR="00D40052">
          <w:rPr>
            <w:noProof/>
            <w:webHidden/>
          </w:rPr>
          <w:fldChar w:fldCharType="begin"/>
        </w:r>
        <w:r w:rsidR="00D40052">
          <w:rPr>
            <w:noProof/>
            <w:webHidden/>
          </w:rPr>
          <w:instrText xml:space="preserve"> PAGEREF _Toc176952764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77ACC6CF" w14:textId="331D9AD5"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5" w:history="1">
        <w:r w:rsidR="00D40052" w:rsidRPr="00291066">
          <w:rPr>
            <w:rStyle w:val="Hyperlink"/>
            <w:b/>
            <w:noProof/>
            <w:lang w:val="en-GB"/>
          </w:rPr>
          <w:t>4.2.12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Statement on the forwarding of data in the disclosure of the Bidder`s ownership (FORM-12)</w:t>
        </w:r>
        <w:r w:rsidR="00D40052">
          <w:rPr>
            <w:noProof/>
            <w:webHidden/>
          </w:rPr>
          <w:tab/>
        </w:r>
        <w:r w:rsidR="00D40052">
          <w:rPr>
            <w:noProof/>
            <w:webHidden/>
          </w:rPr>
          <w:fldChar w:fldCharType="begin"/>
        </w:r>
        <w:r w:rsidR="00D40052">
          <w:rPr>
            <w:noProof/>
            <w:webHidden/>
          </w:rPr>
          <w:instrText xml:space="preserve"> PAGEREF _Toc176952765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3A53FAD2" w14:textId="031F0A2A"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6" w:history="1">
        <w:r w:rsidR="00D40052" w:rsidRPr="00291066">
          <w:rPr>
            <w:rStyle w:val="Hyperlink"/>
            <w:b/>
            <w:noProof/>
          </w:rPr>
          <w:t>4.2.13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ESPD Form</w:t>
        </w:r>
        <w:r w:rsidR="00D40052">
          <w:rPr>
            <w:noProof/>
            <w:webHidden/>
          </w:rPr>
          <w:tab/>
        </w:r>
        <w:r w:rsidR="00D40052">
          <w:rPr>
            <w:noProof/>
            <w:webHidden/>
          </w:rPr>
          <w:fldChar w:fldCharType="begin"/>
        </w:r>
        <w:r w:rsidR="00D40052">
          <w:rPr>
            <w:noProof/>
            <w:webHidden/>
          </w:rPr>
          <w:instrText xml:space="preserve"> PAGEREF _Toc176952766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42CA1B70" w14:textId="18362A72"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7" w:history="1">
        <w:r w:rsidR="00D40052" w:rsidRPr="00291066">
          <w:rPr>
            <w:rStyle w:val="Hyperlink"/>
            <w:b/>
            <w:noProof/>
            <w:lang w:val="en-GB"/>
          </w:rPr>
          <w:t>4.2.14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Technical documentation</w:t>
        </w:r>
        <w:r w:rsidR="00D40052">
          <w:rPr>
            <w:noProof/>
            <w:webHidden/>
          </w:rPr>
          <w:tab/>
        </w:r>
        <w:r w:rsidR="00D40052">
          <w:rPr>
            <w:noProof/>
            <w:webHidden/>
          </w:rPr>
          <w:fldChar w:fldCharType="begin"/>
        </w:r>
        <w:r w:rsidR="00D40052">
          <w:rPr>
            <w:noProof/>
            <w:webHidden/>
          </w:rPr>
          <w:instrText xml:space="preserve"> PAGEREF _Toc176952767 \h </w:instrText>
        </w:r>
        <w:r w:rsidR="00D40052">
          <w:rPr>
            <w:noProof/>
            <w:webHidden/>
          </w:rPr>
        </w:r>
        <w:r w:rsidR="00D40052">
          <w:rPr>
            <w:noProof/>
            <w:webHidden/>
          </w:rPr>
          <w:fldChar w:fldCharType="separate"/>
        </w:r>
        <w:r w:rsidR="00994A3E">
          <w:rPr>
            <w:noProof/>
            <w:webHidden/>
          </w:rPr>
          <w:t>14</w:t>
        </w:r>
        <w:r w:rsidR="00D40052">
          <w:rPr>
            <w:noProof/>
            <w:webHidden/>
          </w:rPr>
          <w:fldChar w:fldCharType="end"/>
        </w:r>
      </w:hyperlink>
    </w:p>
    <w:p w14:paraId="5E8B66A9" w14:textId="38560630"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68" w:history="1">
        <w:r w:rsidR="00D40052" w:rsidRPr="00291066">
          <w:rPr>
            <w:rStyle w:val="Hyperlink"/>
            <w:b/>
          </w:rPr>
          <w:t>4.3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rPr>
          <w:t>Verification of capability and conditions for participation</w:t>
        </w:r>
        <w:r w:rsidR="00D40052">
          <w:rPr>
            <w:webHidden/>
          </w:rPr>
          <w:tab/>
        </w:r>
        <w:r w:rsidR="00D40052">
          <w:rPr>
            <w:webHidden/>
          </w:rPr>
          <w:fldChar w:fldCharType="begin"/>
        </w:r>
        <w:r w:rsidR="00D40052">
          <w:rPr>
            <w:webHidden/>
          </w:rPr>
          <w:instrText xml:space="preserve"> PAGEREF _Toc176952768 \h </w:instrText>
        </w:r>
        <w:r w:rsidR="00D40052">
          <w:rPr>
            <w:webHidden/>
          </w:rPr>
        </w:r>
        <w:r w:rsidR="00D40052">
          <w:rPr>
            <w:webHidden/>
          </w:rPr>
          <w:fldChar w:fldCharType="separate"/>
        </w:r>
        <w:r w:rsidR="00994A3E">
          <w:rPr>
            <w:webHidden/>
          </w:rPr>
          <w:t>14</w:t>
        </w:r>
        <w:r w:rsidR="00D40052">
          <w:rPr>
            <w:webHidden/>
          </w:rPr>
          <w:fldChar w:fldCharType="end"/>
        </w:r>
      </w:hyperlink>
    </w:p>
    <w:p w14:paraId="24EE4C78" w14:textId="21CF37EB"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9" w:history="1">
        <w:r w:rsidR="00D40052" w:rsidRPr="00291066">
          <w:rPr>
            <w:rStyle w:val="Hyperlink"/>
            <w:b/>
            <w:noProof/>
          </w:rPr>
          <w:t>4.3.1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exclusion grounds – Bidders with the registered office in the Republic of Slovenia</w:t>
        </w:r>
        <w:r w:rsidR="00D40052">
          <w:rPr>
            <w:noProof/>
            <w:webHidden/>
          </w:rPr>
          <w:tab/>
        </w:r>
        <w:r w:rsidR="00D40052">
          <w:rPr>
            <w:noProof/>
            <w:webHidden/>
          </w:rPr>
          <w:fldChar w:fldCharType="begin"/>
        </w:r>
        <w:r w:rsidR="00D40052">
          <w:rPr>
            <w:noProof/>
            <w:webHidden/>
          </w:rPr>
          <w:instrText xml:space="preserve"> PAGEREF _Toc176952769 \h </w:instrText>
        </w:r>
        <w:r w:rsidR="00D40052">
          <w:rPr>
            <w:noProof/>
            <w:webHidden/>
          </w:rPr>
        </w:r>
        <w:r w:rsidR="00D40052">
          <w:rPr>
            <w:noProof/>
            <w:webHidden/>
          </w:rPr>
          <w:fldChar w:fldCharType="separate"/>
        </w:r>
        <w:r w:rsidR="00994A3E">
          <w:rPr>
            <w:noProof/>
            <w:webHidden/>
          </w:rPr>
          <w:t>14</w:t>
        </w:r>
        <w:r w:rsidR="00D40052">
          <w:rPr>
            <w:noProof/>
            <w:webHidden/>
          </w:rPr>
          <w:fldChar w:fldCharType="end"/>
        </w:r>
      </w:hyperlink>
    </w:p>
    <w:p w14:paraId="64F860B9" w14:textId="298A3CE7"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0" w:history="1">
        <w:r w:rsidR="00D40052" w:rsidRPr="00291066">
          <w:rPr>
            <w:rStyle w:val="Hyperlink"/>
            <w:b/>
            <w:noProof/>
          </w:rPr>
          <w:t>4.3.2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exclusion grounds – Bidders with the registered office outside of Slovenia</w:t>
        </w:r>
        <w:r w:rsidR="00D40052">
          <w:rPr>
            <w:noProof/>
            <w:webHidden/>
          </w:rPr>
          <w:tab/>
        </w:r>
        <w:r w:rsidR="00D40052">
          <w:rPr>
            <w:noProof/>
            <w:webHidden/>
          </w:rPr>
          <w:fldChar w:fldCharType="begin"/>
        </w:r>
        <w:r w:rsidR="00D40052">
          <w:rPr>
            <w:noProof/>
            <w:webHidden/>
          </w:rPr>
          <w:instrText xml:space="preserve"> PAGEREF _Toc176952770 \h </w:instrText>
        </w:r>
        <w:r w:rsidR="00D40052">
          <w:rPr>
            <w:noProof/>
            <w:webHidden/>
          </w:rPr>
        </w:r>
        <w:r w:rsidR="00D40052">
          <w:rPr>
            <w:noProof/>
            <w:webHidden/>
          </w:rPr>
          <w:fldChar w:fldCharType="separate"/>
        </w:r>
        <w:r w:rsidR="00994A3E">
          <w:rPr>
            <w:noProof/>
            <w:webHidden/>
          </w:rPr>
          <w:t>15</w:t>
        </w:r>
        <w:r w:rsidR="00D40052">
          <w:rPr>
            <w:noProof/>
            <w:webHidden/>
          </w:rPr>
          <w:fldChar w:fldCharType="end"/>
        </w:r>
      </w:hyperlink>
    </w:p>
    <w:p w14:paraId="27A37DD6" w14:textId="722FF176" w:rsidR="00D40052" w:rsidRDefault="003F50A3">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1" w:history="1">
        <w:r w:rsidR="00D40052" w:rsidRPr="00291066">
          <w:rPr>
            <w:rStyle w:val="Hyperlink"/>
            <w:b/>
            <w:noProof/>
          </w:rPr>
          <w:t>4.3.3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conditions for participation – Bidders with the registered office outside of Slovenia</w:t>
        </w:r>
        <w:r w:rsidR="00D40052">
          <w:rPr>
            <w:noProof/>
            <w:webHidden/>
          </w:rPr>
          <w:tab/>
        </w:r>
        <w:r w:rsidR="00D40052">
          <w:rPr>
            <w:noProof/>
            <w:webHidden/>
          </w:rPr>
          <w:fldChar w:fldCharType="begin"/>
        </w:r>
        <w:r w:rsidR="00D40052">
          <w:rPr>
            <w:noProof/>
            <w:webHidden/>
          </w:rPr>
          <w:instrText xml:space="preserve"> PAGEREF _Toc176952771 \h </w:instrText>
        </w:r>
        <w:r w:rsidR="00D40052">
          <w:rPr>
            <w:noProof/>
            <w:webHidden/>
          </w:rPr>
        </w:r>
        <w:r w:rsidR="00D40052">
          <w:rPr>
            <w:noProof/>
            <w:webHidden/>
          </w:rPr>
          <w:fldChar w:fldCharType="separate"/>
        </w:r>
        <w:r w:rsidR="00994A3E">
          <w:rPr>
            <w:noProof/>
            <w:webHidden/>
          </w:rPr>
          <w:t>16</w:t>
        </w:r>
        <w:r w:rsidR="00D40052">
          <w:rPr>
            <w:noProof/>
            <w:webHidden/>
          </w:rPr>
          <w:fldChar w:fldCharType="end"/>
        </w:r>
      </w:hyperlink>
    </w:p>
    <w:p w14:paraId="461F5269" w14:textId="5F5B894D"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2" w:history="1">
        <w:r w:rsidR="00D40052" w:rsidRPr="00291066">
          <w:rPr>
            <w:rStyle w:val="Hyperlink"/>
            <w:lang w:val="en-GB"/>
          </w:rPr>
          <w:t>5</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CONTRACT AWARD CRITERIA</w:t>
        </w:r>
        <w:r w:rsidR="00D40052">
          <w:rPr>
            <w:webHidden/>
          </w:rPr>
          <w:tab/>
        </w:r>
        <w:r w:rsidR="00D40052">
          <w:rPr>
            <w:webHidden/>
          </w:rPr>
          <w:fldChar w:fldCharType="begin"/>
        </w:r>
        <w:r w:rsidR="00D40052">
          <w:rPr>
            <w:webHidden/>
          </w:rPr>
          <w:instrText xml:space="preserve"> PAGEREF _Toc176952772 \h </w:instrText>
        </w:r>
        <w:r w:rsidR="00D40052">
          <w:rPr>
            <w:webHidden/>
          </w:rPr>
        </w:r>
        <w:r w:rsidR="00D40052">
          <w:rPr>
            <w:webHidden/>
          </w:rPr>
          <w:fldChar w:fldCharType="separate"/>
        </w:r>
        <w:r w:rsidR="00994A3E">
          <w:rPr>
            <w:webHidden/>
          </w:rPr>
          <w:t>16</w:t>
        </w:r>
        <w:r w:rsidR="00D40052">
          <w:rPr>
            <w:webHidden/>
          </w:rPr>
          <w:fldChar w:fldCharType="end"/>
        </w:r>
      </w:hyperlink>
    </w:p>
    <w:p w14:paraId="3AA94D8D" w14:textId="3DDCCCCB"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73" w:history="1">
        <w:r w:rsidR="00D40052" w:rsidRPr="00291066">
          <w:rPr>
            <w:rStyle w:val="Hyperlink"/>
            <w:b/>
            <w:lang w:val="en-GB"/>
          </w:rPr>
          <w:t>5.1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EXAMPLE OF TWO BIDS WITH THE EQUAL BEST RESULT OF EVALUATION</w:t>
        </w:r>
        <w:r w:rsidR="00D40052">
          <w:rPr>
            <w:webHidden/>
          </w:rPr>
          <w:tab/>
        </w:r>
        <w:r w:rsidR="00D40052">
          <w:rPr>
            <w:webHidden/>
          </w:rPr>
          <w:fldChar w:fldCharType="begin"/>
        </w:r>
        <w:r w:rsidR="00D40052">
          <w:rPr>
            <w:webHidden/>
          </w:rPr>
          <w:instrText xml:space="preserve"> PAGEREF _Toc176952773 \h </w:instrText>
        </w:r>
        <w:r w:rsidR="00D40052">
          <w:rPr>
            <w:webHidden/>
          </w:rPr>
        </w:r>
        <w:r w:rsidR="00D40052">
          <w:rPr>
            <w:webHidden/>
          </w:rPr>
          <w:fldChar w:fldCharType="separate"/>
        </w:r>
        <w:r w:rsidR="00994A3E">
          <w:rPr>
            <w:webHidden/>
          </w:rPr>
          <w:t>16</w:t>
        </w:r>
        <w:r w:rsidR="00D40052">
          <w:rPr>
            <w:webHidden/>
          </w:rPr>
          <w:fldChar w:fldCharType="end"/>
        </w:r>
      </w:hyperlink>
    </w:p>
    <w:p w14:paraId="0C10F809" w14:textId="2D42BDFD"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4" w:history="1">
        <w:r w:rsidR="00D40052" w:rsidRPr="00291066">
          <w:rPr>
            <w:rStyle w:val="Hyperlink"/>
            <w:lang w:val="en-GB"/>
          </w:rPr>
          <w:t>6</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REVIEW CLAIM</w:t>
        </w:r>
        <w:r w:rsidR="00D40052">
          <w:rPr>
            <w:webHidden/>
          </w:rPr>
          <w:tab/>
        </w:r>
        <w:r w:rsidR="00D40052">
          <w:rPr>
            <w:webHidden/>
          </w:rPr>
          <w:fldChar w:fldCharType="begin"/>
        </w:r>
        <w:r w:rsidR="00D40052">
          <w:rPr>
            <w:webHidden/>
          </w:rPr>
          <w:instrText xml:space="preserve"> PAGEREF _Toc176952774 \h </w:instrText>
        </w:r>
        <w:r w:rsidR="00D40052">
          <w:rPr>
            <w:webHidden/>
          </w:rPr>
        </w:r>
        <w:r w:rsidR="00D40052">
          <w:rPr>
            <w:webHidden/>
          </w:rPr>
          <w:fldChar w:fldCharType="separate"/>
        </w:r>
        <w:r w:rsidR="00994A3E">
          <w:rPr>
            <w:webHidden/>
          </w:rPr>
          <w:t>16</w:t>
        </w:r>
        <w:r w:rsidR="00D40052">
          <w:rPr>
            <w:webHidden/>
          </w:rPr>
          <w:fldChar w:fldCharType="end"/>
        </w:r>
      </w:hyperlink>
    </w:p>
    <w:p w14:paraId="020834A2" w14:textId="535CE2E2"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75" w:history="1">
        <w:r w:rsidR="00D40052" w:rsidRPr="00291066">
          <w:rPr>
            <w:rStyle w:val="Hyperlink"/>
            <w:b/>
            <w:lang w:val="en-GB"/>
          </w:rPr>
          <w:t>6.1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Legal base and terms of submission</w:t>
        </w:r>
        <w:r w:rsidR="00D40052">
          <w:rPr>
            <w:webHidden/>
          </w:rPr>
          <w:tab/>
        </w:r>
        <w:r w:rsidR="00D40052">
          <w:rPr>
            <w:webHidden/>
          </w:rPr>
          <w:fldChar w:fldCharType="begin"/>
        </w:r>
        <w:r w:rsidR="00D40052">
          <w:rPr>
            <w:webHidden/>
          </w:rPr>
          <w:instrText xml:space="preserve"> PAGEREF _Toc176952775 \h </w:instrText>
        </w:r>
        <w:r w:rsidR="00D40052">
          <w:rPr>
            <w:webHidden/>
          </w:rPr>
        </w:r>
        <w:r w:rsidR="00D40052">
          <w:rPr>
            <w:webHidden/>
          </w:rPr>
          <w:fldChar w:fldCharType="separate"/>
        </w:r>
        <w:r w:rsidR="00994A3E">
          <w:rPr>
            <w:webHidden/>
          </w:rPr>
          <w:t>16</w:t>
        </w:r>
        <w:r w:rsidR="00D40052">
          <w:rPr>
            <w:webHidden/>
          </w:rPr>
          <w:fldChar w:fldCharType="end"/>
        </w:r>
      </w:hyperlink>
    </w:p>
    <w:p w14:paraId="0FD7E9A5" w14:textId="117C40CF"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76" w:history="1">
        <w:r w:rsidR="00D40052" w:rsidRPr="00291066">
          <w:rPr>
            <w:rStyle w:val="Hyperlink"/>
            <w:b/>
            <w:lang w:val="en-GB"/>
          </w:rPr>
          <w:t>6.2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Method of submitting the review claim</w:t>
        </w:r>
        <w:r w:rsidR="00D40052">
          <w:rPr>
            <w:webHidden/>
          </w:rPr>
          <w:tab/>
        </w:r>
        <w:r w:rsidR="00D40052">
          <w:rPr>
            <w:webHidden/>
          </w:rPr>
          <w:fldChar w:fldCharType="begin"/>
        </w:r>
        <w:r w:rsidR="00D40052">
          <w:rPr>
            <w:webHidden/>
          </w:rPr>
          <w:instrText xml:space="preserve"> PAGEREF _Toc176952776 \h </w:instrText>
        </w:r>
        <w:r w:rsidR="00D40052">
          <w:rPr>
            <w:webHidden/>
          </w:rPr>
        </w:r>
        <w:r w:rsidR="00D40052">
          <w:rPr>
            <w:webHidden/>
          </w:rPr>
          <w:fldChar w:fldCharType="separate"/>
        </w:r>
        <w:r w:rsidR="00994A3E">
          <w:rPr>
            <w:webHidden/>
          </w:rPr>
          <w:t>16</w:t>
        </w:r>
        <w:r w:rsidR="00D40052">
          <w:rPr>
            <w:webHidden/>
          </w:rPr>
          <w:fldChar w:fldCharType="end"/>
        </w:r>
      </w:hyperlink>
    </w:p>
    <w:p w14:paraId="692B1AA9" w14:textId="2E63084C" w:rsidR="00D40052" w:rsidRDefault="003F50A3">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7" w:history="1">
        <w:r w:rsidR="00D40052" w:rsidRPr="00291066">
          <w:rPr>
            <w:rStyle w:val="Hyperlink"/>
            <w:lang w:val="en-GB"/>
          </w:rPr>
          <w:t>7</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FORMS</w:t>
        </w:r>
        <w:r w:rsidR="00D40052">
          <w:rPr>
            <w:webHidden/>
          </w:rPr>
          <w:tab/>
        </w:r>
        <w:r w:rsidR="00D40052">
          <w:rPr>
            <w:webHidden/>
          </w:rPr>
          <w:fldChar w:fldCharType="begin"/>
        </w:r>
        <w:r w:rsidR="00D40052">
          <w:rPr>
            <w:webHidden/>
          </w:rPr>
          <w:instrText xml:space="preserve"> PAGEREF _Toc176952777 \h </w:instrText>
        </w:r>
        <w:r w:rsidR="00D40052">
          <w:rPr>
            <w:webHidden/>
          </w:rPr>
        </w:r>
        <w:r w:rsidR="00D40052">
          <w:rPr>
            <w:webHidden/>
          </w:rPr>
          <w:fldChar w:fldCharType="separate"/>
        </w:r>
        <w:r w:rsidR="00994A3E">
          <w:rPr>
            <w:webHidden/>
          </w:rPr>
          <w:t>17</w:t>
        </w:r>
        <w:r w:rsidR="00D40052">
          <w:rPr>
            <w:webHidden/>
          </w:rPr>
          <w:fldChar w:fldCharType="end"/>
        </w:r>
      </w:hyperlink>
    </w:p>
    <w:p w14:paraId="35AAAD52" w14:textId="07E0B549"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78" w:history="1">
        <w:r w:rsidR="00D40052" w:rsidRPr="00291066">
          <w:rPr>
            <w:rStyle w:val="Hyperlink"/>
            <w:b/>
            <w:bCs/>
            <w:lang w:val="en-GB"/>
          </w:rPr>
          <w:t>Data on bidder and bid</w:t>
        </w:r>
        <w:r w:rsidR="00D40052">
          <w:rPr>
            <w:webHidden/>
          </w:rPr>
          <w:tab/>
        </w:r>
        <w:r w:rsidR="00D40052">
          <w:rPr>
            <w:webHidden/>
          </w:rPr>
          <w:fldChar w:fldCharType="begin"/>
        </w:r>
        <w:r w:rsidR="00D40052">
          <w:rPr>
            <w:webHidden/>
          </w:rPr>
          <w:instrText xml:space="preserve"> PAGEREF _Toc176952778 \h </w:instrText>
        </w:r>
        <w:r w:rsidR="00D40052">
          <w:rPr>
            <w:webHidden/>
          </w:rPr>
        </w:r>
        <w:r w:rsidR="00D40052">
          <w:rPr>
            <w:webHidden/>
          </w:rPr>
          <w:fldChar w:fldCharType="separate"/>
        </w:r>
        <w:r w:rsidR="00994A3E">
          <w:rPr>
            <w:webHidden/>
          </w:rPr>
          <w:t>18</w:t>
        </w:r>
        <w:r w:rsidR="00D40052">
          <w:rPr>
            <w:webHidden/>
          </w:rPr>
          <w:fldChar w:fldCharType="end"/>
        </w:r>
      </w:hyperlink>
    </w:p>
    <w:p w14:paraId="6FC7FA27" w14:textId="181DF8E0"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79" w:history="1">
        <w:r w:rsidR="00D40052" w:rsidRPr="00291066">
          <w:rPr>
            <w:rStyle w:val="Hyperlink"/>
            <w:b/>
            <w:bCs/>
            <w:lang w:val="en-GB"/>
          </w:rPr>
          <w:t>Statement of the acceptance of public procurement conditions</w:t>
        </w:r>
        <w:r w:rsidR="00D40052">
          <w:rPr>
            <w:webHidden/>
          </w:rPr>
          <w:tab/>
        </w:r>
        <w:r w:rsidR="00D40052">
          <w:rPr>
            <w:webHidden/>
          </w:rPr>
          <w:fldChar w:fldCharType="begin"/>
        </w:r>
        <w:r w:rsidR="00D40052">
          <w:rPr>
            <w:webHidden/>
          </w:rPr>
          <w:instrText xml:space="preserve"> PAGEREF _Toc176952779 \h </w:instrText>
        </w:r>
        <w:r w:rsidR="00D40052">
          <w:rPr>
            <w:webHidden/>
          </w:rPr>
        </w:r>
        <w:r w:rsidR="00D40052">
          <w:rPr>
            <w:webHidden/>
          </w:rPr>
          <w:fldChar w:fldCharType="separate"/>
        </w:r>
        <w:r w:rsidR="00994A3E">
          <w:rPr>
            <w:webHidden/>
          </w:rPr>
          <w:t>19</w:t>
        </w:r>
        <w:r w:rsidR="00D40052">
          <w:rPr>
            <w:webHidden/>
          </w:rPr>
          <w:fldChar w:fldCharType="end"/>
        </w:r>
      </w:hyperlink>
    </w:p>
    <w:p w14:paraId="65D4A26D" w14:textId="73E44423"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0" w:history="1">
        <w:r w:rsidR="00D40052" w:rsidRPr="00291066">
          <w:rPr>
            <w:rStyle w:val="Hyperlink"/>
            <w:rFonts w:eastAsia="Calibri"/>
            <w:b/>
            <w:lang w:val="en-US"/>
          </w:rPr>
          <w:t>Pro-forma invoice / Recapitulation</w:t>
        </w:r>
        <w:r w:rsidR="00D40052">
          <w:rPr>
            <w:webHidden/>
          </w:rPr>
          <w:tab/>
        </w:r>
        <w:r w:rsidR="00D40052">
          <w:rPr>
            <w:webHidden/>
          </w:rPr>
          <w:fldChar w:fldCharType="begin"/>
        </w:r>
        <w:r w:rsidR="00D40052">
          <w:rPr>
            <w:webHidden/>
          </w:rPr>
          <w:instrText xml:space="preserve"> PAGEREF _Toc176952780 \h </w:instrText>
        </w:r>
        <w:r w:rsidR="00D40052">
          <w:rPr>
            <w:webHidden/>
          </w:rPr>
        </w:r>
        <w:r w:rsidR="00D40052">
          <w:rPr>
            <w:webHidden/>
          </w:rPr>
          <w:fldChar w:fldCharType="separate"/>
        </w:r>
        <w:r w:rsidR="00994A3E">
          <w:rPr>
            <w:webHidden/>
          </w:rPr>
          <w:t>20</w:t>
        </w:r>
        <w:r w:rsidR="00D40052">
          <w:rPr>
            <w:webHidden/>
          </w:rPr>
          <w:fldChar w:fldCharType="end"/>
        </w:r>
      </w:hyperlink>
    </w:p>
    <w:p w14:paraId="29681DF8" w14:textId="63755584"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1" w:history="1">
        <w:r w:rsidR="00D40052" w:rsidRPr="00291066">
          <w:rPr>
            <w:rStyle w:val="Hyperlink"/>
            <w:b/>
            <w:bCs/>
          </w:rPr>
          <w:t>Bidder`s statement on the scope of the panel sample</w:t>
        </w:r>
        <w:r w:rsidR="00D40052">
          <w:rPr>
            <w:webHidden/>
          </w:rPr>
          <w:tab/>
        </w:r>
        <w:r w:rsidR="00D40052">
          <w:rPr>
            <w:webHidden/>
          </w:rPr>
          <w:fldChar w:fldCharType="begin"/>
        </w:r>
        <w:r w:rsidR="00D40052">
          <w:rPr>
            <w:webHidden/>
          </w:rPr>
          <w:instrText xml:space="preserve"> PAGEREF _Toc176952781 \h </w:instrText>
        </w:r>
        <w:r w:rsidR="00D40052">
          <w:rPr>
            <w:webHidden/>
          </w:rPr>
        </w:r>
        <w:r w:rsidR="00D40052">
          <w:rPr>
            <w:webHidden/>
          </w:rPr>
          <w:fldChar w:fldCharType="separate"/>
        </w:r>
        <w:r w:rsidR="00994A3E">
          <w:rPr>
            <w:webHidden/>
          </w:rPr>
          <w:t>21</w:t>
        </w:r>
        <w:r w:rsidR="00D40052">
          <w:rPr>
            <w:webHidden/>
          </w:rPr>
          <w:fldChar w:fldCharType="end"/>
        </w:r>
      </w:hyperlink>
    </w:p>
    <w:p w14:paraId="1A527BED" w14:textId="7413A624"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2" w:history="1">
        <w:r w:rsidR="00D40052" w:rsidRPr="00291066">
          <w:rPr>
            <w:rStyle w:val="Hyperlink"/>
            <w:b/>
            <w:bCs/>
          </w:rPr>
          <w:t>Declaration on the submission of the scheme</w:t>
        </w:r>
        <w:r w:rsidR="00D40052">
          <w:rPr>
            <w:webHidden/>
          </w:rPr>
          <w:tab/>
        </w:r>
        <w:r w:rsidR="00D40052">
          <w:rPr>
            <w:webHidden/>
          </w:rPr>
          <w:fldChar w:fldCharType="begin"/>
        </w:r>
        <w:r w:rsidR="00D40052">
          <w:rPr>
            <w:webHidden/>
          </w:rPr>
          <w:instrText xml:space="preserve"> PAGEREF _Toc176952782 \h </w:instrText>
        </w:r>
        <w:r w:rsidR="00D40052">
          <w:rPr>
            <w:webHidden/>
          </w:rPr>
        </w:r>
        <w:r w:rsidR="00D40052">
          <w:rPr>
            <w:webHidden/>
          </w:rPr>
          <w:fldChar w:fldCharType="separate"/>
        </w:r>
        <w:r w:rsidR="00994A3E">
          <w:rPr>
            <w:webHidden/>
          </w:rPr>
          <w:t>22</w:t>
        </w:r>
        <w:r w:rsidR="00D40052">
          <w:rPr>
            <w:webHidden/>
          </w:rPr>
          <w:fldChar w:fldCharType="end"/>
        </w:r>
      </w:hyperlink>
    </w:p>
    <w:p w14:paraId="6968FBDA" w14:textId="2B18BEF8"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3" w:history="1">
        <w:r w:rsidR="00D40052" w:rsidRPr="00291066">
          <w:rPr>
            <w:rStyle w:val="Hyperlink"/>
            <w:b/>
            <w:bCs/>
          </w:rPr>
          <w:t>Bidder`s statement on the implementation on training</w:t>
        </w:r>
        <w:r w:rsidR="00D40052">
          <w:rPr>
            <w:webHidden/>
          </w:rPr>
          <w:tab/>
        </w:r>
        <w:r w:rsidR="00D40052">
          <w:rPr>
            <w:webHidden/>
          </w:rPr>
          <w:fldChar w:fldCharType="begin"/>
        </w:r>
        <w:r w:rsidR="00D40052">
          <w:rPr>
            <w:webHidden/>
          </w:rPr>
          <w:instrText xml:space="preserve"> PAGEREF _Toc176952783 \h </w:instrText>
        </w:r>
        <w:r w:rsidR="00D40052">
          <w:rPr>
            <w:webHidden/>
          </w:rPr>
        </w:r>
        <w:r w:rsidR="00D40052">
          <w:rPr>
            <w:webHidden/>
          </w:rPr>
          <w:fldChar w:fldCharType="separate"/>
        </w:r>
        <w:r w:rsidR="00994A3E">
          <w:rPr>
            <w:webHidden/>
          </w:rPr>
          <w:t>23</w:t>
        </w:r>
        <w:r w:rsidR="00D40052">
          <w:rPr>
            <w:webHidden/>
          </w:rPr>
          <w:fldChar w:fldCharType="end"/>
        </w:r>
      </w:hyperlink>
    </w:p>
    <w:p w14:paraId="7B92C258" w14:textId="45A08613"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4" w:history="1">
        <w:r w:rsidR="00D40052" w:rsidRPr="00291066">
          <w:rPr>
            <w:rStyle w:val="Hyperlink"/>
            <w:b/>
          </w:rPr>
          <w:t>Bidder`s reference statement</w:t>
        </w:r>
        <w:r w:rsidR="00D40052">
          <w:rPr>
            <w:webHidden/>
          </w:rPr>
          <w:tab/>
        </w:r>
        <w:r w:rsidR="00D40052">
          <w:rPr>
            <w:webHidden/>
          </w:rPr>
          <w:fldChar w:fldCharType="begin"/>
        </w:r>
        <w:r w:rsidR="00D40052">
          <w:rPr>
            <w:webHidden/>
          </w:rPr>
          <w:instrText xml:space="preserve"> PAGEREF _Toc176952784 \h </w:instrText>
        </w:r>
        <w:r w:rsidR="00D40052">
          <w:rPr>
            <w:webHidden/>
          </w:rPr>
        </w:r>
        <w:r w:rsidR="00D40052">
          <w:rPr>
            <w:webHidden/>
          </w:rPr>
          <w:fldChar w:fldCharType="separate"/>
        </w:r>
        <w:r w:rsidR="00994A3E">
          <w:rPr>
            <w:webHidden/>
          </w:rPr>
          <w:t>25</w:t>
        </w:r>
        <w:r w:rsidR="00D40052">
          <w:rPr>
            <w:webHidden/>
          </w:rPr>
          <w:fldChar w:fldCharType="end"/>
        </w:r>
      </w:hyperlink>
    </w:p>
    <w:p w14:paraId="4836963D" w14:textId="6B26775E"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5" w:history="1">
        <w:r w:rsidR="00D40052" w:rsidRPr="00291066">
          <w:rPr>
            <w:rStyle w:val="Hyperlink"/>
            <w:b/>
            <w:bCs/>
          </w:rPr>
          <w:t>Bidder`s statement on data protection</w:t>
        </w:r>
        <w:r w:rsidR="00D40052">
          <w:rPr>
            <w:webHidden/>
          </w:rPr>
          <w:tab/>
        </w:r>
        <w:r w:rsidR="00D40052">
          <w:rPr>
            <w:webHidden/>
          </w:rPr>
          <w:fldChar w:fldCharType="begin"/>
        </w:r>
        <w:r w:rsidR="00D40052">
          <w:rPr>
            <w:webHidden/>
          </w:rPr>
          <w:instrText xml:space="preserve"> PAGEREF _Toc176952785 \h </w:instrText>
        </w:r>
        <w:r w:rsidR="00D40052">
          <w:rPr>
            <w:webHidden/>
          </w:rPr>
        </w:r>
        <w:r w:rsidR="00D40052">
          <w:rPr>
            <w:webHidden/>
          </w:rPr>
          <w:fldChar w:fldCharType="separate"/>
        </w:r>
        <w:r w:rsidR="00994A3E">
          <w:rPr>
            <w:webHidden/>
          </w:rPr>
          <w:t>26</w:t>
        </w:r>
        <w:r w:rsidR="00D40052">
          <w:rPr>
            <w:webHidden/>
          </w:rPr>
          <w:fldChar w:fldCharType="end"/>
        </w:r>
      </w:hyperlink>
    </w:p>
    <w:p w14:paraId="712E8E21" w14:textId="467ADB84"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6" w:history="1">
        <w:r w:rsidR="00D40052" w:rsidRPr="00291066">
          <w:rPr>
            <w:rStyle w:val="Hyperlink"/>
            <w:b/>
            <w:bCs/>
          </w:rPr>
          <w:t>Declaration, stating the Bidder shall provide a performance Guarantee</w:t>
        </w:r>
        <w:r w:rsidR="00D40052">
          <w:rPr>
            <w:webHidden/>
          </w:rPr>
          <w:tab/>
        </w:r>
        <w:r w:rsidR="00D40052">
          <w:rPr>
            <w:webHidden/>
          </w:rPr>
          <w:fldChar w:fldCharType="begin"/>
        </w:r>
        <w:r w:rsidR="00D40052">
          <w:rPr>
            <w:webHidden/>
          </w:rPr>
          <w:instrText xml:space="preserve"> PAGEREF _Toc176952786 \h </w:instrText>
        </w:r>
        <w:r w:rsidR="00D40052">
          <w:rPr>
            <w:webHidden/>
          </w:rPr>
        </w:r>
        <w:r w:rsidR="00D40052">
          <w:rPr>
            <w:webHidden/>
          </w:rPr>
          <w:fldChar w:fldCharType="separate"/>
        </w:r>
        <w:r w:rsidR="00994A3E">
          <w:rPr>
            <w:webHidden/>
          </w:rPr>
          <w:t>27</w:t>
        </w:r>
        <w:r w:rsidR="00D40052">
          <w:rPr>
            <w:webHidden/>
          </w:rPr>
          <w:fldChar w:fldCharType="end"/>
        </w:r>
      </w:hyperlink>
    </w:p>
    <w:p w14:paraId="220F7E61" w14:textId="3BF9D9F7"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7" w:history="1">
        <w:r w:rsidR="00D40052" w:rsidRPr="00291066">
          <w:rPr>
            <w:rStyle w:val="Hyperlink"/>
            <w:b/>
          </w:rPr>
          <w:t>Sample contract</w:t>
        </w:r>
        <w:r w:rsidR="00D40052">
          <w:rPr>
            <w:webHidden/>
          </w:rPr>
          <w:tab/>
        </w:r>
        <w:r w:rsidR="00D40052">
          <w:rPr>
            <w:webHidden/>
          </w:rPr>
          <w:fldChar w:fldCharType="begin"/>
        </w:r>
        <w:r w:rsidR="00D40052">
          <w:rPr>
            <w:webHidden/>
          </w:rPr>
          <w:instrText xml:space="preserve"> PAGEREF _Toc176952787 \h </w:instrText>
        </w:r>
        <w:r w:rsidR="00D40052">
          <w:rPr>
            <w:webHidden/>
          </w:rPr>
        </w:r>
        <w:r w:rsidR="00D40052">
          <w:rPr>
            <w:webHidden/>
          </w:rPr>
          <w:fldChar w:fldCharType="separate"/>
        </w:r>
        <w:r w:rsidR="00994A3E">
          <w:rPr>
            <w:webHidden/>
          </w:rPr>
          <w:t>28</w:t>
        </w:r>
        <w:r w:rsidR="00D40052">
          <w:rPr>
            <w:webHidden/>
          </w:rPr>
          <w:fldChar w:fldCharType="end"/>
        </w:r>
      </w:hyperlink>
    </w:p>
    <w:p w14:paraId="4770026A" w14:textId="530A43C4"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8" w:history="1">
        <w:r w:rsidR="00D40052" w:rsidRPr="00291066">
          <w:rPr>
            <w:rStyle w:val="Hyperlink"/>
            <w:b/>
          </w:rPr>
          <w:t>Statement on the forwarding of data in the disclosure of the bidder`s ownership</w:t>
        </w:r>
        <w:r w:rsidR="00D40052">
          <w:rPr>
            <w:webHidden/>
          </w:rPr>
          <w:tab/>
        </w:r>
        <w:r w:rsidR="00D40052">
          <w:rPr>
            <w:webHidden/>
          </w:rPr>
          <w:fldChar w:fldCharType="begin"/>
        </w:r>
        <w:r w:rsidR="00D40052">
          <w:rPr>
            <w:webHidden/>
          </w:rPr>
          <w:instrText xml:space="preserve"> PAGEREF _Toc176952788 \h </w:instrText>
        </w:r>
        <w:r w:rsidR="00D40052">
          <w:rPr>
            <w:webHidden/>
          </w:rPr>
        </w:r>
        <w:r w:rsidR="00D40052">
          <w:rPr>
            <w:webHidden/>
          </w:rPr>
          <w:fldChar w:fldCharType="separate"/>
        </w:r>
        <w:r w:rsidR="00994A3E">
          <w:rPr>
            <w:webHidden/>
          </w:rPr>
          <w:t>45</w:t>
        </w:r>
        <w:r w:rsidR="00D40052">
          <w:rPr>
            <w:webHidden/>
          </w:rPr>
          <w:fldChar w:fldCharType="end"/>
        </w:r>
      </w:hyperlink>
    </w:p>
    <w:p w14:paraId="2F1978AC" w14:textId="03D92B38" w:rsidR="00D40052" w:rsidRDefault="003F50A3">
      <w:pPr>
        <w:pStyle w:val="TOC2"/>
        <w:rPr>
          <w:rFonts w:asciiTheme="minorHAnsi" w:eastAsiaTheme="minorEastAsia" w:hAnsiTheme="minorHAnsi" w:cstheme="minorBidi"/>
          <w:kern w:val="2"/>
          <w:sz w:val="24"/>
          <w:lang w:eastAsia="sl-SI"/>
          <w14:ligatures w14:val="standardContextual"/>
        </w:rPr>
      </w:pPr>
      <w:hyperlink w:anchor="_Toc176952789" w:history="1">
        <w:r w:rsidR="00D40052" w:rsidRPr="00291066">
          <w:rPr>
            <w:rStyle w:val="Hyperlink"/>
            <w:b/>
          </w:rPr>
          <w:t>Statement on the participation of natural and legal person in the bidder`s ownership</w:t>
        </w:r>
        <w:r w:rsidR="00D40052">
          <w:rPr>
            <w:webHidden/>
          </w:rPr>
          <w:tab/>
        </w:r>
        <w:r w:rsidR="00D40052">
          <w:rPr>
            <w:webHidden/>
          </w:rPr>
          <w:fldChar w:fldCharType="begin"/>
        </w:r>
        <w:r w:rsidR="00D40052">
          <w:rPr>
            <w:webHidden/>
          </w:rPr>
          <w:instrText xml:space="preserve"> PAGEREF _Toc176952789 \h </w:instrText>
        </w:r>
        <w:r w:rsidR="00D40052">
          <w:rPr>
            <w:webHidden/>
          </w:rPr>
        </w:r>
        <w:r w:rsidR="00D40052">
          <w:rPr>
            <w:webHidden/>
          </w:rPr>
          <w:fldChar w:fldCharType="separate"/>
        </w:r>
        <w:r w:rsidR="00994A3E">
          <w:rPr>
            <w:webHidden/>
          </w:rPr>
          <w:t>46</w:t>
        </w:r>
        <w:r w:rsidR="00D40052">
          <w:rPr>
            <w:webHidden/>
          </w:rPr>
          <w:fldChar w:fldCharType="end"/>
        </w:r>
      </w:hyperlink>
    </w:p>
    <w:p w14:paraId="67D87580" w14:textId="7F3721FE" w:rsidR="00EE1DA5" w:rsidRDefault="00D94DF4" w:rsidP="00EE1DA5">
      <w:pPr>
        <w:rPr>
          <w:rFonts w:cs="Arial"/>
          <w:bCs/>
          <w:noProof/>
          <w:szCs w:val="20"/>
        </w:rPr>
      </w:pPr>
      <w:r w:rsidRPr="00B54A0F">
        <w:rPr>
          <w:rFonts w:cs="Arial"/>
          <w:bCs/>
          <w:noProof/>
          <w:szCs w:val="20"/>
        </w:rPr>
        <w:fldChar w:fldCharType="end"/>
      </w:r>
    </w:p>
    <w:p w14:paraId="7AEDF0BE" w14:textId="499BB6F6" w:rsidR="00141616" w:rsidRDefault="00141616" w:rsidP="00EE1DA5">
      <w:pPr>
        <w:rPr>
          <w:rFonts w:cs="Arial"/>
          <w:bCs/>
          <w:noProof/>
          <w:szCs w:val="20"/>
        </w:rPr>
      </w:pPr>
    </w:p>
    <w:p w14:paraId="75C6C52B" w14:textId="6586FF99" w:rsidR="00141616" w:rsidRDefault="00141616" w:rsidP="00EE1DA5">
      <w:pPr>
        <w:rPr>
          <w:rFonts w:cs="Arial"/>
          <w:bCs/>
          <w:noProof/>
          <w:szCs w:val="20"/>
        </w:rPr>
      </w:pPr>
    </w:p>
    <w:p w14:paraId="07088FE4" w14:textId="6E84C23E" w:rsidR="00141616" w:rsidRDefault="00141616" w:rsidP="00EE1DA5">
      <w:pPr>
        <w:rPr>
          <w:rFonts w:cs="Arial"/>
          <w:bCs/>
          <w:noProof/>
          <w:szCs w:val="20"/>
        </w:rPr>
      </w:pPr>
    </w:p>
    <w:p w14:paraId="761CA900" w14:textId="448C552B" w:rsidR="00141616" w:rsidRDefault="00141616" w:rsidP="00EE1DA5">
      <w:pPr>
        <w:rPr>
          <w:rFonts w:cs="Arial"/>
          <w:bCs/>
          <w:noProof/>
          <w:szCs w:val="20"/>
        </w:rPr>
      </w:pPr>
    </w:p>
    <w:p w14:paraId="56AC2950" w14:textId="25B9C1F9" w:rsidR="00141616" w:rsidRDefault="00141616" w:rsidP="00EE1DA5">
      <w:pPr>
        <w:rPr>
          <w:rFonts w:cs="Arial"/>
          <w:bCs/>
          <w:noProof/>
          <w:szCs w:val="20"/>
        </w:rPr>
      </w:pPr>
    </w:p>
    <w:p w14:paraId="6253341D" w14:textId="2D032164" w:rsidR="00141616" w:rsidRDefault="00141616" w:rsidP="00EE1DA5">
      <w:pPr>
        <w:rPr>
          <w:rFonts w:cs="Arial"/>
          <w:bCs/>
          <w:noProof/>
          <w:szCs w:val="20"/>
        </w:rPr>
      </w:pPr>
    </w:p>
    <w:p w14:paraId="6C24BF89" w14:textId="58D4CC2D" w:rsidR="00141616" w:rsidRDefault="00141616" w:rsidP="00EE1DA5">
      <w:pPr>
        <w:rPr>
          <w:rFonts w:cs="Arial"/>
          <w:bCs/>
          <w:noProof/>
          <w:szCs w:val="20"/>
        </w:rPr>
      </w:pPr>
    </w:p>
    <w:p w14:paraId="76A9B947" w14:textId="6835DE50" w:rsidR="00141616" w:rsidRDefault="00141616" w:rsidP="00EE1DA5">
      <w:pPr>
        <w:rPr>
          <w:rFonts w:cs="Arial"/>
          <w:bCs/>
          <w:noProof/>
          <w:szCs w:val="20"/>
        </w:rPr>
      </w:pPr>
    </w:p>
    <w:p w14:paraId="759E9746" w14:textId="601E4E11" w:rsidR="00141616" w:rsidRDefault="00141616" w:rsidP="00EE1DA5">
      <w:pPr>
        <w:rPr>
          <w:rFonts w:cs="Arial"/>
          <w:bCs/>
          <w:noProof/>
          <w:szCs w:val="20"/>
        </w:rPr>
      </w:pPr>
    </w:p>
    <w:p w14:paraId="05A5C2E9" w14:textId="43332B3A" w:rsidR="00141616" w:rsidRDefault="00141616" w:rsidP="00EE1DA5">
      <w:pPr>
        <w:rPr>
          <w:rFonts w:cs="Arial"/>
          <w:bCs/>
          <w:noProof/>
          <w:szCs w:val="20"/>
        </w:rPr>
      </w:pPr>
    </w:p>
    <w:p w14:paraId="1D0E2DF5" w14:textId="4405DA55" w:rsidR="00141616" w:rsidRDefault="00141616" w:rsidP="00EE1DA5">
      <w:pPr>
        <w:rPr>
          <w:rFonts w:cs="Arial"/>
          <w:bCs/>
          <w:noProof/>
          <w:szCs w:val="20"/>
        </w:rPr>
      </w:pPr>
    </w:p>
    <w:p w14:paraId="2F95CFEA" w14:textId="2156001A" w:rsidR="00141616" w:rsidRDefault="00141616" w:rsidP="00EE1DA5">
      <w:pPr>
        <w:rPr>
          <w:rFonts w:cs="Arial"/>
          <w:bCs/>
          <w:noProof/>
          <w:szCs w:val="20"/>
        </w:rPr>
      </w:pPr>
    </w:p>
    <w:p w14:paraId="7B4EB2D8" w14:textId="152FFAAA" w:rsidR="00141616" w:rsidRDefault="00141616" w:rsidP="00EE1DA5">
      <w:pPr>
        <w:rPr>
          <w:rFonts w:cs="Arial"/>
          <w:bCs/>
          <w:noProof/>
          <w:szCs w:val="20"/>
        </w:rPr>
      </w:pPr>
    </w:p>
    <w:p w14:paraId="6CAFF856" w14:textId="35D6FE5E" w:rsidR="00141616" w:rsidRDefault="00141616" w:rsidP="00EE1DA5">
      <w:pPr>
        <w:rPr>
          <w:rFonts w:cs="Arial"/>
          <w:bCs/>
          <w:noProof/>
          <w:szCs w:val="20"/>
        </w:rPr>
      </w:pPr>
    </w:p>
    <w:p w14:paraId="13E93132" w14:textId="741104DB" w:rsidR="00141616" w:rsidRDefault="00141616" w:rsidP="00EE1DA5">
      <w:pPr>
        <w:rPr>
          <w:rFonts w:cs="Arial"/>
          <w:bCs/>
          <w:noProof/>
          <w:szCs w:val="20"/>
        </w:rPr>
      </w:pPr>
    </w:p>
    <w:p w14:paraId="4BF44084" w14:textId="745BE4A3" w:rsidR="00141616" w:rsidRDefault="00141616" w:rsidP="00EE1DA5">
      <w:pPr>
        <w:rPr>
          <w:rFonts w:cs="Arial"/>
          <w:bCs/>
          <w:noProof/>
          <w:szCs w:val="20"/>
        </w:rPr>
      </w:pPr>
    </w:p>
    <w:p w14:paraId="045F3582" w14:textId="53946C1B" w:rsidR="00141616" w:rsidRDefault="00141616" w:rsidP="00EE1DA5">
      <w:pPr>
        <w:rPr>
          <w:rFonts w:cs="Arial"/>
          <w:bCs/>
          <w:noProof/>
          <w:szCs w:val="20"/>
        </w:rPr>
      </w:pPr>
    </w:p>
    <w:p w14:paraId="00042446" w14:textId="39F04A73" w:rsidR="00141616" w:rsidRDefault="00141616" w:rsidP="00EE1DA5">
      <w:pPr>
        <w:rPr>
          <w:rFonts w:cs="Arial"/>
          <w:bCs/>
          <w:noProof/>
          <w:szCs w:val="20"/>
        </w:rPr>
      </w:pPr>
    </w:p>
    <w:p w14:paraId="52650062" w14:textId="07CC98CE" w:rsidR="00141616" w:rsidRDefault="00141616" w:rsidP="00EE1DA5">
      <w:pPr>
        <w:rPr>
          <w:rFonts w:cs="Arial"/>
          <w:bCs/>
          <w:noProof/>
          <w:szCs w:val="20"/>
        </w:rPr>
      </w:pPr>
    </w:p>
    <w:p w14:paraId="4F0ECB36" w14:textId="0596AF30" w:rsidR="00141616" w:rsidRDefault="00141616" w:rsidP="00EE1DA5">
      <w:pPr>
        <w:rPr>
          <w:rFonts w:cs="Arial"/>
          <w:bCs/>
          <w:noProof/>
          <w:szCs w:val="20"/>
        </w:rPr>
      </w:pPr>
    </w:p>
    <w:p w14:paraId="00CB6C61" w14:textId="17097199" w:rsidR="00141616" w:rsidRDefault="00141616" w:rsidP="00EE1DA5">
      <w:pPr>
        <w:rPr>
          <w:rFonts w:cs="Arial"/>
          <w:bCs/>
          <w:noProof/>
          <w:szCs w:val="20"/>
        </w:rPr>
      </w:pPr>
    </w:p>
    <w:p w14:paraId="6057C270" w14:textId="21CB2F73" w:rsidR="00141616" w:rsidRDefault="00141616" w:rsidP="00EE1DA5">
      <w:pPr>
        <w:rPr>
          <w:rFonts w:cs="Arial"/>
          <w:bCs/>
          <w:noProof/>
          <w:szCs w:val="20"/>
        </w:rPr>
      </w:pPr>
    </w:p>
    <w:p w14:paraId="0AE80807" w14:textId="02889F55" w:rsidR="00141616" w:rsidRDefault="00141616" w:rsidP="00EE1DA5">
      <w:pPr>
        <w:rPr>
          <w:rFonts w:cs="Arial"/>
          <w:bCs/>
          <w:noProof/>
          <w:szCs w:val="20"/>
        </w:rPr>
      </w:pPr>
    </w:p>
    <w:p w14:paraId="4E55287D" w14:textId="33FF2E7C" w:rsidR="00141616" w:rsidRDefault="00141616" w:rsidP="00EE1DA5">
      <w:pPr>
        <w:rPr>
          <w:rFonts w:cs="Arial"/>
          <w:bCs/>
          <w:noProof/>
          <w:szCs w:val="20"/>
        </w:rPr>
      </w:pPr>
    </w:p>
    <w:p w14:paraId="5FA72B2E" w14:textId="2B305F46" w:rsidR="00141616" w:rsidRDefault="00141616" w:rsidP="00EE1DA5">
      <w:pPr>
        <w:rPr>
          <w:rFonts w:cs="Arial"/>
          <w:bCs/>
          <w:noProof/>
          <w:szCs w:val="20"/>
        </w:rPr>
      </w:pPr>
    </w:p>
    <w:p w14:paraId="79C3D8EB" w14:textId="69659D10" w:rsidR="00141616" w:rsidRDefault="00141616" w:rsidP="00EE1DA5">
      <w:pPr>
        <w:rPr>
          <w:rFonts w:cs="Arial"/>
          <w:bCs/>
          <w:noProof/>
          <w:szCs w:val="20"/>
        </w:rPr>
      </w:pPr>
    </w:p>
    <w:p w14:paraId="7A476C04" w14:textId="2107C34D" w:rsidR="00141616" w:rsidRDefault="00141616" w:rsidP="00EE1DA5">
      <w:pPr>
        <w:rPr>
          <w:rFonts w:cs="Arial"/>
          <w:bCs/>
          <w:noProof/>
          <w:szCs w:val="20"/>
        </w:rPr>
      </w:pPr>
    </w:p>
    <w:p w14:paraId="41DC1F8A" w14:textId="34B2BE4F" w:rsidR="00141616" w:rsidRDefault="00141616" w:rsidP="00EE1DA5">
      <w:pPr>
        <w:rPr>
          <w:rFonts w:cs="Arial"/>
          <w:bCs/>
          <w:noProof/>
          <w:szCs w:val="20"/>
        </w:rPr>
      </w:pPr>
    </w:p>
    <w:p w14:paraId="483BB9FC" w14:textId="365AD7DB" w:rsidR="00141616" w:rsidRDefault="00141616" w:rsidP="00EE1DA5">
      <w:pPr>
        <w:rPr>
          <w:rFonts w:cs="Arial"/>
          <w:bCs/>
          <w:noProof/>
          <w:szCs w:val="20"/>
        </w:rPr>
      </w:pPr>
    </w:p>
    <w:p w14:paraId="51142E92" w14:textId="0E4B79B9" w:rsidR="00CC49B7" w:rsidRDefault="00CC49B7" w:rsidP="00EE1DA5">
      <w:pPr>
        <w:rPr>
          <w:noProof/>
        </w:rPr>
      </w:pPr>
    </w:p>
    <w:p w14:paraId="00896A27" w14:textId="77777777" w:rsidR="00CC49B7" w:rsidRPr="00ED16FC" w:rsidRDefault="00CC49B7" w:rsidP="00EE1DA5">
      <w:pPr>
        <w:rPr>
          <w:noProof/>
        </w:rPr>
      </w:pPr>
    </w:p>
    <w:p w14:paraId="7620AAC1" w14:textId="77777777" w:rsidR="00EE1DA5" w:rsidRPr="00ED16FC" w:rsidRDefault="00EE1DA5" w:rsidP="00EE1DA5">
      <w:pPr>
        <w:framePr w:hSpace="141" w:wrap="around" w:vAnchor="text" w:hAnchor="page" w:x="6632" w:y="1"/>
        <w:rPr>
          <w:rFonts w:cs="Arial"/>
          <w:noProof/>
        </w:rPr>
      </w:pPr>
      <w:r w:rsidRPr="00ED16FC">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D16FC" w:rsidRDefault="00EE1DA5" w:rsidP="00444B7A">
      <w:pPr>
        <w:rPr>
          <w:noProof/>
        </w:rPr>
      </w:pPr>
    </w:p>
    <w:p w14:paraId="645B186B" w14:textId="77777777" w:rsidR="00EE1DA5" w:rsidRPr="00ED16FC" w:rsidRDefault="00EE1DA5" w:rsidP="00EE1DA5">
      <w:pPr>
        <w:jc w:val="center"/>
        <w:rPr>
          <w:noProof/>
        </w:rPr>
      </w:pPr>
    </w:p>
    <w:p w14:paraId="15C49CBC" w14:textId="77777777" w:rsidR="00EE1DA5" w:rsidRPr="00ED16FC" w:rsidRDefault="00EE1DA5" w:rsidP="00EE1DA5">
      <w:pPr>
        <w:jc w:val="center"/>
        <w:rPr>
          <w:noProof/>
        </w:rPr>
      </w:pPr>
    </w:p>
    <w:p w14:paraId="32BDA64C" w14:textId="77777777" w:rsidR="00EE1DA5" w:rsidRPr="00ED16FC" w:rsidRDefault="00EE1DA5" w:rsidP="00EE1DA5">
      <w:pPr>
        <w:rPr>
          <w:noProof/>
        </w:rPr>
      </w:pPr>
    </w:p>
    <w:p w14:paraId="40F0E6A1" w14:textId="77777777" w:rsidR="00EE1DA5" w:rsidRPr="00ED16FC" w:rsidRDefault="00EE1DA5" w:rsidP="00EE1DA5">
      <w:pPr>
        <w:tabs>
          <w:tab w:val="left" w:pos="-180"/>
        </w:tabs>
        <w:rPr>
          <w:noProof/>
        </w:rPr>
      </w:pPr>
    </w:p>
    <w:p w14:paraId="74CC8E3E" w14:textId="3D15F6BC" w:rsidR="00EE1DA5" w:rsidRPr="00355B59" w:rsidRDefault="00EB0C73" w:rsidP="00907A95">
      <w:pPr>
        <w:pStyle w:val="Heading1"/>
        <w:tabs>
          <w:tab w:val="clear" w:pos="432"/>
          <w:tab w:val="num" w:pos="289"/>
        </w:tabs>
        <w:rPr>
          <w:b/>
          <w:noProof/>
          <w:lang w:val="en-GB"/>
        </w:rPr>
      </w:pPr>
      <w:bookmarkStart w:id="0" w:name="_Toc176952723"/>
      <w:r w:rsidRPr="00355B59">
        <w:rPr>
          <w:b/>
          <w:noProof/>
          <w:lang w:val="en-GB"/>
        </w:rPr>
        <w:t>INVITATION TO SUBMIT BIDS FOR THE PUBLIC TENDER</w:t>
      </w:r>
      <w:bookmarkEnd w:id="0"/>
    </w:p>
    <w:p w14:paraId="6679E5F8" w14:textId="77777777" w:rsidR="00EE1DA5" w:rsidRPr="00355B59" w:rsidRDefault="00EE1DA5" w:rsidP="00EE1DA5">
      <w:pPr>
        <w:tabs>
          <w:tab w:val="left" w:pos="-180"/>
        </w:tabs>
        <w:rPr>
          <w:noProof/>
          <w:lang w:val="en-GB"/>
        </w:rPr>
      </w:pPr>
    </w:p>
    <w:p w14:paraId="6D784843" w14:textId="77777777" w:rsidR="00EE1DA5" w:rsidRPr="00355B59" w:rsidRDefault="00EE1DA5" w:rsidP="00EE1DA5">
      <w:pPr>
        <w:tabs>
          <w:tab w:val="left" w:pos="-180"/>
        </w:tabs>
        <w:rPr>
          <w:noProof/>
          <w:lang w:val="en-GB"/>
        </w:rPr>
      </w:pPr>
    </w:p>
    <w:p w14:paraId="176C56D4" w14:textId="29CEDD96" w:rsidR="00EB0C73" w:rsidRPr="00355B59" w:rsidRDefault="00EB0C73" w:rsidP="00EB0C73">
      <w:pPr>
        <w:tabs>
          <w:tab w:val="left" w:pos="-180"/>
        </w:tabs>
        <w:rPr>
          <w:rFonts w:cs="Arial"/>
          <w:noProof/>
          <w:lang w:val="en-GB" w:eastAsia="ar-SA"/>
        </w:rPr>
      </w:pPr>
      <w:r w:rsidRPr="00355B59">
        <w:rPr>
          <w:noProof/>
          <w:lang w:val="en-GB"/>
        </w:rPr>
        <w:t>Pursuant to Article 4</w:t>
      </w:r>
      <w:r w:rsidR="00444B7A">
        <w:rPr>
          <w:noProof/>
          <w:lang w:val="en-GB"/>
        </w:rPr>
        <w:t>0</w:t>
      </w:r>
      <w:r w:rsidRPr="00355B59">
        <w:rPr>
          <w:noProof/>
          <w:lang w:val="en-GB"/>
        </w:rPr>
        <w:t xml:space="preserve"> of the Public Procurement Act (Official Gazette of the Republic of Slovenia no. 91/2015</w:t>
      </w:r>
      <w:r w:rsidR="00961C01" w:rsidRPr="00355B59">
        <w:rPr>
          <w:noProof/>
          <w:lang w:val="en-GB"/>
        </w:rPr>
        <w:t xml:space="preserve"> and </w:t>
      </w:r>
      <w:r w:rsidR="00F43DB0">
        <w:rPr>
          <w:noProof/>
          <w:lang w:val="en-GB"/>
        </w:rPr>
        <w:t>further changes</w:t>
      </w:r>
      <w:r w:rsidRPr="00355B59">
        <w:rPr>
          <w:noProof/>
          <w:lang w:val="en-GB"/>
        </w:rPr>
        <w:t xml:space="preserve">, hereinafter: the ZJN-3), Radiotelevizija Slovenija, Public Institution, publishes the </w:t>
      </w:r>
      <w:r w:rsidRPr="00355B59">
        <w:rPr>
          <w:rFonts w:cs="Arial"/>
          <w:noProof/>
          <w:lang w:val="en-GB" w:eastAsia="ar-SA"/>
        </w:rPr>
        <w:t xml:space="preserve">contract notice through the </w:t>
      </w:r>
      <w:r w:rsidR="00444B7A">
        <w:rPr>
          <w:rFonts w:cs="Arial"/>
          <w:noProof/>
          <w:lang w:val="en-GB" w:eastAsia="ar-SA"/>
        </w:rPr>
        <w:t>open procedure</w:t>
      </w:r>
      <w:r w:rsidRPr="00355B59">
        <w:rPr>
          <w:rFonts w:cs="Arial"/>
          <w:noProof/>
          <w:lang w:val="en-GB" w:eastAsia="ar-SA"/>
        </w:rPr>
        <w:t xml:space="preserve"> for:</w:t>
      </w:r>
    </w:p>
    <w:p w14:paraId="29D81241" w14:textId="77777777" w:rsidR="00EB0C73" w:rsidRPr="00355B59" w:rsidRDefault="00EB0C73" w:rsidP="00663DA0">
      <w:pPr>
        <w:tabs>
          <w:tab w:val="left" w:pos="-180"/>
        </w:tabs>
        <w:rPr>
          <w:rFonts w:cs="Arial"/>
          <w:noProof/>
          <w:lang w:val="en-GB"/>
        </w:rPr>
      </w:pPr>
    </w:p>
    <w:p w14:paraId="16C4DDD2" w14:textId="251B7F12" w:rsidR="00EB0C73" w:rsidRPr="00F43DB0" w:rsidRDefault="009F77D1" w:rsidP="00663DA0">
      <w:pPr>
        <w:tabs>
          <w:tab w:val="left" w:pos="-180"/>
        </w:tabs>
        <w:rPr>
          <w:rFonts w:cs="Arial"/>
          <w:b/>
          <w:noProof/>
          <w:lang w:val="en"/>
        </w:rPr>
      </w:pPr>
      <w:r>
        <w:rPr>
          <w:rFonts w:cs="Arial"/>
          <w:b/>
          <w:noProof/>
        </w:rPr>
        <w:t>m</w:t>
      </w:r>
      <w:r w:rsidRPr="009F77D1">
        <w:rPr>
          <w:rFonts w:cs="Arial"/>
          <w:b/>
          <w:noProof/>
        </w:rPr>
        <w:t xml:space="preserve">easurement of daily </w:t>
      </w:r>
      <w:r w:rsidR="0012321B">
        <w:rPr>
          <w:rFonts w:cs="Arial"/>
          <w:b/>
          <w:noProof/>
        </w:rPr>
        <w:t>TV</w:t>
      </w:r>
      <w:r w:rsidRPr="009F77D1">
        <w:rPr>
          <w:rFonts w:cs="Arial"/>
          <w:b/>
          <w:noProof/>
        </w:rPr>
        <w:t xml:space="preserve"> viewership over a period of four (4) years</w:t>
      </w:r>
      <w:r w:rsidR="00F43DB0">
        <w:rPr>
          <w:rFonts w:cs="Arial"/>
          <w:b/>
          <w:noProof/>
          <w:lang w:val="en"/>
        </w:rPr>
        <w:t>.</w:t>
      </w:r>
    </w:p>
    <w:p w14:paraId="083CBC06" w14:textId="77777777" w:rsidR="00663DA0" w:rsidRPr="00355B59" w:rsidRDefault="00663DA0" w:rsidP="00663DA0">
      <w:pPr>
        <w:suppressAutoHyphens/>
        <w:rPr>
          <w:rFonts w:cs="Arial"/>
          <w:b/>
          <w:noProof/>
          <w:szCs w:val="20"/>
          <w:lang w:val="en-GB" w:eastAsia="ar-SA"/>
        </w:rPr>
      </w:pPr>
    </w:p>
    <w:p w14:paraId="53CBD473" w14:textId="77777777" w:rsidR="00550CAD" w:rsidRPr="00AA4003" w:rsidRDefault="00550CAD" w:rsidP="00550CAD">
      <w:pPr>
        <w:autoSpaceDE w:val="0"/>
        <w:autoSpaceDN w:val="0"/>
        <w:rPr>
          <w:lang w:val="en-GB"/>
        </w:rPr>
      </w:pPr>
      <w:r w:rsidRPr="00AA4003">
        <w:rPr>
          <w:lang w:val="en-GB"/>
        </w:rPr>
        <w:t>Bidders must submit their bids in the IT e-JN system</w:t>
      </w:r>
      <w:r>
        <w:rPr>
          <w:lang w:val="en-GB"/>
        </w:rPr>
        <w:t xml:space="preserve"> (</w:t>
      </w:r>
      <w:r w:rsidRPr="00AA4003">
        <w:rPr>
          <w:lang w:val="en-GB"/>
        </w:rPr>
        <w:t xml:space="preserve">hereinafter: </w:t>
      </w:r>
      <w:r>
        <w:rPr>
          <w:lang w:val="en-GB"/>
        </w:rPr>
        <w:t>e-JN system</w:t>
      </w:r>
      <w:r w:rsidRPr="00AA4003">
        <w:rPr>
          <w:lang w:val="en-GB"/>
        </w:rPr>
        <w:t xml:space="preserve">),  at the web address </w:t>
      </w:r>
      <w:hyperlink r:id="rId9">
        <w:r w:rsidRPr="007B532C">
          <w:rPr>
            <w:color w:val="0000FF"/>
            <w:lang w:val="en-GB"/>
          </w:rPr>
          <w:t>https://ejn.gov.si/</w:t>
        </w:r>
      </w:hyperlink>
      <w:r w:rsidRPr="00AA4003">
        <w:rPr>
          <w:lang w:val="en-GB"/>
        </w:rPr>
        <w:t xml:space="preserve"> </w:t>
      </w:r>
      <w:r>
        <w:rPr>
          <w:lang w:val="en-GB"/>
        </w:rPr>
        <w:t xml:space="preserve"> </w:t>
      </w:r>
      <w:r w:rsidRPr="00AA4003">
        <w:rPr>
          <w:lang w:val="en-GB"/>
        </w:rPr>
        <w:t>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Pr>
          <w:lang w:val="en-GB"/>
        </w:rPr>
        <w:t xml:space="preserve"> </w:t>
      </w:r>
      <w:hyperlink r:id="rId10" w:history="1">
        <w:r w:rsidRPr="00B74DC7">
          <w:rPr>
            <w:rStyle w:val="Hyperlink"/>
            <w:lang w:val="en-GB"/>
          </w:rPr>
          <w:t>https://ejn.gov.si/en/aktualno/vec-informacij-ponudniki.html</w:t>
        </w:r>
      </w:hyperlink>
      <w:r>
        <w:rPr>
          <w:lang w:val="en-GB"/>
        </w:rPr>
        <w:t>.</w:t>
      </w:r>
    </w:p>
    <w:bookmarkEnd w:id="1"/>
    <w:p w14:paraId="4DA218CB" w14:textId="77777777" w:rsidR="00550CAD" w:rsidRPr="00AA4003" w:rsidRDefault="00550CAD" w:rsidP="00550CAD">
      <w:pPr>
        <w:rPr>
          <w:rFonts w:cs="Arial"/>
          <w:szCs w:val="20"/>
          <w:lang w:val="en-GB"/>
        </w:rPr>
      </w:pPr>
    </w:p>
    <w:p w14:paraId="5E9DF57E" w14:textId="77777777" w:rsidR="00550CAD" w:rsidRPr="00AA4003" w:rsidRDefault="00550CAD" w:rsidP="00550CAD">
      <w:pPr>
        <w:rPr>
          <w:rFonts w:cs="Arial"/>
          <w:szCs w:val="20"/>
          <w:lang w:val="en-GB"/>
        </w:rPr>
      </w:pPr>
      <w:r w:rsidRPr="00AA4003">
        <w:rPr>
          <w:lang w:val="en-GB"/>
        </w:rPr>
        <w:t xml:space="preserve">Before submitting their bids, Bidders must register at the web address </w:t>
      </w:r>
      <w:hyperlink r:id="rId11" w:history="1">
        <w:r w:rsidRPr="00AA4003">
          <w:rPr>
            <w:rStyle w:val="Hyperlink"/>
            <w:lang w:val="en-GB"/>
          </w:rPr>
          <w:t>https://ejn.gov.si/</w:t>
        </w:r>
      </w:hyperlink>
      <w:r w:rsidRPr="00AA4003">
        <w:rPr>
          <w:lang w:val="en-GB"/>
        </w:rPr>
        <w:t xml:space="preserve"> in accordance with the Instructions for using the e-JN</w:t>
      </w:r>
      <w:r>
        <w:rPr>
          <w:lang w:val="en-GB"/>
        </w:rPr>
        <w:t xml:space="preserve"> system</w:t>
      </w:r>
      <w:r w:rsidRPr="00AA4003">
        <w:rPr>
          <w:lang w:val="en-GB"/>
        </w:rPr>
        <w:t xml:space="preserve">. If the Bidder is already registered in the e-JN system, </w:t>
      </w:r>
      <w:r>
        <w:rPr>
          <w:lang w:val="en-GB"/>
        </w:rPr>
        <w:t>he</w:t>
      </w:r>
      <w:r w:rsidRPr="00AA4003">
        <w:rPr>
          <w:lang w:val="en-GB"/>
        </w:rPr>
        <w:t xml:space="preserve"> sign</w:t>
      </w:r>
      <w:r>
        <w:rPr>
          <w:lang w:val="en-GB"/>
        </w:rPr>
        <w:t>s in</w:t>
      </w:r>
      <w:r w:rsidRPr="00AA4003">
        <w:rPr>
          <w:lang w:val="en-GB"/>
        </w:rPr>
        <w:t xml:space="preserve"> at the same address.</w:t>
      </w:r>
    </w:p>
    <w:p w14:paraId="6CDFC321" w14:textId="77777777" w:rsidR="00550CAD" w:rsidRPr="00AA4003" w:rsidRDefault="00550CAD" w:rsidP="00550CAD">
      <w:pPr>
        <w:rPr>
          <w:rFonts w:cs="Arial"/>
          <w:szCs w:val="20"/>
          <w:lang w:val="en-GB"/>
        </w:rPr>
      </w:pPr>
    </w:p>
    <w:p w14:paraId="5F4DB974" w14:textId="77777777" w:rsidR="00550CAD" w:rsidRPr="00AA4003" w:rsidRDefault="00550CAD" w:rsidP="00550CAD">
      <w:pPr>
        <w:rPr>
          <w:lang w:val="en-GB"/>
        </w:rPr>
      </w:pPr>
      <w:r w:rsidRPr="00AA4003">
        <w:rPr>
          <w:lang w:val="en-GB"/>
        </w:rPr>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w:t>
      </w:r>
      <w:r>
        <w:rPr>
          <w:lang w:val="en-GB"/>
        </w:rPr>
        <w:t>B</w:t>
      </w:r>
      <w:r w:rsidRPr="00AA4003">
        <w:rPr>
          <w:lang w:val="en-GB"/>
        </w:rPr>
        <w:t>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7B532C" w:rsidRDefault="00550CAD" w:rsidP="00550CAD">
      <w:pPr>
        <w:rPr>
          <w:rFonts w:cs="Arial"/>
          <w:noProof/>
          <w:szCs w:val="20"/>
          <w:lang w:val="en-GB"/>
        </w:rPr>
      </w:pPr>
    </w:p>
    <w:p w14:paraId="323FB42E" w14:textId="464250EE" w:rsidR="00550CAD" w:rsidRPr="006F088E" w:rsidRDefault="00550CAD" w:rsidP="00550CAD">
      <w:pPr>
        <w:spacing w:line="260" w:lineRule="atLeast"/>
        <w:rPr>
          <w:rFonts w:eastAsia="Calibri"/>
          <w:noProof/>
          <w:lang w:val="en-US"/>
        </w:rPr>
      </w:pPr>
      <w:r w:rsidRPr="006F088E">
        <w:rPr>
          <w:noProof/>
          <w:lang w:val="en-US"/>
        </w:rPr>
        <w:t xml:space="preserve">A bid is deemed to be submitted on time if the Contracting Authority receives it via the e-JN system </w:t>
      </w:r>
      <w:hyperlink r:id="rId12">
        <w:r>
          <w:rPr>
            <w:noProof/>
            <w:color w:val="0000FF"/>
            <w:u w:val="single"/>
            <w:lang w:val="en-US"/>
          </w:rPr>
          <w:t>https://ejn.gov.si/</w:t>
        </w:r>
      </w:hyperlink>
      <w:r w:rsidRPr="006F088E">
        <w:rPr>
          <w:noProof/>
          <w:lang w:val="en-US"/>
        </w:rPr>
        <w:t xml:space="preserve">  </w:t>
      </w:r>
      <w:r w:rsidRPr="006F088E">
        <w:rPr>
          <w:b/>
          <w:noProof/>
          <w:lang w:val="en-US"/>
        </w:rPr>
        <w:t>by</w:t>
      </w:r>
      <w:r w:rsidRPr="006F088E">
        <w:rPr>
          <w:noProof/>
          <w:lang w:val="en-US"/>
        </w:rPr>
        <w:t xml:space="preserve"> </w:t>
      </w:r>
      <w:r w:rsidR="00534DBB">
        <w:rPr>
          <w:b/>
          <w:noProof/>
          <w:lang w:val="en-US"/>
        </w:rPr>
        <w:t>25</w:t>
      </w:r>
      <w:r w:rsidR="00534DBB" w:rsidRPr="00534DBB">
        <w:rPr>
          <w:b/>
          <w:noProof/>
          <w:vertAlign w:val="superscript"/>
          <w:lang w:val="en-US"/>
        </w:rPr>
        <w:t>th</w:t>
      </w:r>
      <w:r w:rsidR="00534DBB">
        <w:rPr>
          <w:b/>
          <w:noProof/>
          <w:lang w:val="en-US"/>
        </w:rPr>
        <w:t xml:space="preserve"> of October</w:t>
      </w:r>
      <w:r w:rsidR="00F43DB0">
        <w:rPr>
          <w:b/>
          <w:noProof/>
          <w:lang w:val="en-US"/>
        </w:rPr>
        <w:t xml:space="preserve"> 202</w:t>
      </w:r>
      <w:r w:rsidR="00534DBB">
        <w:rPr>
          <w:b/>
          <w:noProof/>
          <w:lang w:val="en-US"/>
        </w:rPr>
        <w:t>4</w:t>
      </w:r>
      <w:r w:rsidR="001700CA">
        <w:rPr>
          <w:b/>
          <w:noProof/>
          <w:lang w:val="en-US"/>
        </w:rPr>
        <w:t xml:space="preserve"> </w:t>
      </w:r>
      <w:r w:rsidRPr="006F088E">
        <w:rPr>
          <w:b/>
          <w:noProof/>
          <w:lang w:val="en-US"/>
        </w:rPr>
        <w:t xml:space="preserve">by </w:t>
      </w:r>
      <w:r w:rsidR="00444B7A">
        <w:rPr>
          <w:b/>
          <w:noProof/>
          <w:lang w:val="en-US"/>
        </w:rPr>
        <w:t>8</w:t>
      </w:r>
      <w:r w:rsidRPr="006F088E">
        <w:rPr>
          <w:b/>
          <w:noProof/>
          <w:lang w:val="en-US"/>
        </w:rPr>
        <w:t>.00 AM.</w:t>
      </w:r>
      <w:r w:rsidRPr="006F088E">
        <w:rPr>
          <w:noProof/>
          <w:lang w:val="en-US"/>
        </w:rPr>
        <w:t xml:space="preserve"> A bid is deemed submitted if it is marked with the status "SUBMITTED" (“ODDAN</w:t>
      </w:r>
      <w:r>
        <w:rPr>
          <w:noProof/>
          <w:lang w:val="en-US"/>
        </w:rPr>
        <w:t>A</w:t>
      </w:r>
      <w:r w:rsidRPr="006F088E">
        <w:rPr>
          <w:noProof/>
          <w:lang w:val="en-US"/>
        </w:rPr>
        <w:t>”) in the IT e-JN system.</w:t>
      </w:r>
    </w:p>
    <w:p w14:paraId="50F010DE" w14:textId="77777777" w:rsidR="00550CAD" w:rsidRPr="006F088E" w:rsidRDefault="00550CAD" w:rsidP="00550CAD">
      <w:pPr>
        <w:spacing w:line="260" w:lineRule="atLeast"/>
        <w:rPr>
          <w:rFonts w:eastAsia="Calibri"/>
          <w:noProof/>
          <w:lang w:val="en-US"/>
        </w:rPr>
      </w:pPr>
    </w:p>
    <w:p w14:paraId="24C3EB6B" w14:textId="77777777" w:rsidR="00550CAD" w:rsidRPr="00AA4003" w:rsidRDefault="00550CAD" w:rsidP="00550CAD">
      <w:pPr>
        <w:rPr>
          <w:lang w:val="en-GB"/>
        </w:rPr>
      </w:pPr>
      <w:r w:rsidRPr="00AA4003">
        <w:rPr>
          <w:lang w:val="en-GB"/>
        </w:rPr>
        <w:t xml:space="preserve">Bidders may withdraw or change their bids by the deadline for submitting bids. If a Bidder withdraws </w:t>
      </w:r>
      <w:r>
        <w:rPr>
          <w:lang w:val="en-GB"/>
        </w:rPr>
        <w:t>his</w:t>
      </w:r>
      <w:r w:rsidRPr="00AA4003">
        <w:rPr>
          <w:lang w:val="en-GB"/>
        </w:rPr>
        <w:t xml:space="preserve"> bid from the e-JN system, it is deemed that no bid has been submitted and the Contracting Authority will not see it in the e-JN system. If a Bidder changes </w:t>
      </w:r>
      <w:r>
        <w:rPr>
          <w:lang w:val="en-GB"/>
        </w:rPr>
        <w:t>his</w:t>
      </w:r>
      <w:r w:rsidRPr="00AA4003">
        <w:rPr>
          <w:lang w:val="en-GB"/>
        </w:rPr>
        <w:t xml:space="preserve"> bid in the e-JN system, the Contracting Authority sees the last bid submitted. </w:t>
      </w:r>
    </w:p>
    <w:p w14:paraId="0B2B2863" w14:textId="77777777" w:rsidR="00550CAD" w:rsidRPr="00AA4003" w:rsidRDefault="00550CAD" w:rsidP="00550CAD">
      <w:pPr>
        <w:rPr>
          <w:lang w:val="en-GB"/>
        </w:rPr>
      </w:pPr>
    </w:p>
    <w:p w14:paraId="11B92081" w14:textId="77777777" w:rsidR="00550CAD" w:rsidRPr="00AA4003" w:rsidRDefault="00550CAD" w:rsidP="00550CAD">
      <w:pPr>
        <w:spacing w:line="260" w:lineRule="atLeast"/>
        <w:rPr>
          <w:rFonts w:eastAsia="Calibri"/>
          <w:lang w:val="en-GB"/>
        </w:rPr>
      </w:pPr>
      <w:r w:rsidRPr="00AA4003">
        <w:rPr>
          <w:lang w:val="en-GB"/>
        </w:rPr>
        <w:t>It is not possible to submit any bid after the expiry of the deadline for the submission of bids.</w:t>
      </w:r>
    </w:p>
    <w:p w14:paraId="0620B3BB" w14:textId="77777777" w:rsidR="00550CAD" w:rsidRPr="00AA4003" w:rsidRDefault="00550CAD" w:rsidP="00550CAD">
      <w:pPr>
        <w:spacing w:line="260" w:lineRule="atLeast"/>
        <w:rPr>
          <w:rFonts w:eastAsia="Calibri"/>
          <w:lang w:val="en-GB"/>
        </w:rPr>
      </w:pPr>
    </w:p>
    <w:p w14:paraId="2F9BCF9F" w14:textId="77777777" w:rsidR="00550CAD" w:rsidRDefault="00550CAD" w:rsidP="00550CAD">
      <w:pPr>
        <w:rPr>
          <w:lang w:val="en-GB"/>
        </w:rPr>
      </w:pPr>
      <w:r w:rsidRPr="00AA4003">
        <w:rPr>
          <w:lang w:val="en-GB"/>
        </w:rPr>
        <w:t xml:space="preserve">The page for submitting an e-bid in this e-procurement procedure can be accessed here: </w:t>
      </w:r>
    </w:p>
    <w:p w14:paraId="3FF9F11E" w14:textId="77777777" w:rsidR="005C727B" w:rsidRDefault="005C727B" w:rsidP="00550CAD"/>
    <w:p w14:paraId="4C46F5E5" w14:textId="77777777" w:rsidR="00D214D2" w:rsidRDefault="003F50A3" w:rsidP="00D214D2">
      <w:pPr>
        <w:spacing w:line="260" w:lineRule="atLeast"/>
        <w:rPr>
          <w:rFonts w:eastAsia="Calibri" w:cs="Arial"/>
          <w:noProof/>
          <w:szCs w:val="22"/>
        </w:rPr>
      </w:pPr>
      <w:hyperlink r:id="rId13" w:history="1">
        <w:r w:rsidR="00D214D2" w:rsidRPr="00667FFC">
          <w:rPr>
            <w:rStyle w:val="Hyperlink"/>
            <w:rFonts w:eastAsia="Calibri" w:cs="Arial"/>
            <w:noProof/>
            <w:szCs w:val="22"/>
          </w:rPr>
          <w:t>https://ejn.gov.si/ponudba/pages/aktualno/aktualno_jnc_podrobno.xhtml?zadevaId=45990</w:t>
        </w:r>
      </w:hyperlink>
    </w:p>
    <w:p w14:paraId="481C6E72" w14:textId="77777777" w:rsidR="00D214D2" w:rsidRPr="005F4A50" w:rsidRDefault="00D214D2" w:rsidP="00550CAD">
      <w:pPr>
        <w:rPr>
          <w:noProof/>
        </w:rPr>
      </w:pPr>
    </w:p>
    <w:p w14:paraId="04116B55" w14:textId="370DC99D" w:rsidR="00550CAD" w:rsidRPr="006F088E" w:rsidRDefault="00550CAD" w:rsidP="00550CAD">
      <w:pPr>
        <w:spacing w:line="260" w:lineRule="atLeast"/>
        <w:rPr>
          <w:rFonts w:eastAsia="Calibri" w:cs="Arial"/>
          <w:noProof/>
          <w:lang w:val="en-US"/>
        </w:rPr>
      </w:pPr>
      <w:r w:rsidRPr="006F088E">
        <w:rPr>
          <w:noProof/>
          <w:lang w:val="en-US"/>
        </w:rPr>
        <w:t xml:space="preserve">Bids shall be opened automatically in the IT e-JN system </w:t>
      </w:r>
      <w:r w:rsidRPr="006F088E">
        <w:rPr>
          <w:b/>
          <w:noProof/>
          <w:lang w:val="en-US"/>
        </w:rPr>
        <w:t xml:space="preserve">on </w:t>
      </w:r>
      <w:r w:rsidR="00534DBB">
        <w:rPr>
          <w:b/>
          <w:noProof/>
          <w:lang w:val="en-US"/>
        </w:rPr>
        <w:t>25</w:t>
      </w:r>
      <w:r w:rsidR="00534DBB" w:rsidRPr="00534DBB">
        <w:rPr>
          <w:b/>
          <w:noProof/>
          <w:vertAlign w:val="superscript"/>
          <w:lang w:val="en-US"/>
        </w:rPr>
        <w:t>th</w:t>
      </w:r>
      <w:r w:rsidR="00534DBB">
        <w:rPr>
          <w:b/>
          <w:noProof/>
          <w:lang w:val="en-US"/>
        </w:rPr>
        <w:t xml:space="preserve"> of October 2024 </w:t>
      </w:r>
      <w:r w:rsidRPr="006F088E">
        <w:rPr>
          <w:noProof/>
          <w:lang w:val="en-US"/>
        </w:rPr>
        <w:t xml:space="preserve">and will start </w:t>
      </w:r>
      <w:r w:rsidRPr="006F088E">
        <w:rPr>
          <w:b/>
          <w:noProof/>
          <w:lang w:val="en-US"/>
        </w:rPr>
        <w:t>at 1</w:t>
      </w:r>
      <w:r w:rsidR="00444B7A">
        <w:rPr>
          <w:b/>
          <w:noProof/>
          <w:lang w:val="en-US"/>
        </w:rPr>
        <w:t>2</w:t>
      </w:r>
      <w:r w:rsidRPr="006F088E">
        <w:rPr>
          <w:b/>
          <w:noProof/>
          <w:lang w:val="en-US"/>
        </w:rPr>
        <w:t>.</w:t>
      </w:r>
      <w:r w:rsidR="00444B7A">
        <w:rPr>
          <w:b/>
          <w:noProof/>
          <w:lang w:val="en-US"/>
        </w:rPr>
        <w:t>0</w:t>
      </w:r>
      <w:r>
        <w:rPr>
          <w:b/>
          <w:noProof/>
          <w:lang w:val="en-US"/>
        </w:rPr>
        <w:t>0</w:t>
      </w:r>
      <w:r w:rsidRPr="006F088E">
        <w:rPr>
          <w:b/>
          <w:noProof/>
          <w:lang w:val="en-US"/>
        </w:rPr>
        <w:t xml:space="preserve"> AM </w:t>
      </w:r>
      <w:r w:rsidRPr="006F088E">
        <w:rPr>
          <w:noProof/>
          <w:lang w:val="en-US"/>
        </w:rPr>
        <w:t xml:space="preserve">at the web address </w:t>
      </w:r>
      <w:hyperlink r:id="rId14">
        <w:r>
          <w:rPr>
            <w:noProof/>
            <w:color w:val="0000FF"/>
            <w:u w:val="single"/>
            <w:lang w:val="en-US"/>
          </w:rPr>
          <w:t>https://ejn.gov.si/</w:t>
        </w:r>
      </w:hyperlink>
      <w:r w:rsidRPr="006F088E">
        <w:rPr>
          <w:noProof/>
          <w:lang w:val="en-US"/>
        </w:rPr>
        <w:t xml:space="preserve">. </w:t>
      </w:r>
    </w:p>
    <w:p w14:paraId="2B4F4039" w14:textId="77777777" w:rsidR="00550CAD" w:rsidRPr="006F088E" w:rsidRDefault="00550CAD" w:rsidP="00550CAD">
      <w:pPr>
        <w:spacing w:line="260" w:lineRule="atLeast"/>
        <w:rPr>
          <w:rFonts w:eastAsia="Calibri"/>
          <w:noProof/>
          <w:lang w:val="en-US"/>
        </w:rPr>
      </w:pPr>
    </w:p>
    <w:p w14:paraId="5D057C68" w14:textId="320CF004" w:rsidR="00550CAD" w:rsidRDefault="00550CAD" w:rsidP="00A26772">
      <w:pPr>
        <w:rPr>
          <w:rFonts w:eastAsia="Calibri"/>
          <w:noProof/>
        </w:rPr>
      </w:pPr>
      <w:r w:rsidRPr="00AA4003">
        <w:rPr>
          <w:lang w:val="en-GB"/>
        </w:rPr>
        <w:t xml:space="preserve">The opening takes place in the following way: at the hour set for public opening of bids, the e-JN system automatically displays data on the Bidder and variants, if requested or allowed, </w:t>
      </w:r>
      <w:r>
        <w:rPr>
          <w:lang w:val="en-GB"/>
        </w:rPr>
        <w:t xml:space="preserve">the total bid value </w:t>
      </w:r>
      <w:r w:rsidRPr="00AA4003">
        <w:rPr>
          <w:lang w:val="en-GB"/>
        </w:rPr>
        <w:t xml:space="preserve">and </w:t>
      </w:r>
      <w:r w:rsidRPr="00AC140F">
        <w:rPr>
          <w:lang w:val="en-GB"/>
        </w:rPr>
        <w:t>enables access to the document that the Bidder uploaded in the e-JN system under the section "Total bid value" (</w:t>
      </w:r>
      <w:r w:rsidRPr="00AC140F">
        <w:rPr>
          <w:rFonts w:eastAsia="Calibri"/>
        </w:rPr>
        <w:t>»</w:t>
      </w:r>
      <w:r w:rsidRPr="00AC140F">
        <w:rPr>
          <w:rFonts w:eastAsia="Calibri"/>
          <w:noProof/>
        </w:rPr>
        <w:t xml:space="preserve">Skupna ponudbena vrednost«), </w:t>
      </w:r>
      <w:r w:rsidRPr="00AC140F">
        <w:rPr>
          <w:lang w:val="en-GB"/>
        </w:rPr>
        <w:t xml:space="preserve"> in the part "Proforma invoice" (</w:t>
      </w:r>
      <w:r w:rsidRPr="00AC140F">
        <w:rPr>
          <w:rFonts w:eastAsia="Calibri"/>
          <w:noProof/>
        </w:rPr>
        <w:t>»Predračun«.)</w:t>
      </w:r>
    </w:p>
    <w:p w14:paraId="35609A87" w14:textId="13B5261C" w:rsidR="00444B7A" w:rsidRDefault="00444B7A" w:rsidP="00A26772"/>
    <w:p w14:paraId="2783B6C3" w14:textId="03071A9E" w:rsidR="00E361C7" w:rsidRDefault="00E361C7" w:rsidP="00A26772"/>
    <w:p w14:paraId="4294CAF8" w14:textId="613B6AB1" w:rsidR="00E361C7" w:rsidRDefault="00E361C7" w:rsidP="00A26772"/>
    <w:p w14:paraId="775FD188" w14:textId="31F6343C" w:rsidR="00DC1370" w:rsidRDefault="00DC1370" w:rsidP="00A26772"/>
    <w:p w14:paraId="3682976B" w14:textId="77777777" w:rsidR="00550CAD" w:rsidRPr="006F088E" w:rsidRDefault="00550CAD" w:rsidP="00550CAD">
      <w:pPr>
        <w:tabs>
          <w:tab w:val="left" w:pos="-180"/>
          <w:tab w:val="center" w:pos="7020"/>
        </w:tabs>
        <w:rPr>
          <w:rFonts w:cs="Arial"/>
          <w:noProof/>
          <w:lang w:val="en-US"/>
        </w:rPr>
      </w:pPr>
    </w:p>
    <w:p w14:paraId="4AF7C474" w14:textId="6531CDCA" w:rsidR="00550CAD" w:rsidRPr="006F088E" w:rsidRDefault="00550CAD" w:rsidP="00550CAD">
      <w:pPr>
        <w:tabs>
          <w:tab w:val="left" w:pos="-180"/>
          <w:tab w:val="center" w:pos="7020"/>
        </w:tabs>
        <w:rPr>
          <w:rFonts w:cs="Arial"/>
          <w:noProof/>
          <w:lang w:val="en-US"/>
        </w:rPr>
      </w:pPr>
      <w:r w:rsidRPr="006F088E">
        <w:rPr>
          <w:rFonts w:cs="Arial"/>
          <w:noProof/>
          <w:lang w:val="en-US"/>
        </w:rPr>
        <w:t xml:space="preserve">Ljubljana, </w:t>
      </w:r>
      <w:r w:rsidR="00534DBB">
        <w:rPr>
          <w:rFonts w:cs="Arial"/>
          <w:noProof/>
          <w:lang w:val="en-US"/>
        </w:rPr>
        <w:t>16</w:t>
      </w:r>
      <w:r w:rsidR="00534DBB" w:rsidRPr="00534DBB">
        <w:rPr>
          <w:rFonts w:cs="Arial"/>
          <w:noProof/>
          <w:vertAlign w:val="superscript"/>
          <w:lang w:val="en-US"/>
        </w:rPr>
        <w:t>th</w:t>
      </w:r>
      <w:r w:rsidR="00534DBB">
        <w:rPr>
          <w:rFonts w:cs="Arial"/>
          <w:noProof/>
          <w:lang w:val="en-US"/>
        </w:rPr>
        <w:t xml:space="preserve"> of September 2024</w:t>
      </w:r>
      <w:r w:rsidRPr="006F088E">
        <w:rPr>
          <w:rFonts w:cs="Arial"/>
          <w:noProof/>
          <w:lang w:val="en-US"/>
        </w:rPr>
        <w:t xml:space="preserve">                                         </w:t>
      </w:r>
      <w:r w:rsidR="001700CA">
        <w:rPr>
          <w:rFonts w:cs="Arial"/>
          <w:noProof/>
          <w:lang w:val="en-US"/>
        </w:rPr>
        <w:tab/>
      </w:r>
      <w:r w:rsidRPr="006F088E">
        <w:rPr>
          <w:rFonts w:cs="Arial"/>
          <w:noProof/>
          <w:lang w:val="en-US"/>
        </w:rPr>
        <w:t>Commercial Department of</w:t>
      </w:r>
    </w:p>
    <w:p w14:paraId="26A4A1CE" w14:textId="605A2AFF" w:rsidR="00EE1DA5" w:rsidRPr="00A26772" w:rsidRDefault="00550CAD" w:rsidP="00A26772">
      <w:pPr>
        <w:tabs>
          <w:tab w:val="left" w:pos="-180"/>
          <w:tab w:val="center" w:pos="7020"/>
        </w:tabs>
        <w:rPr>
          <w:rFonts w:cs="Arial"/>
          <w:noProof/>
          <w:lang w:val="en-US"/>
        </w:rPr>
      </w:pPr>
      <w:r w:rsidRPr="006F088E">
        <w:rPr>
          <w:rFonts w:cs="Arial"/>
          <w:noProof/>
          <w:lang w:val="en-US"/>
        </w:rPr>
        <w:lastRenderedPageBreak/>
        <w:tab/>
      </w:r>
      <w:r>
        <w:rPr>
          <w:rFonts w:cs="Arial"/>
          <w:noProof/>
          <w:lang w:val="en-US"/>
        </w:rPr>
        <w:t xml:space="preserve">     </w:t>
      </w:r>
      <w:r w:rsidRPr="006F088E">
        <w:rPr>
          <w:rFonts w:cs="Arial"/>
          <w:noProof/>
          <w:lang w:val="en-US"/>
        </w:rPr>
        <w:t>RTV Slovenija</w:t>
      </w:r>
    </w:p>
    <w:p w14:paraId="76F9B0B8" w14:textId="4061516C" w:rsidR="00EE1DA5" w:rsidRPr="00355B59" w:rsidRDefault="00B75BE0" w:rsidP="00EE1DA5">
      <w:pPr>
        <w:pStyle w:val="Heading1"/>
        <w:rPr>
          <w:b/>
          <w:noProof/>
          <w:lang w:val="en-GB"/>
        </w:rPr>
      </w:pPr>
      <w:bookmarkStart w:id="2" w:name="_Toc176952724"/>
      <w:r w:rsidRPr="00355B59">
        <w:rPr>
          <w:b/>
          <w:noProof/>
          <w:lang w:val="en-GB"/>
        </w:rPr>
        <w:t>INSTRUCTIONS FOR MAKING BIDS</w:t>
      </w:r>
      <w:bookmarkEnd w:id="2"/>
    </w:p>
    <w:p w14:paraId="63FD673F" w14:textId="77777777" w:rsidR="00EE1DA5" w:rsidRPr="00355B59" w:rsidRDefault="00EE1DA5" w:rsidP="00EE1DA5">
      <w:pPr>
        <w:rPr>
          <w:noProof/>
          <w:sz w:val="22"/>
          <w:u w:val="single"/>
          <w:lang w:val="en-GB"/>
        </w:rPr>
      </w:pPr>
    </w:p>
    <w:p w14:paraId="0B6EC504" w14:textId="2E8AECF7" w:rsidR="00EE1DA5" w:rsidRPr="00355B59" w:rsidRDefault="00B75BE0" w:rsidP="00EE1DA5">
      <w:pPr>
        <w:pStyle w:val="Heading2"/>
        <w:rPr>
          <w:b/>
          <w:noProof/>
          <w:lang w:val="en-GB"/>
        </w:rPr>
      </w:pPr>
      <w:bookmarkStart w:id="3" w:name="_Toc176952725"/>
      <w:r w:rsidRPr="00355B59">
        <w:rPr>
          <w:b/>
          <w:noProof/>
          <w:lang w:val="en-GB"/>
        </w:rPr>
        <w:t>Contracting authority of the public bid</w:t>
      </w:r>
      <w:bookmarkEnd w:id="3"/>
    </w:p>
    <w:p w14:paraId="3388D7DC" w14:textId="77777777" w:rsidR="00EE1DA5" w:rsidRPr="00355B59" w:rsidRDefault="00EE1DA5" w:rsidP="00EE1DA5">
      <w:pPr>
        <w:rPr>
          <w:noProof/>
          <w:sz w:val="22"/>
          <w:lang w:val="en-GB"/>
        </w:rPr>
      </w:pPr>
    </w:p>
    <w:p w14:paraId="10BA3973" w14:textId="77777777" w:rsidR="00B75BE0" w:rsidRPr="00C34E7A" w:rsidRDefault="00B75BE0" w:rsidP="00B75BE0">
      <w:pPr>
        <w:rPr>
          <w:b/>
          <w:noProof/>
          <w:color w:val="000000"/>
          <w:lang w:val="it-IT"/>
        </w:rPr>
      </w:pPr>
      <w:bookmarkStart w:id="4" w:name="_Toc14052253"/>
      <w:bookmarkStart w:id="5" w:name="_Toc14052430"/>
      <w:bookmarkStart w:id="6" w:name="_Toc14055374"/>
      <w:r w:rsidRPr="00C34E7A">
        <w:rPr>
          <w:b/>
          <w:noProof/>
          <w:color w:val="000000"/>
          <w:lang w:val="it-IT"/>
        </w:rPr>
        <w:t>Radiotelevizija Slovenija, Javni zavod, Kolodvorska 2, SI - 1550 Ljubljana</w:t>
      </w:r>
    </w:p>
    <w:p w14:paraId="533AB410" w14:textId="77777777" w:rsidR="00B75BE0" w:rsidRPr="00355B59" w:rsidRDefault="00B75BE0" w:rsidP="00B75BE0">
      <w:pPr>
        <w:rPr>
          <w:noProof/>
          <w:color w:val="000000"/>
          <w:lang w:val="en-GB"/>
        </w:rPr>
      </w:pPr>
      <w:r w:rsidRPr="00355B59">
        <w:rPr>
          <w:noProof/>
          <w:color w:val="000000"/>
          <w:lang w:val="en-GB"/>
        </w:rPr>
        <w:t>VAT No.: SI29865174; Corporate registry No.: 5056497</w:t>
      </w:r>
    </w:p>
    <w:p w14:paraId="0E1AA800" w14:textId="77777777" w:rsidR="00B75BE0" w:rsidRPr="00355B59" w:rsidRDefault="00B75BE0" w:rsidP="00B75BE0">
      <w:pPr>
        <w:rPr>
          <w:noProof/>
          <w:color w:val="000000"/>
          <w:lang w:val="en-GB"/>
        </w:rPr>
      </w:pPr>
    </w:p>
    <w:p w14:paraId="6C1E53A7" w14:textId="00C2121A" w:rsidR="00B75BE0" w:rsidRDefault="009F77D1" w:rsidP="00B75BE0">
      <w:pPr>
        <w:rPr>
          <w:noProof/>
          <w:color w:val="000000"/>
        </w:rPr>
      </w:pPr>
      <w:r w:rsidRPr="009F77D1">
        <w:rPr>
          <w:noProof/>
          <w:color w:val="000000"/>
        </w:rPr>
        <w:t>The bids will be evaluated by an authorized expert commission, and the decision on awarding the contract will be signed by the client’s authorized representative. In the evaluation process, the commission will take into account the criteria that form an integral part of the Documentation related to the public procurement.</w:t>
      </w:r>
    </w:p>
    <w:p w14:paraId="32D0BC29" w14:textId="77777777" w:rsidR="009F77D1" w:rsidRPr="00355B59" w:rsidRDefault="009F77D1" w:rsidP="00B75BE0">
      <w:pPr>
        <w:rPr>
          <w:noProof/>
          <w:color w:val="000000"/>
          <w:lang w:val="en-GB"/>
        </w:rPr>
      </w:pPr>
    </w:p>
    <w:p w14:paraId="627C119F" w14:textId="77777777" w:rsidR="00B75BE0" w:rsidRPr="00355B59" w:rsidRDefault="00B75BE0" w:rsidP="00B75BE0">
      <w:pPr>
        <w:rPr>
          <w:b/>
          <w:noProof/>
          <w:color w:val="000000"/>
          <w:lang w:val="en-GB"/>
        </w:rPr>
      </w:pPr>
      <w:r w:rsidRPr="00355B59">
        <w:rPr>
          <w:b/>
          <w:noProof/>
          <w:color w:val="000000"/>
          <w:lang w:val="en-GB"/>
        </w:rPr>
        <w:t xml:space="preserve">The chosen Bidder must enter into a signed Contract within 8 days after receiving </w:t>
      </w:r>
      <w:r w:rsidRPr="00355B59">
        <w:rPr>
          <w:rFonts w:cs="Arial"/>
          <w:b/>
          <w:bCs/>
          <w:noProof/>
          <w:lang w:val="en-GB"/>
        </w:rPr>
        <w:t>the “Decision on the Award of a Contract”</w:t>
      </w:r>
      <w:r w:rsidRPr="00355B59">
        <w:rPr>
          <w:b/>
          <w:noProof/>
          <w:color w:val="000000"/>
          <w:lang w:val="en-GB"/>
        </w:rPr>
        <w:t xml:space="preserve">. </w:t>
      </w:r>
    </w:p>
    <w:p w14:paraId="4CBCE697" w14:textId="77777777" w:rsidR="00B75BE0" w:rsidRPr="00355B59" w:rsidRDefault="00B75BE0" w:rsidP="00B75BE0">
      <w:pPr>
        <w:rPr>
          <w:noProof/>
          <w:color w:val="000000"/>
          <w:lang w:val="en-GB"/>
        </w:rPr>
      </w:pPr>
    </w:p>
    <w:p w14:paraId="05E702EE" w14:textId="77777777" w:rsidR="00B75BE0" w:rsidRPr="00355B59" w:rsidRDefault="00B75BE0" w:rsidP="00B75BE0">
      <w:pPr>
        <w:rPr>
          <w:noProof/>
          <w:color w:val="000000"/>
          <w:lang w:val="en-GB"/>
        </w:rPr>
      </w:pPr>
      <w:r w:rsidRPr="00355B59">
        <w:rPr>
          <w:b/>
          <w:noProof/>
          <w:color w:val="000000"/>
          <w:lang w:val="en-GB"/>
        </w:rPr>
        <w:t>The Contracting Authority reserves the right to vary from the published values and quantities when selecting bids, subject to available financial resources and actual needs</w:t>
      </w:r>
      <w:r w:rsidRPr="00355B59">
        <w:rPr>
          <w:noProof/>
          <w:color w:val="000000"/>
          <w:lang w:val="en-GB"/>
        </w:rPr>
        <w:t>.</w:t>
      </w:r>
    </w:p>
    <w:p w14:paraId="0A68104C" w14:textId="77777777" w:rsidR="00B75BE0" w:rsidRPr="00355B59" w:rsidRDefault="00B75BE0" w:rsidP="00B75BE0">
      <w:pPr>
        <w:rPr>
          <w:noProof/>
          <w:color w:val="000000"/>
          <w:lang w:val="en-GB"/>
        </w:rPr>
      </w:pPr>
    </w:p>
    <w:p w14:paraId="5545F10D" w14:textId="77777777" w:rsidR="00B75BE0" w:rsidRPr="00355B59" w:rsidRDefault="00B75BE0" w:rsidP="00B75BE0">
      <w:pPr>
        <w:rPr>
          <w:noProof/>
          <w:color w:val="000000"/>
          <w:lang w:val="en-GB"/>
        </w:rPr>
      </w:pPr>
      <w:r w:rsidRPr="00355B59">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355B59" w:rsidRDefault="00EE1DA5" w:rsidP="00EE1DA5">
      <w:pPr>
        <w:rPr>
          <w:noProof/>
          <w:lang w:val="en-GB"/>
        </w:rPr>
      </w:pPr>
    </w:p>
    <w:p w14:paraId="56CEDBE2" w14:textId="7C97966B" w:rsidR="00EE1DA5" w:rsidRPr="00355B59" w:rsidRDefault="00B75BE0" w:rsidP="00EE1DA5">
      <w:pPr>
        <w:pStyle w:val="Heading2"/>
        <w:rPr>
          <w:b/>
          <w:noProof/>
          <w:lang w:val="en-GB"/>
        </w:rPr>
      </w:pPr>
      <w:bookmarkStart w:id="7" w:name="_Toc176952726"/>
      <w:bookmarkEnd w:id="4"/>
      <w:bookmarkEnd w:id="5"/>
      <w:bookmarkEnd w:id="6"/>
      <w:r w:rsidRPr="00355B59">
        <w:rPr>
          <w:b/>
          <w:noProof/>
          <w:lang w:val="en-GB"/>
        </w:rPr>
        <w:t>Legal ground</w:t>
      </w:r>
      <w:bookmarkEnd w:id="7"/>
    </w:p>
    <w:p w14:paraId="58D66297" w14:textId="77777777" w:rsidR="00EE1DA5" w:rsidRPr="00355B59" w:rsidRDefault="00EE1DA5" w:rsidP="00EE1DA5">
      <w:pPr>
        <w:rPr>
          <w:noProof/>
          <w:lang w:val="en-GB"/>
        </w:rPr>
      </w:pPr>
    </w:p>
    <w:p w14:paraId="6B920B9D" w14:textId="4C58CB2E" w:rsidR="00B75BE0" w:rsidRPr="00355B59" w:rsidRDefault="00B75BE0" w:rsidP="00B75BE0">
      <w:pPr>
        <w:pStyle w:val="BodyText"/>
        <w:rPr>
          <w:rFonts w:cs="Arial"/>
          <w:b/>
          <w:noProof/>
          <w:lang w:val="en-GB"/>
        </w:rPr>
      </w:pPr>
      <w:r w:rsidRPr="00355B59">
        <w:rPr>
          <w:rFonts w:cs="Arial"/>
          <w:noProof/>
          <w:lang w:val="en-GB"/>
        </w:rPr>
        <w:t xml:space="preserve">The Public Procurement of Javni </w:t>
      </w:r>
      <w:r w:rsidR="009F77D1">
        <w:rPr>
          <w:rFonts w:cs="Arial"/>
          <w:noProof/>
          <w:lang w:val="en-GB"/>
        </w:rPr>
        <w:t>z</w:t>
      </w:r>
      <w:r w:rsidRPr="00355B59">
        <w:rPr>
          <w:rFonts w:cs="Arial"/>
          <w:noProof/>
          <w:lang w:val="en-GB"/>
        </w:rPr>
        <w:t>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355B59" w:rsidRDefault="00EE1DA5" w:rsidP="00EE1DA5">
      <w:pPr>
        <w:pStyle w:val="BodyText"/>
        <w:rPr>
          <w:b/>
          <w:noProof/>
          <w:lang w:val="en-GB"/>
        </w:rPr>
      </w:pPr>
    </w:p>
    <w:p w14:paraId="3C090E98" w14:textId="41E19373" w:rsidR="00EE1DA5" w:rsidRPr="00355B59" w:rsidRDefault="00B75BE0" w:rsidP="00EE1DA5">
      <w:pPr>
        <w:pStyle w:val="Heading2"/>
        <w:rPr>
          <w:b/>
          <w:noProof/>
          <w:lang w:val="en-GB"/>
        </w:rPr>
      </w:pPr>
      <w:bookmarkStart w:id="8" w:name="_Toc176952727"/>
      <w:r w:rsidRPr="00355B59">
        <w:rPr>
          <w:b/>
          <w:noProof/>
          <w:lang w:val="en-GB"/>
        </w:rPr>
        <w:t>Basis rules of operation</w:t>
      </w:r>
      <w:bookmarkEnd w:id="8"/>
    </w:p>
    <w:p w14:paraId="4281BEC7" w14:textId="77777777" w:rsidR="00EE1DA5" w:rsidRPr="00355B59" w:rsidRDefault="00EE1DA5" w:rsidP="00EE1DA5">
      <w:pPr>
        <w:rPr>
          <w:noProof/>
          <w:lang w:val="en-GB"/>
        </w:rPr>
      </w:pPr>
    </w:p>
    <w:p w14:paraId="3B6BA6CC" w14:textId="77777777" w:rsidR="00B75BE0" w:rsidRPr="00355B59" w:rsidRDefault="00B75BE0" w:rsidP="00B75BE0">
      <w:pPr>
        <w:rPr>
          <w:noProof/>
          <w:color w:val="000000"/>
          <w:lang w:val="en-GB"/>
        </w:rPr>
      </w:pPr>
      <w:r w:rsidRPr="00355B59">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355B59" w:rsidRDefault="00B75BE0" w:rsidP="00B75BE0">
      <w:pPr>
        <w:rPr>
          <w:noProof/>
          <w:color w:val="000000"/>
          <w:lang w:val="en-GB"/>
        </w:rPr>
      </w:pPr>
    </w:p>
    <w:p w14:paraId="663FF8B5" w14:textId="77777777" w:rsidR="00B75BE0" w:rsidRPr="00355B59" w:rsidRDefault="00B75BE0" w:rsidP="00B75BE0">
      <w:pPr>
        <w:rPr>
          <w:noProof/>
          <w:color w:val="000000"/>
          <w:lang w:val="en-GB"/>
        </w:rPr>
      </w:pPr>
      <w:r w:rsidRPr="00355B59">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355B59" w:rsidRDefault="00EE1DA5" w:rsidP="00EE1DA5">
      <w:pPr>
        <w:rPr>
          <w:noProof/>
          <w:lang w:val="en-GB"/>
        </w:rPr>
      </w:pPr>
    </w:p>
    <w:p w14:paraId="0E385D42" w14:textId="77777777" w:rsidR="00EE1DA5" w:rsidRPr="00355B59" w:rsidRDefault="00EE1DA5" w:rsidP="00EE1DA5">
      <w:pPr>
        <w:rPr>
          <w:noProof/>
          <w:lang w:val="en-GB"/>
        </w:rPr>
      </w:pPr>
    </w:p>
    <w:p w14:paraId="235E689F" w14:textId="77777777" w:rsidR="00EE1DA5" w:rsidRPr="00355B59" w:rsidRDefault="00EE1DA5" w:rsidP="00EE1DA5">
      <w:pPr>
        <w:rPr>
          <w:noProof/>
          <w:lang w:val="en-GB"/>
        </w:rPr>
      </w:pPr>
    </w:p>
    <w:p w14:paraId="77E065B6" w14:textId="77777777" w:rsidR="009D0891" w:rsidRPr="00355B59" w:rsidRDefault="009D0891" w:rsidP="00EE1DA5">
      <w:pPr>
        <w:rPr>
          <w:noProof/>
          <w:lang w:val="en-GB"/>
        </w:rPr>
      </w:pPr>
    </w:p>
    <w:p w14:paraId="1979E41F" w14:textId="3CF98878" w:rsidR="000F1101" w:rsidRDefault="000F1101">
      <w:pPr>
        <w:jc w:val="left"/>
        <w:rPr>
          <w:noProof/>
          <w:lang w:val="en-GB"/>
        </w:rPr>
      </w:pPr>
    </w:p>
    <w:p w14:paraId="50CE03E3" w14:textId="77777777" w:rsidR="00D40052" w:rsidRDefault="00D40052">
      <w:pPr>
        <w:jc w:val="left"/>
        <w:rPr>
          <w:noProof/>
          <w:lang w:val="en-GB"/>
        </w:rPr>
      </w:pPr>
    </w:p>
    <w:p w14:paraId="3A07209C" w14:textId="77777777" w:rsidR="00D40052" w:rsidRDefault="00D40052">
      <w:pPr>
        <w:jc w:val="left"/>
        <w:rPr>
          <w:noProof/>
          <w:lang w:val="en-GB"/>
        </w:rPr>
      </w:pPr>
    </w:p>
    <w:p w14:paraId="25EF05F3" w14:textId="77777777" w:rsidR="00D40052" w:rsidRDefault="00D40052">
      <w:pPr>
        <w:jc w:val="left"/>
        <w:rPr>
          <w:noProof/>
          <w:lang w:val="en-GB"/>
        </w:rPr>
      </w:pPr>
    </w:p>
    <w:p w14:paraId="0D263005" w14:textId="77777777" w:rsidR="00D40052" w:rsidRDefault="00D40052">
      <w:pPr>
        <w:jc w:val="left"/>
        <w:rPr>
          <w:noProof/>
          <w:lang w:val="en-GB"/>
        </w:rPr>
      </w:pPr>
    </w:p>
    <w:p w14:paraId="6CBC00B3" w14:textId="77777777" w:rsidR="00D40052" w:rsidRDefault="00D40052">
      <w:pPr>
        <w:jc w:val="left"/>
        <w:rPr>
          <w:noProof/>
          <w:lang w:val="en-GB"/>
        </w:rPr>
      </w:pPr>
    </w:p>
    <w:p w14:paraId="190D5540" w14:textId="77777777" w:rsidR="00D40052" w:rsidRDefault="00D40052">
      <w:pPr>
        <w:jc w:val="left"/>
        <w:rPr>
          <w:noProof/>
          <w:lang w:val="en-GB"/>
        </w:rPr>
      </w:pPr>
    </w:p>
    <w:p w14:paraId="1D5F0529" w14:textId="77777777" w:rsidR="00D40052" w:rsidRDefault="00D40052">
      <w:pPr>
        <w:jc w:val="left"/>
        <w:rPr>
          <w:noProof/>
          <w:lang w:val="en-GB"/>
        </w:rPr>
      </w:pPr>
    </w:p>
    <w:p w14:paraId="35356CCB" w14:textId="77777777" w:rsidR="00D40052" w:rsidRDefault="00D40052">
      <w:pPr>
        <w:jc w:val="left"/>
        <w:rPr>
          <w:noProof/>
          <w:lang w:val="en-GB"/>
        </w:rPr>
      </w:pPr>
    </w:p>
    <w:p w14:paraId="20B86B32" w14:textId="77777777" w:rsidR="00D40052" w:rsidRDefault="00D40052">
      <w:pPr>
        <w:jc w:val="left"/>
        <w:rPr>
          <w:noProof/>
          <w:lang w:val="en-GB"/>
        </w:rPr>
      </w:pPr>
    </w:p>
    <w:p w14:paraId="6632BD2E" w14:textId="77777777" w:rsidR="00D40052" w:rsidRPr="00355B59" w:rsidRDefault="00D40052">
      <w:pPr>
        <w:jc w:val="left"/>
        <w:rPr>
          <w:noProof/>
          <w:lang w:val="en-GB"/>
        </w:rPr>
      </w:pPr>
    </w:p>
    <w:p w14:paraId="74312C6F" w14:textId="70ABCD07" w:rsidR="00EE1DA5" w:rsidRPr="0094657B" w:rsidRDefault="00F3046A" w:rsidP="00EE1DA5">
      <w:pPr>
        <w:pStyle w:val="Heading1"/>
        <w:rPr>
          <w:b/>
          <w:noProof/>
          <w:lang w:val="en-GB"/>
        </w:rPr>
      </w:pPr>
      <w:bookmarkStart w:id="9" w:name="_Toc176952728"/>
      <w:r w:rsidRPr="0094657B">
        <w:rPr>
          <w:b/>
          <w:noProof/>
          <w:lang w:val="en-GB"/>
        </w:rPr>
        <w:lastRenderedPageBreak/>
        <w:t>SUBJECT OF THE PUBLIC PROCUREMENT</w:t>
      </w:r>
      <w:bookmarkEnd w:id="9"/>
    </w:p>
    <w:p w14:paraId="196B5F1B" w14:textId="64DDF8D1" w:rsidR="006E0E69" w:rsidRPr="0094657B"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15E8E626" w14:textId="34650707" w:rsidR="0028319E" w:rsidRDefault="009F77D1" w:rsidP="0028319E">
      <w:pPr>
        <w:rPr>
          <w:rFonts w:cs="Arial"/>
          <w:noProof/>
        </w:rPr>
      </w:pPr>
      <w:r w:rsidRPr="009F77D1">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Pr>
          <w:rFonts w:cs="Arial"/>
          <w:noProof/>
        </w:rPr>
        <w:t>.</w:t>
      </w:r>
    </w:p>
    <w:p w14:paraId="51583EEE" w14:textId="77777777" w:rsidR="009F77D1" w:rsidRDefault="009F77D1" w:rsidP="0028319E">
      <w:pPr>
        <w:rPr>
          <w:rFonts w:cs="Arial"/>
          <w:bCs/>
          <w:szCs w:val="20"/>
        </w:rPr>
      </w:pPr>
    </w:p>
    <w:p w14:paraId="2D66EF4F" w14:textId="3293E2F5" w:rsidR="001502D9" w:rsidRPr="006C5215" w:rsidRDefault="009F77D1" w:rsidP="001502D9">
      <w:pPr>
        <w:pStyle w:val="Heading2"/>
        <w:rPr>
          <w:b/>
          <w:lang w:val="en-GB"/>
        </w:rPr>
      </w:pPr>
      <w:bookmarkStart w:id="15" w:name="_Toc176952729"/>
      <w:r>
        <w:rPr>
          <w:b/>
          <w:lang w:val="en-GB"/>
        </w:rPr>
        <w:t>General</w:t>
      </w:r>
      <w:bookmarkEnd w:id="15"/>
    </w:p>
    <w:p w14:paraId="67CF7F96" w14:textId="1E5E88F1" w:rsidR="001502D9" w:rsidRDefault="001502D9" w:rsidP="0028319E">
      <w:pPr>
        <w:rPr>
          <w:rFonts w:cs="Arial"/>
          <w:bCs/>
          <w:szCs w:val="20"/>
          <w:lang w:val="en-GB"/>
        </w:rPr>
      </w:pPr>
    </w:p>
    <w:p w14:paraId="7A7792DF" w14:textId="3AE8264F" w:rsidR="009F77D1" w:rsidRDefault="009F77D1" w:rsidP="009F77D1">
      <w:pPr>
        <w:rPr>
          <w:rFonts w:cs="Arial"/>
          <w:bCs/>
          <w:szCs w:val="20"/>
        </w:rPr>
      </w:pPr>
      <w:r w:rsidRPr="009F77D1">
        <w:rPr>
          <w:rFonts w:cs="Arial"/>
          <w:bCs/>
          <w:szCs w:val="20"/>
        </w:rPr>
        <w:t xml:space="preserve">The </w:t>
      </w:r>
      <w:proofErr w:type="spellStart"/>
      <w:r>
        <w:rPr>
          <w:rFonts w:cs="Arial"/>
          <w:bCs/>
          <w:szCs w:val="20"/>
        </w:rPr>
        <w:t>Bidder</w:t>
      </w:r>
      <w:proofErr w:type="spellEnd"/>
      <w:r>
        <w:rPr>
          <w:rFonts w:cs="Arial"/>
          <w:bCs/>
          <w:szCs w:val="20"/>
        </w:rPr>
        <w:t xml:space="preserve"> </w:t>
      </w:r>
      <w:proofErr w:type="spellStart"/>
      <w:r w:rsidRPr="009F77D1">
        <w:rPr>
          <w:rFonts w:cs="Arial"/>
          <w:bCs/>
          <w:szCs w:val="20"/>
        </w:rPr>
        <w:t>service</w:t>
      </w:r>
      <w:proofErr w:type="spellEnd"/>
      <w:r w:rsidRPr="009F77D1">
        <w:rPr>
          <w:rFonts w:cs="Arial"/>
          <w:bCs/>
          <w:szCs w:val="20"/>
        </w:rPr>
        <w:t xml:space="preserve"> </w:t>
      </w:r>
      <w:proofErr w:type="spellStart"/>
      <w:r w:rsidRPr="009F77D1">
        <w:rPr>
          <w:rFonts w:cs="Arial"/>
          <w:bCs/>
          <w:szCs w:val="20"/>
        </w:rPr>
        <w:t>provider</w:t>
      </w:r>
      <w:proofErr w:type="spellEnd"/>
      <w:r w:rsidRPr="009F77D1">
        <w:rPr>
          <w:rFonts w:cs="Arial"/>
          <w:bCs/>
          <w:szCs w:val="20"/>
        </w:rPr>
        <w:t xml:space="preserve"> </w:t>
      </w:r>
      <w:proofErr w:type="spellStart"/>
      <w:r w:rsidRPr="009F77D1">
        <w:rPr>
          <w:rFonts w:cs="Arial"/>
          <w:bCs/>
          <w:szCs w:val="20"/>
        </w:rPr>
        <w:t>must</w:t>
      </w:r>
      <w:proofErr w:type="spellEnd"/>
      <w:r w:rsidRPr="009F77D1">
        <w:rPr>
          <w:rFonts w:cs="Arial"/>
          <w:bCs/>
          <w:szCs w:val="20"/>
        </w:rPr>
        <w:t xml:space="preserve"> </w:t>
      </w:r>
      <w:proofErr w:type="spellStart"/>
      <w:r w:rsidRPr="009F77D1">
        <w:rPr>
          <w:rFonts w:cs="Arial"/>
          <w:bCs/>
          <w:szCs w:val="20"/>
        </w:rPr>
        <w:t>offer</w:t>
      </w:r>
      <w:proofErr w:type="spellEnd"/>
      <w:r w:rsidRPr="009F77D1">
        <w:rPr>
          <w:rFonts w:cs="Arial"/>
          <w:bCs/>
          <w:szCs w:val="20"/>
        </w:rPr>
        <w:t xml:space="preserve"> </w:t>
      </w:r>
      <w:proofErr w:type="spellStart"/>
      <w:r w:rsidRPr="009F77D1">
        <w:rPr>
          <w:rFonts w:cs="Arial"/>
          <w:bCs/>
          <w:szCs w:val="20"/>
        </w:rPr>
        <w:t>daily</w:t>
      </w:r>
      <w:proofErr w:type="spellEnd"/>
      <w:r w:rsidRPr="009F77D1">
        <w:rPr>
          <w:rFonts w:cs="Arial"/>
          <w:bCs/>
          <w:szCs w:val="20"/>
        </w:rPr>
        <w:t xml:space="preserve"> </w:t>
      </w:r>
      <w:proofErr w:type="spellStart"/>
      <w:r w:rsidRPr="009F77D1">
        <w:rPr>
          <w:rFonts w:cs="Arial"/>
          <w:bCs/>
          <w:szCs w:val="20"/>
        </w:rPr>
        <w:t>electronic</w:t>
      </w:r>
      <w:proofErr w:type="spellEnd"/>
      <w:r w:rsidRPr="009F77D1">
        <w:rPr>
          <w:rFonts w:cs="Arial"/>
          <w:bCs/>
          <w:szCs w:val="20"/>
        </w:rPr>
        <w:t xml:space="preserve"> TV program </w:t>
      </w:r>
      <w:proofErr w:type="spellStart"/>
      <w:r w:rsidRPr="009F77D1">
        <w:rPr>
          <w:rFonts w:cs="Arial"/>
          <w:bCs/>
          <w:szCs w:val="20"/>
        </w:rPr>
        <w:t>viewership</w:t>
      </w:r>
      <w:proofErr w:type="spellEnd"/>
      <w:r w:rsidRPr="009F77D1">
        <w:rPr>
          <w:rFonts w:cs="Arial"/>
          <w:bCs/>
          <w:szCs w:val="20"/>
        </w:rPr>
        <w:t xml:space="preserve"> </w:t>
      </w:r>
      <w:proofErr w:type="spellStart"/>
      <w:r w:rsidRPr="009F77D1">
        <w:rPr>
          <w:rFonts w:cs="Arial"/>
          <w:bCs/>
          <w:szCs w:val="20"/>
        </w:rPr>
        <w:t>measurement</w:t>
      </w:r>
      <w:proofErr w:type="spellEnd"/>
      <w:r w:rsidRPr="009F77D1">
        <w:rPr>
          <w:rFonts w:cs="Arial"/>
          <w:bCs/>
          <w:szCs w:val="20"/>
        </w:rPr>
        <w:t xml:space="preserve"> and the </w:t>
      </w:r>
      <w:proofErr w:type="spellStart"/>
      <w:r w:rsidRPr="009F77D1">
        <w:rPr>
          <w:rFonts w:cs="Arial"/>
          <w:bCs/>
          <w:szCs w:val="20"/>
        </w:rPr>
        <w:t>provision</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w:t>
      </w:r>
      <w:proofErr w:type="spellStart"/>
      <w:r w:rsidRPr="009F77D1">
        <w:rPr>
          <w:rFonts w:cs="Arial"/>
          <w:bCs/>
          <w:szCs w:val="20"/>
        </w:rPr>
        <w:t>measurement</w:t>
      </w:r>
      <w:proofErr w:type="spellEnd"/>
      <w:r w:rsidRPr="009F77D1">
        <w:rPr>
          <w:rFonts w:cs="Arial"/>
          <w:bCs/>
          <w:szCs w:val="20"/>
        </w:rPr>
        <w:t xml:space="preserve"> data (</w:t>
      </w:r>
      <w:proofErr w:type="spellStart"/>
      <w:r w:rsidRPr="009F77D1">
        <w:rPr>
          <w:rFonts w:cs="Arial"/>
          <w:bCs/>
          <w:szCs w:val="20"/>
        </w:rPr>
        <w:t>hereinafter</w:t>
      </w:r>
      <w:proofErr w:type="spellEnd"/>
      <w:r w:rsidRPr="009F77D1">
        <w:rPr>
          <w:rFonts w:cs="Arial"/>
          <w:bCs/>
          <w:szCs w:val="20"/>
        </w:rPr>
        <w:t xml:space="preserve"> </w:t>
      </w:r>
      <w:proofErr w:type="spellStart"/>
      <w:r w:rsidRPr="009F77D1">
        <w:rPr>
          <w:rFonts w:cs="Arial"/>
          <w:bCs/>
          <w:szCs w:val="20"/>
        </w:rPr>
        <w:t>referred</w:t>
      </w:r>
      <w:proofErr w:type="spellEnd"/>
      <w:r w:rsidRPr="009F77D1">
        <w:rPr>
          <w:rFonts w:cs="Arial"/>
          <w:bCs/>
          <w:szCs w:val="20"/>
        </w:rPr>
        <w:t xml:space="preserve"> to as </w:t>
      </w:r>
      <w:proofErr w:type="spellStart"/>
      <w:r w:rsidRPr="009F77D1">
        <w:rPr>
          <w:rFonts w:cs="Arial"/>
          <w:bCs/>
          <w:szCs w:val="20"/>
        </w:rPr>
        <w:t>telemetry</w:t>
      </w:r>
      <w:proofErr w:type="spellEnd"/>
      <w:r w:rsidRPr="009F77D1">
        <w:rPr>
          <w:rFonts w:cs="Arial"/>
          <w:bCs/>
          <w:szCs w:val="20"/>
        </w:rPr>
        <w:t xml:space="preserve">). The </w:t>
      </w:r>
      <w:proofErr w:type="spellStart"/>
      <w:r w:rsidRPr="009F77D1">
        <w:rPr>
          <w:rFonts w:cs="Arial"/>
          <w:bCs/>
          <w:szCs w:val="20"/>
        </w:rPr>
        <w:t>service</w:t>
      </w:r>
      <w:proofErr w:type="spellEnd"/>
      <w:r w:rsidRPr="009F77D1">
        <w:rPr>
          <w:rFonts w:cs="Arial"/>
          <w:bCs/>
          <w:szCs w:val="20"/>
        </w:rPr>
        <w:t xml:space="preserve"> </w:t>
      </w:r>
      <w:proofErr w:type="spellStart"/>
      <w:r w:rsidRPr="009F77D1">
        <w:rPr>
          <w:rFonts w:cs="Arial"/>
          <w:bCs/>
          <w:szCs w:val="20"/>
        </w:rPr>
        <w:t>must</w:t>
      </w:r>
      <w:proofErr w:type="spellEnd"/>
      <w:r w:rsidRPr="009F77D1">
        <w:rPr>
          <w:rFonts w:cs="Arial"/>
          <w:bCs/>
          <w:szCs w:val="20"/>
        </w:rPr>
        <w:t xml:space="preserve"> be </w:t>
      </w:r>
      <w:proofErr w:type="spellStart"/>
      <w:r w:rsidRPr="009F77D1">
        <w:rPr>
          <w:rFonts w:cs="Arial"/>
          <w:bCs/>
          <w:szCs w:val="20"/>
        </w:rPr>
        <w:t>carried</w:t>
      </w:r>
      <w:proofErr w:type="spellEnd"/>
      <w:r w:rsidRPr="009F77D1">
        <w:rPr>
          <w:rFonts w:cs="Arial"/>
          <w:bCs/>
          <w:szCs w:val="20"/>
        </w:rPr>
        <w:t xml:space="preserve"> out </w:t>
      </w:r>
      <w:proofErr w:type="spellStart"/>
      <w:r w:rsidRPr="009F77D1">
        <w:rPr>
          <w:rFonts w:cs="Arial"/>
          <w:bCs/>
          <w:szCs w:val="20"/>
        </w:rPr>
        <w:t>professionally</w:t>
      </w:r>
      <w:proofErr w:type="spellEnd"/>
      <w:r w:rsidRPr="009F77D1">
        <w:rPr>
          <w:rFonts w:cs="Arial"/>
          <w:bCs/>
          <w:szCs w:val="20"/>
        </w:rPr>
        <w:t xml:space="preserve"> and </w:t>
      </w:r>
      <w:proofErr w:type="spellStart"/>
      <w:r w:rsidRPr="009F77D1">
        <w:rPr>
          <w:rFonts w:cs="Arial"/>
          <w:bCs/>
          <w:szCs w:val="20"/>
        </w:rPr>
        <w:t>without</w:t>
      </w:r>
      <w:proofErr w:type="spellEnd"/>
      <w:r w:rsidRPr="009F77D1">
        <w:rPr>
          <w:rFonts w:cs="Arial"/>
          <w:bCs/>
          <w:szCs w:val="20"/>
        </w:rPr>
        <w:t xml:space="preserve"> </w:t>
      </w:r>
      <w:proofErr w:type="spellStart"/>
      <w:r w:rsidRPr="009F77D1">
        <w:rPr>
          <w:rFonts w:cs="Arial"/>
          <w:bCs/>
          <w:szCs w:val="20"/>
        </w:rPr>
        <w:t>fault</w:t>
      </w:r>
      <w:proofErr w:type="spellEnd"/>
      <w:r w:rsidRPr="009F77D1">
        <w:rPr>
          <w:rFonts w:cs="Arial"/>
          <w:bCs/>
          <w:szCs w:val="20"/>
        </w:rPr>
        <w:t>.</w:t>
      </w:r>
    </w:p>
    <w:p w14:paraId="7695A792" w14:textId="77777777" w:rsidR="009F77D1" w:rsidRPr="009F77D1" w:rsidRDefault="009F77D1" w:rsidP="009F77D1">
      <w:pPr>
        <w:rPr>
          <w:rFonts w:cs="Arial"/>
          <w:bCs/>
          <w:szCs w:val="20"/>
        </w:rPr>
      </w:pPr>
    </w:p>
    <w:p w14:paraId="584A7955" w14:textId="0E0C83AD" w:rsidR="009F77D1" w:rsidRDefault="009F77D1" w:rsidP="009F77D1">
      <w:pPr>
        <w:rPr>
          <w:rFonts w:cs="Arial"/>
          <w:bCs/>
          <w:szCs w:val="20"/>
        </w:rPr>
      </w:pPr>
      <w:r w:rsidRPr="009F77D1">
        <w:rPr>
          <w:rFonts w:cs="Arial"/>
          <w:bCs/>
          <w:szCs w:val="20"/>
        </w:rPr>
        <w:t xml:space="preserve">The </w:t>
      </w:r>
      <w:proofErr w:type="spellStart"/>
      <w:r>
        <w:rPr>
          <w:rFonts w:cs="Arial"/>
          <w:bCs/>
          <w:szCs w:val="20"/>
        </w:rPr>
        <w:t>Bidder</w:t>
      </w:r>
      <w:proofErr w:type="spellEnd"/>
      <w:r w:rsidRPr="009F77D1">
        <w:rPr>
          <w:rFonts w:cs="Arial"/>
          <w:bCs/>
          <w:szCs w:val="20"/>
        </w:rPr>
        <w:t xml:space="preserve"> </w:t>
      </w:r>
      <w:proofErr w:type="spellStart"/>
      <w:r w:rsidRPr="009F77D1">
        <w:rPr>
          <w:rFonts w:cs="Arial"/>
          <w:bCs/>
          <w:szCs w:val="20"/>
        </w:rPr>
        <w:t>must</w:t>
      </w:r>
      <w:proofErr w:type="spellEnd"/>
      <w:r w:rsidRPr="009F77D1">
        <w:rPr>
          <w:rFonts w:cs="Arial"/>
          <w:bCs/>
          <w:szCs w:val="20"/>
        </w:rPr>
        <w:t xml:space="preserve"> </w:t>
      </w:r>
      <w:proofErr w:type="spellStart"/>
      <w:r w:rsidRPr="009F77D1">
        <w:rPr>
          <w:rFonts w:cs="Arial"/>
          <w:bCs/>
          <w:szCs w:val="20"/>
        </w:rPr>
        <w:t>include</w:t>
      </w:r>
      <w:proofErr w:type="spellEnd"/>
      <w:r w:rsidRPr="009F77D1">
        <w:rPr>
          <w:rFonts w:cs="Arial"/>
          <w:bCs/>
          <w:szCs w:val="20"/>
        </w:rPr>
        <w:t xml:space="preserve"> in the </w:t>
      </w:r>
      <w:proofErr w:type="spellStart"/>
      <w:r w:rsidRPr="009F77D1">
        <w:rPr>
          <w:rFonts w:cs="Arial"/>
          <w:bCs/>
          <w:szCs w:val="20"/>
        </w:rPr>
        <w:t>offer</w:t>
      </w:r>
      <w:proofErr w:type="spellEnd"/>
      <w:r w:rsidRPr="009F77D1">
        <w:rPr>
          <w:rFonts w:cs="Arial"/>
          <w:bCs/>
          <w:szCs w:val="20"/>
        </w:rPr>
        <w:t xml:space="preserve"> a </w:t>
      </w:r>
      <w:proofErr w:type="spellStart"/>
      <w:r w:rsidRPr="009F77D1">
        <w:rPr>
          <w:rFonts w:cs="Arial"/>
          <w:b/>
          <w:szCs w:val="20"/>
        </w:rPr>
        <w:t>detailed</w:t>
      </w:r>
      <w:proofErr w:type="spellEnd"/>
      <w:r w:rsidRPr="009F77D1">
        <w:rPr>
          <w:rFonts w:cs="Arial"/>
          <w:b/>
          <w:szCs w:val="20"/>
        </w:rPr>
        <w:t xml:space="preserve"> </w:t>
      </w:r>
      <w:proofErr w:type="spellStart"/>
      <w:r w:rsidRPr="009F77D1">
        <w:rPr>
          <w:rFonts w:cs="Arial"/>
          <w:b/>
          <w:szCs w:val="20"/>
        </w:rPr>
        <w:t>scheme</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the </w:t>
      </w:r>
      <w:proofErr w:type="spellStart"/>
      <w:r w:rsidRPr="009F77D1">
        <w:rPr>
          <w:rFonts w:cs="Arial"/>
          <w:bCs/>
          <w:szCs w:val="20"/>
        </w:rPr>
        <w:t>organization</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data </w:t>
      </w:r>
      <w:proofErr w:type="spellStart"/>
      <w:r w:rsidRPr="009F77D1">
        <w:rPr>
          <w:rFonts w:cs="Arial"/>
          <w:bCs/>
          <w:szCs w:val="20"/>
        </w:rPr>
        <w:t>collection</w:t>
      </w:r>
      <w:proofErr w:type="spellEnd"/>
      <w:r w:rsidRPr="009F77D1">
        <w:rPr>
          <w:rFonts w:cs="Arial"/>
          <w:bCs/>
          <w:szCs w:val="20"/>
        </w:rPr>
        <w:t xml:space="preserve">, </w:t>
      </w:r>
      <w:proofErr w:type="spellStart"/>
      <w:r w:rsidRPr="009F77D1">
        <w:rPr>
          <w:rFonts w:cs="Arial"/>
          <w:bCs/>
          <w:szCs w:val="20"/>
        </w:rPr>
        <w:t>processing</w:t>
      </w:r>
      <w:proofErr w:type="spellEnd"/>
      <w:r w:rsidRPr="009F77D1">
        <w:rPr>
          <w:rFonts w:cs="Arial"/>
          <w:bCs/>
          <w:szCs w:val="20"/>
        </w:rPr>
        <w:t xml:space="preserve">, and </w:t>
      </w:r>
      <w:proofErr w:type="spellStart"/>
      <w:r w:rsidRPr="009F77D1">
        <w:rPr>
          <w:rFonts w:cs="Arial"/>
          <w:bCs/>
          <w:szCs w:val="20"/>
        </w:rPr>
        <w:t>delivery</w:t>
      </w:r>
      <w:proofErr w:type="spellEnd"/>
      <w:r w:rsidRPr="009F77D1">
        <w:rPr>
          <w:rFonts w:cs="Arial"/>
          <w:bCs/>
          <w:szCs w:val="20"/>
        </w:rPr>
        <w:t xml:space="preserve">. The </w:t>
      </w:r>
      <w:proofErr w:type="spellStart"/>
      <w:r w:rsidRPr="009F77D1">
        <w:rPr>
          <w:rFonts w:cs="Arial"/>
          <w:bCs/>
          <w:szCs w:val="20"/>
        </w:rPr>
        <w:t>scheme</w:t>
      </w:r>
      <w:proofErr w:type="spellEnd"/>
      <w:r w:rsidRPr="009F77D1">
        <w:rPr>
          <w:rFonts w:cs="Arial"/>
          <w:bCs/>
          <w:szCs w:val="20"/>
        </w:rPr>
        <w:t xml:space="preserve"> </w:t>
      </w:r>
      <w:proofErr w:type="spellStart"/>
      <w:r w:rsidRPr="009F77D1">
        <w:rPr>
          <w:rFonts w:cs="Arial"/>
          <w:bCs/>
          <w:szCs w:val="20"/>
        </w:rPr>
        <w:t>must</w:t>
      </w:r>
      <w:proofErr w:type="spellEnd"/>
      <w:r w:rsidRPr="009F77D1">
        <w:rPr>
          <w:rFonts w:cs="Arial"/>
          <w:bCs/>
          <w:szCs w:val="20"/>
        </w:rPr>
        <w:t xml:space="preserve"> </w:t>
      </w:r>
      <w:proofErr w:type="spellStart"/>
      <w:r w:rsidRPr="009F77D1">
        <w:rPr>
          <w:rFonts w:cs="Arial"/>
          <w:bCs/>
          <w:szCs w:val="20"/>
        </w:rPr>
        <w:t>contain</w:t>
      </w:r>
      <w:proofErr w:type="spellEnd"/>
      <w:r w:rsidRPr="009F77D1">
        <w:rPr>
          <w:rFonts w:cs="Arial"/>
          <w:bCs/>
          <w:szCs w:val="20"/>
        </w:rPr>
        <w:t xml:space="preserve"> a </w:t>
      </w:r>
      <w:proofErr w:type="spellStart"/>
      <w:r w:rsidRPr="009F77D1">
        <w:rPr>
          <w:rFonts w:cs="Arial"/>
          <w:bCs/>
          <w:szCs w:val="20"/>
        </w:rPr>
        <w:t>description</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market </w:t>
      </w:r>
      <w:proofErr w:type="spellStart"/>
      <w:r w:rsidRPr="009F77D1">
        <w:rPr>
          <w:rFonts w:cs="Arial"/>
          <w:bCs/>
          <w:szCs w:val="20"/>
        </w:rPr>
        <w:t>research</w:t>
      </w:r>
      <w:proofErr w:type="spellEnd"/>
      <w:r w:rsidRPr="009F77D1">
        <w:rPr>
          <w:rFonts w:cs="Arial"/>
          <w:bCs/>
          <w:szCs w:val="20"/>
        </w:rPr>
        <w:t xml:space="preserve"> and the </w:t>
      </w:r>
      <w:proofErr w:type="spellStart"/>
      <w:r w:rsidRPr="009F77D1">
        <w:rPr>
          <w:rFonts w:cs="Arial"/>
          <w:bCs/>
          <w:szCs w:val="20"/>
        </w:rPr>
        <w:t>selection</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w:t>
      </w:r>
      <w:proofErr w:type="spellStart"/>
      <w:r w:rsidRPr="009F77D1">
        <w:rPr>
          <w:rFonts w:cs="Arial"/>
          <w:bCs/>
          <w:szCs w:val="20"/>
        </w:rPr>
        <w:t>respondents</w:t>
      </w:r>
      <w:proofErr w:type="spellEnd"/>
      <w:r w:rsidRPr="009F77D1">
        <w:rPr>
          <w:rFonts w:cs="Arial"/>
          <w:bCs/>
          <w:szCs w:val="20"/>
        </w:rPr>
        <w:t xml:space="preserve"> in the panel </w:t>
      </w:r>
      <w:proofErr w:type="spellStart"/>
      <w:r w:rsidRPr="009F77D1">
        <w:rPr>
          <w:rFonts w:cs="Arial"/>
          <w:bCs/>
          <w:szCs w:val="20"/>
        </w:rPr>
        <w:t>sample</w:t>
      </w:r>
      <w:proofErr w:type="spellEnd"/>
      <w:r w:rsidRPr="009F77D1">
        <w:rPr>
          <w:rFonts w:cs="Arial"/>
          <w:bCs/>
          <w:szCs w:val="20"/>
        </w:rPr>
        <w:t xml:space="preserve">, the </w:t>
      </w:r>
      <w:proofErr w:type="spellStart"/>
      <w:r w:rsidRPr="009F77D1">
        <w:rPr>
          <w:rFonts w:cs="Arial"/>
          <w:bCs/>
          <w:szCs w:val="20"/>
        </w:rPr>
        <w:t>method</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TV </w:t>
      </w:r>
      <w:proofErr w:type="spellStart"/>
      <w:r w:rsidRPr="009F77D1">
        <w:rPr>
          <w:rFonts w:cs="Arial"/>
          <w:bCs/>
          <w:szCs w:val="20"/>
        </w:rPr>
        <w:t>measurement</w:t>
      </w:r>
      <w:proofErr w:type="spellEnd"/>
      <w:r w:rsidRPr="009F77D1">
        <w:rPr>
          <w:rFonts w:cs="Arial"/>
          <w:bCs/>
          <w:szCs w:val="20"/>
        </w:rPr>
        <w:t xml:space="preserve">, data </w:t>
      </w:r>
      <w:proofErr w:type="spellStart"/>
      <w:r w:rsidRPr="009F77D1">
        <w:rPr>
          <w:rFonts w:cs="Arial"/>
          <w:bCs/>
          <w:szCs w:val="20"/>
        </w:rPr>
        <w:t>transmission</w:t>
      </w:r>
      <w:proofErr w:type="spellEnd"/>
      <w:r w:rsidRPr="009F77D1">
        <w:rPr>
          <w:rFonts w:cs="Arial"/>
          <w:bCs/>
          <w:szCs w:val="20"/>
        </w:rPr>
        <w:t xml:space="preserve"> and </w:t>
      </w:r>
      <w:proofErr w:type="spellStart"/>
      <w:r w:rsidRPr="009F77D1">
        <w:rPr>
          <w:rFonts w:cs="Arial"/>
          <w:bCs/>
          <w:szCs w:val="20"/>
        </w:rPr>
        <w:t>processing</w:t>
      </w:r>
      <w:proofErr w:type="spellEnd"/>
      <w:r w:rsidRPr="009F77D1">
        <w:rPr>
          <w:rFonts w:cs="Arial"/>
          <w:bCs/>
          <w:szCs w:val="20"/>
        </w:rPr>
        <w:t xml:space="preserve">, </w:t>
      </w:r>
      <w:proofErr w:type="spellStart"/>
      <w:r w:rsidRPr="009F77D1">
        <w:rPr>
          <w:rFonts w:cs="Arial"/>
          <w:bCs/>
          <w:szCs w:val="20"/>
        </w:rPr>
        <w:t>inclusion</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w:t>
      </w:r>
      <w:proofErr w:type="spellStart"/>
      <w:r w:rsidRPr="009F77D1">
        <w:rPr>
          <w:rFonts w:cs="Arial"/>
          <w:bCs/>
          <w:szCs w:val="20"/>
        </w:rPr>
        <w:t>information</w:t>
      </w:r>
      <w:proofErr w:type="spellEnd"/>
      <w:r w:rsidRPr="009F77D1">
        <w:rPr>
          <w:rFonts w:cs="Arial"/>
          <w:bCs/>
          <w:szCs w:val="20"/>
        </w:rPr>
        <w:t xml:space="preserve"> </w:t>
      </w:r>
      <w:proofErr w:type="spellStart"/>
      <w:r w:rsidRPr="009F77D1">
        <w:rPr>
          <w:rFonts w:cs="Arial"/>
          <w:bCs/>
          <w:szCs w:val="20"/>
        </w:rPr>
        <w:t>about</w:t>
      </w:r>
      <w:proofErr w:type="spellEnd"/>
      <w:r w:rsidRPr="009F77D1">
        <w:rPr>
          <w:rFonts w:cs="Arial"/>
          <w:bCs/>
          <w:szCs w:val="20"/>
        </w:rPr>
        <w:t xml:space="preserve"> program </w:t>
      </w:r>
      <w:proofErr w:type="spellStart"/>
      <w:r w:rsidRPr="009F77D1">
        <w:rPr>
          <w:rFonts w:cs="Arial"/>
          <w:bCs/>
          <w:szCs w:val="20"/>
        </w:rPr>
        <w:t>content</w:t>
      </w:r>
      <w:proofErr w:type="spellEnd"/>
      <w:r w:rsidRPr="009F77D1">
        <w:rPr>
          <w:rFonts w:cs="Arial"/>
          <w:bCs/>
          <w:szCs w:val="20"/>
        </w:rPr>
        <w:t xml:space="preserve">, and a data </w:t>
      </w:r>
      <w:proofErr w:type="spellStart"/>
      <w:r w:rsidRPr="009F77D1">
        <w:rPr>
          <w:rFonts w:cs="Arial"/>
          <w:bCs/>
          <w:szCs w:val="20"/>
        </w:rPr>
        <w:t>analysis</w:t>
      </w:r>
      <w:proofErr w:type="spellEnd"/>
      <w:r w:rsidRPr="009F77D1">
        <w:rPr>
          <w:rFonts w:cs="Arial"/>
          <w:bCs/>
          <w:szCs w:val="20"/>
        </w:rPr>
        <w:t xml:space="preserve"> </w:t>
      </w:r>
      <w:proofErr w:type="spellStart"/>
      <w:r w:rsidRPr="009F77D1">
        <w:rPr>
          <w:rFonts w:cs="Arial"/>
          <w:bCs/>
          <w:szCs w:val="20"/>
        </w:rPr>
        <w:t>tool</w:t>
      </w:r>
      <w:proofErr w:type="spellEnd"/>
      <w:r w:rsidRPr="009F77D1">
        <w:rPr>
          <w:rFonts w:cs="Arial"/>
          <w:bCs/>
          <w:szCs w:val="20"/>
        </w:rPr>
        <w:t>.</w:t>
      </w:r>
    </w:p>
    <w:p w14:paraId="53100DFF" w14:textId="77777777" w:rsidR="009F77D1" w:rsidRPr="009F77D1" w:rsidRDefault="009F77D1" w:rsidP="009F77D1">
      <w:pPr>
        <w:rPr>
          <w:rFonts w:cs="Arial"/>
          <w:bCs/>
          <w:szCs w:val="20"/>
        </w:rPr>
      </w:pPr>
    </w:p>
    <w:p w14:paraId="3C1DA9B1" w14:textId="18BAB1C5" w:rsidR="009F77D1" w:rsidRPr="009F77D1" w:rsidRDefault="009F77D1" w:rsidP="009F77D1">
      <w:pPr>
        <w:rPr>
          <w:rFonts w:cs="Arial"/>
          <w:bCs/>
          <w:szCs w:val="20"/>
        </w:rPr>
      </w:pPr>
      <w:r w:rsidRPr="009F77D1">
        <w:rPr>
          <w:rFonts w:cs="Arial"/>
          <w:bCs/>
          <w:szCs w:val="20"/>
        </w:rPr>
        <w:t xml:space="preserve">The </w:t>
      </w:r>
      <w:proofErr w:type="spellStart"/>
      <w:r>
        <w:rPr>
          <w:rFonts w:cs="Arial"/>
          <w:bCs/>
          <w:szCs w:val="20"/>
        </w:rPr>
        <w:t>Bidder</w:t>
      </w:r>
      <w:proofErr w:type="spellEnd"/>
      <w:r w:rsidRPr="009F77D1">
        <w:rPr>
          <w:rFonts w:cs="Arial"/>
          <w:bCs/>
          <w:szCs w:val="20"/>
        </w:rPr>
        <w:t xml:space="preserve"> </w:t>
      </w:r>
      <w:proofErr w:type="spellStart"/>
      <w:r w:rsidRPr="009F77D1">
        <w:rPr>
          <w:rFonts w:cs="Arial"/>
          <w:bCs/>
          <w:szCs w:val="20"/>
        </w:rPr>
        <w:t>must</w:t>
      </w:r>
      <w:proofErr w:type="spellEnd"/>
      <w:r w:rsidRPr="009F77D1">
        <w:rPr>
          <w:rFonts w:cs="Arial"/>
          <w:bCs/>
          <w:szCs w:val="20"/>
        </w:rPr>
        <w:t xml:space="preserve"> </w:t>
      </w:r>
      <w:proofErr w:type="spellStart"/>
      <w:r w:rsidRPr="009F77D1">
        <w:rPr>
          <w:rFonts w:cs="Arial"/>
          <w:bCs/>
          <w:szCs w:val="20"/>
        </w:rPr>
        <w:t>offer</w:t>
      </w:r>
      <w:proofErr w:type="spellEnd"/>
      <w:r w:rsidRPr="009F77D1">
        <w:rPr>
          <w:rFonts w:cs="Arial"/>
          <w:bCs/>
          <w:szCs w:val="20"/>
        </w:rPr>
        <w:t xml:space="preserve"> </w:t>
      </w:r>
      <w:proofErr w:type="spellStart"/>
      <w:r w:rsidRPr="009F77D1">
        <w:rPr>
          <w:rFonts w:cs="Arial"/>
          <w:b/>
          <w:szCs w:val="20"/>
        </w:rPr>
        <w:t>initial</w:t>
      </w:r>
      <w:proofErr w:type="spellEnd"/>
      <w:r w:rsidRPr="009F77D1">
        <w:rPr>
          <w:rFonts w:cs="Arial"/>
          <w:b/>
          <w:szCs w:val="20"/>
        </w:rPr>
        <w:t xml:space="preserve"> and </w:t>
      </w:r>
      <w:proofErr w:type="spellStart"/>
      <w:r w:rsidRPr="009F77D1">
        <w:rPr>
          <w:rFonts w:cs="Arial"/>
          <w:b/>
          <w:szCs w:val="20"/>
        </w:rPr>
        <w:t>ongoing</w:t>
      </w:r>
      <w:proofErr w:type="spellEnd"/>
      <w:r w:rsidRPr="009F77D1">
        <w:rPr>
          <w:rFonts w:cs="Arial"/>
          <w:b/>
          <w:szCs w:val="20"/>
        </w:rPr>
        <w:t xml:space="preserve"> </w:t>
      </w:r>
      <w:proofErr w:type="spellStart"/>
      <w:r w:rsidRPr="009F77D1">
        <w:rPr>
          <w:rFonts w:cs="Arial"/>
          <w:b/>
          <w:szCs w:val="20"/>
        </w:rPr>
        <w:t>training</w:t>
      </w:r>
      <w:proofErr w:type="spellEnd"/>
      <w:r w:rsidRPr="009F77D1">
        <w:rPr>
          <w:rFonts w:cs="Arial"/>
          <w:bCs/>
          <w:szCs w:val="20"/>
        </w:rPr>
        <w:t xml:space="preserve">, </w:t>
      </w:r>
      <w:proofErr w:type="spellStart"/>
      <w:r w:rsidRPr="009F77D1">
        <w:rPr>
          <w:rFonts w:cs="Arial"/>
          <w:bCs/>
          <w:szCs w:val="20"/>
        </w:rPr>
        <w:t>according</w:t>
      </w:r>
      <w:proofErr w:type="spellEnd"/>
      <w:r w:rsidRPr="009F77D1">
        <w:rPr>
          <w:rFonts w:cs="Arial"/>
          <w:bCs/>
          <w:szCs w:val="20"/>
        </w:rPr>
        <w:t xml:space="preserve"> to the </w:t>
      </w:r>
      <w:proofErr w:type="spellStart"/>
      <w:r w:rsidRPr="009F77D1">
        <w:rPr>
          <w:rFonts w:cs="Arial"/>
          <w:bCs/>
          <w:szCs w:val="20"/>
        </w:rPr>
        <w:t>client’s</w:t>
      </w:r>
      <w:proofErr w:type="spellEnd"/>
      <w:r w:rsidRPr="009F77D1">
        <w:rPr>
          <w:rFonts w:cs="Arial"/>
          <w:bCs/>
          <w:szCs w:val="20"/>
        </w:rPr>
        <w:t xml:space="preserve"> </w:t>
      </w:r>
      <w:proofErr w:type="spellStart"/>
      <w:r w:rsidRPr="009F77D1">
        <w:rPr>
          <w:rFonts w:cs="Arial"/>
          <w:bCs/>
          <w:szCs w:val="20"/>
        </w:rPr>
        <w:t>needs</w:t>
      </w:r>
      <w:proofErr w:type="spellEnd"/>
      <w:r w:rsidRPr="009F77D1">
        <w:rPr>
          <w:rFonts w:cs="Arial"/>
          <w:bCs/>
          <w:szCs w:val="20"/>
        </w:rPr>
        <w:t xml:space="preserve">, for </w:t>
      </w:r>
      <w:proofErr w:type="spellStart"/>
      <w:r w:rsidRPr="009F77D1">
        <w:rPr>
          <w:rFonts w:cs="Arial"/>
          <w:bCs/>
          <w:szCs w:val="20"/>
        </w:rPr>
        <w:t>approximately</w:t>
      </w:r>
      <w:proofErr w:type="spellEnd"/>
      <w:r w:rsidRPr="009F77D1">
        <w:rPr>
          <w:rFonts w:cs="Arial"/>
          <w:bCs/>
          <w:szCs w:val="20"/>
        </w:rPr>
        <w:t xml:space="preserve"> 10 </w:t>
      </w:r>
      <w:proofErr w:type="spellStart"/>
      <w:r w:rsidRPr="009F77D1">
        <w:rPr>
          <w:rFonts w:cs="Arial"/>
          <w:bCs/>
          <w:szCs w:val="20"/>
        </w:rPr>
        <w:t>of</w:t>
      </w:r>
      <w:proofErr w:type="spellEnd"/>
      <w:r w:rsidRPr="009F77D1">
        <w:rPr>
          <w:rFonts w:cs="Arial"/>
          <w:bCs/>
          <w:szCs w:val="20"/>
        </w:rPr>
        <w:t xml:space="preserve"> the </w:t>
      </w:r>
      <w:proofErr w:type="spellStart"/>
      <w:r w:rsidRPr="009F77D1">
        <w:rPr>
          <w:rFonts w:cs="Arial"/>
          <w:bCs/>
          <w:szCs w:val="20"/>
        </w:rPr>
        <w:t>client's</w:t>
      </w:r>
      <w:proofErr w:type="spellEnd"/>
      <w:r w:rsidRPr="009F77D1">
        <w:rPr>
          <w:rFonts w:cs="Arial"/>
          <w:bCs/>
          <w:szCs w:val="20"/>
        </w:rPr>
        <w:t xml:space="preserve"> </w:t>
      </w:r>
      <w:proofErr w:type="spellStart"/>
      <w:r w:rsidRPr="009F77D1">
        <w:rPr>
          <w:rFonts w:cs="Arial"/>
          <w:bCs/>
          <w:szCs w:val="20"/>
        </w:rPr>
        <w:t>employees</w:t>
      </w:r>
      <w:proofErr w:type="spellEnd"/>
      <w:r w:rsidRPr="009F77D1">
        <w:rPr>
          <w:rFonts w:cs="Arial"/>
          <w:bCs/>
          <w:szCs w:val="20"/>
        </w:rPr>
        <w:t xml:space="preserve">, on the </w:t>
      </w:r>
      <w:proofErr w:type="spellStart"/>
      <w:r w:rsidRPr="009F77D1">
        <w:rPr>
          <w:rFonts w:cs="Arial"/>
          <w:bCs/>
          <w:szCs w:val="20"/>
        </w:rPr>
        <w:t>use</w:t>
      </w:r>
      <w:proofErr w:type="spellEnd"/>
      <w:r w:rsidRPr="009F77D1">
        <w:rPr>
          <w:rFonts w:cs="Arial"/>
          <w:bCs/>
          <w:szCs w:val="20"/>
        </w:rPr>
        <w:t xml:space="preserve"> </w:t>
      </w:r>
      <w:proofErr w:type="spellStart"/>
      <w:r w:rsidRPr="009F77D1">
        <w:rPr>
          <w:rFonts w:cs="Arial"/>
          <w:bCs/>
          <w:szCs w:val="20"/>
        </w:rPr>
        <w:t>of</w:t>
      </w:r>
      <w:proofErr w:type="spellEnd"/>
      <w:r w:rsidRPr="009F77D1">
        <w:rPr>
          <w:rFonts w:cs="Arial"/>
          <w:bCs/>
          <w:szCs w:val="20"/>
        </w:rPr>
        <w:t xml:space="preserve"> </w:t>
      </w:r>
      <w:proofErr w:type="spellStart"/>
      <w:r w:rsidRPr="009F77D1">
        <w:rPr>
          <w:rFonts w:cs="Arial"/>
          <w:bCs/>
          <w:szCs w:val="20"/>
        </w:rPr>
        <w:t>telemetry</w:t>
      </w:r>
      <w:proofErr w:type="spellEnd"/>
      <w:r w:rsidRPr="009F77D1">
        <w:rPr>
          <w:rFonts w:cs="Arial"/>
          <w:bCs/>
          <w:szCs w:val="20"/>
        </w:rPr>
        <w:t xml:space="preserve"> data, and </w:t>
      </w:r>
      <w:proofErr w:type="spellStart"/>
      <w:r w:rsidRPr="009F77D1">
        <w:rPr>
          <w:rFonts w:cs="Arial"/>
          <w:bCs/>
          <w:szCs w:val="20"/>
        </w:rPr>
        <w:t>provide</w:t>
      </w:r>
      <w:proofErr w:type="spellEnd"/>
      <w:r w:rsidRPr="009F77D1">
        <w:rPr>
          <w:rFonts w:cs="Arial"/>
          <w:bCs/>
          <w:szCs w:val="20"/>
        </w:rPr>
        <w:t xml:space="preserve"> </w:t>
      </w:r>
      <w:proofErr w:type="spellStart"/>
      <w:r w:rsidRPr="009F77D1">
        <w:rPr>
          <w:rFonts w:cs="Arial"/>
          <w:bCs/>
          <w:szCs w:val="20"/>
        </w:rPr>
        <w:t>assistance</w:t>
      </w:r>
      <w:proofErr w:type="spellEnd"/>
      <w:r w:rsidRPr="009F77D1">
        <w:rPr>
          <w:rFonts w:cs="Arial"/>
          <w:bCs/>
          <w:szCs w:val="20"/>
        </w:rPr>
        <w:t xml:space="preserve"> </w:t>
      </w:r>
      <w:proofErr w:type="spellStart"/>
      <w:r w:rsidRPr="009F77D1">
        <w:rPr>
          <w:rFonts w:cs="Arial"/>
          <w:bCs/>
          <w:szCs w:val="20"/>
        </w:rPr>
        <w:t>whenever</w:t>
      </w:r>
      <w:proofErr w:type="spellEnd"/>
      <w:r w:rsidRPr="009F77D1">
        <w:rPr>
          <w:rFonts w:cs="Arial"/>
          <w:bCs/>
          <w:szCs w:val="20"/>
        </w:rPr>
        <w:t xml:space="preserve"> </w:t>
      </w:r>
      <w:proofErr w:type="spellStart"/>
      <w:r w:rsidRPr="009F77D1">
        <w:rPr>
          <w:rFonts w:cs="Arial"/>
          <w:bCs/>
          <w:szCs w:val="20"/>
        </w:rPr>
        <w:t>necessary</w:t>
      </w:r>
      <w:proofErr w:type="spellEnd"/>
      <w:r w:rsidRPr="009F77D1">
        <w:rPr>
          <w:rFonts w:cs="Arial"/>
          <w:bCs/>
          <w:szCs w:val="20"/>
        </w:rPr>
        <w:t xml:space="preserve">. The </w:t>
      </w:r>
      <w:proofErr w:type="spellStart"/>
      <w:r>
        <w:rPr>
          <w:rFonts w:cs="Arial"/>
          <w:bCs/>
          <w:szCs w:val="20"/>
        </w:rPr>
        <w:t>Contract</w:t>
      </w:r>
      <w:proofErr w:type="spellEnd"/>
      <w:r>
        <w:rPr>
          <w:rFonts w:cs="Arial"/>
          <w:bCs/>
          <w:szCs w:val="20"/>
        </w:rPr>
        <w:t xml:space="preserve"> </w:t>
      </w:r>
      <w:proofErr w:type="spellStart"/>
      <w:r>
        <w:rPr>
          <w:rFonts w:cs="Arial"/>
          <w:bCs/>
          <w:szCs w:val="20"/>
        </w:rPr>
        <w:t>Authority</w:t>
      </w:r>
      <w:proofErr w:type="spellEnd"/>
      <w:r>
        <w:rPr>
          <w:rFonts w:cs="Arial"/>
          <w:bCs/>
          <w:szCs w:val="20"/>
        </w:rPr>
        <w:t xml:space="preserve"> </w:t>
      </w:r>
      <w:proofErr w:type="spellStart"/>
      <w:r w:rsidRPr="009F77D1">
        <w:rPr>
          <w:rFonts w:cs="Arial"/>
          <w:bCs/>
          <w:szCs w:val="20"/>
        </w:rPr>
        <w:t>will</w:t>
      </w:r>
      <w:proofErr w:type="spellEnd"/>
      <w:r w:rsidRPr="009F77D1">
        <w:rPr>
          <w:rFonts w:cs="Arial"/>
          <w:bCs/>
          <w:szCs w:val="20"/>
        </w:rPr>
        <w:t xml:space="preserve"> </w:t>
      </w:r>
      <w:proofErr w:type="spellStart"/>
      <w:r w:rsidRPr="009F77D1">
        <w:rPr>
          <w:rFonts w:cs="Arial"/>
          <w:bCs/>
          <w:szCs w:val="20"/>
        </w:rPr>
        <w:t>ensure</w:t>
      </w:r>
      <w:proofErr w:type="spellEnd"/>
      <w:r w:rsidRPr="009F77D1">
        <w:rPr>
          <w:rFonts w:cs="Arial"/>
          <w:bCs/>
          <w:szCs w:val="20"/>
        </w:rPr>
        <w:t xml:space="preserve"> </w:t>
      </w:r>
      <w:proofErr w:type="spellStart"/>
      <w:r w:rsidRPr="009F77D1">
        <w:rPr>
          <w:rFonts w:cs="Arial"/>
          <w:bCs/>
          <w:szCs w:val="20"/>
        </w:rPr>
        <w:t>that</w:t>
      </w:r>
      <w:proofErr w:type="spellEnd"/>
      <w:r w:rsidRPr="009F77D1">
        <w:rPr>
          <w:rFonts w:cs="Arial"/>
          <w:bCs/>
          <w:szCs w:val="20"/>
        </w:rPr>
        <w:t xml:space="preserve"> </w:t>
      </w:r>
      <w:proofErr w:type="spellStart"/>
      <w:r w:rsidRPr="009F77D1">
        <w:rPr>
          <w:rFonts w:cs="Arial"/>
          <w:bCs/>
          <w:szCs w:val="20"/>
        </w:rPr>
        <w:t>all</w:t>
      </w:r>
      <w:proofErr w:type="spellEnd"/>
      <w:r w:rsidRPr="009F77D1">
        <w:rPr>
          <w:rFonts w:cs="Arial"/>
          <w:bCs/>
          <w:szCs w:val="20"/>
        </w:rPr>
        <w:t xml:space="preserve"> </w:t>
      </w:r>
      <w:proofErr w:type="spellStart"/>
      <w:r w:rsidRPr="009F77D1">
        <w:rPr>
          <w:rFonts w:cs="Arial"/>
          <w:bCs/>
          <w:szCs w:val="20"/>
        </w:rPr>
        <w:t>employees</w:t>
      </w:r>
      <w:proofErr w:type="spellEnd"/>
      <w:r w:rsidRPr="009F77D1">
        <w:rPr>
          <w:rFonts w:cs="Arial"/>
          <w:bCs/>
          <w:szCs w:val="20"/>
        </w:rPr>
        <w:t xml:space="preserve"> </w:t>
      </w:r>
      <w:proofErr w:type="spellStart"/>
      <w:r w:rsidRPr="009F77D1">
        <w:rPr>
          <w:rFonts w:cs="Arial"/>
          <w:bCs/>
          <w:szCs w:val="20"/>
        </w:rPr>
        <w:t>using</w:t>
      </w:r>
      <w:proofErr w:type="spellEnd"/>
      <w:r w:rsidRPr="009F77D1">
        <w:rPr>
          <w:rFonts w:cs="Arial"/>
          <w:bCs/>
          <w:szCs w:val="20"/>
        </w:rPr>
        <w:t xml:space="preserve"> </w:t>
      </w:r>
      <w:proofErr w:type="spellStart"/>
      <w:r w:rsidRPr="009F77D1">
        <w:rPr>
          <w:rFonts w:cs="Arial"/>
          <w:bCs/>
          <w:szCs w:val="20"/>
        </w:rPr>
        <w:t>telemetry</w:t>
      </w:r>
      <w:proofErr w:type="spellEnd"/>
      <w:r w:rsidRPr="009F77D1">
        <w:rPr>
          <w:rFonts w:cs="Arial"/>
          <w:bCs/>
          <w:szCs w:val="20"/>
        </w:rPr>
        <w:t xml:space="preserve"> are </w:t>
      </w:r>
      <w:proofErr w:type="spellStart"/>
      <w:r w:rsidRPr="009F77D1">
        <w:rPr>
          <w:rFonts w:cs="Arial"/>
          <w:bCs/>
          <w:szCs w:val="20"/>
        </w:rPr>
        <w:t>familiarized</w:t>
      </w:r>
      <w:proofErr w:type="spellEnd"/>
      <w:r w:rsidRPr="009F77D1">
        <w:rPr>
          <w:rFonts w:cs="Arial"/>
          <w:bCs/>
          <w:szCs w:val="20"/>
        </w:rPr>
        <w:t xml:space="preserve"> </w:t>
      </w:r>
      <w:proofErr w:type="spellStart"/>
      <w:r w:rsidRPr="009F77D1">
        <w:rPr>
          <w:rFonts w:cs="Arial"/>
          <w:bCs/>
          <w:szCs w:val="20"/>
        </w:rPr>
        <w:t>with</w:t>
      </w:r>
      <w:proofErr w:type="spellEnd"/>
      <w:r w:rsidRPr="009F77D1">
        <w:rPr>
          <w:rFonts w:cs="Arial"/>
          <w:bCs/>
          <w:szCs w:val="20"/>
        </w:rPr>
        <w:t xml:space="preserve"> the </w:t>
      </w:r>
      <w:proofErr w:type="spellStart"/>
      <w:r w:rsidRPr="009F77D1">
        <w:rPr>
          <w:rFonts w:cs="Arial"/>
          <w:bCs/>
          <w:szCs w:val="20"/>
        </w:rPr>
        <w:t>professional</w:t>
      </w:r>
      <w:proofErr w:type="spellEnd"/>
      <w:r w:rsidRPr="009F77D1">
        <w:rPr>
          <w:rFonts w:cs="Arial"/>
          <w:bCs/>
          <w:szCs w:val="20"/>
        </w:rPr>
        <w:t xml:space="preserve"> </w:t>
      </w:r>
      <w:proofErr w:type="spellStart"/>
      <w:r w:rsidRPr="009F77D1">
        <w:rPr>
          <w:rFonts w:cs="Arial"/>
          <w:bCs/>
          <w:szCs w:val="20"/>
        </w:rPr>
        <w:t>guidelines</w:t>
      </w:r>
      <w:proofErr w:type="spellEnd"/>
      <w:r w:rsidRPr="009F77D1">
        <w:rPr>
          <w:rFonts w:cs="Arial"/>
          <w:bCs/>
          <w:szCs w:val="20"/>
        </w:rPr>
        <w:t xml:space="preserve"> for </w:t>
      </w:r>
      <w:proofErr w:type="spellStart"/>
      <w:r w:rsidRPr="009F77D1">
        <w:rPr>
          <w:rFonts w:cs="Arial"/>
          <w:bCs/>
          <w:szCs w:val="20"/>
        </w:rPr>
        <w:t>public</w:t>
      </w:r>
      <w:proofErr w:type="spellEnd"/>
      <w:r w:rsidRPr="009F77D1">
        <w:rPr>
          <w:rFonts w:cs="Arial"/>
          <w:bCs/>
          <w:szCs w:val="20"/>
        </w:rPr>
        <w:t xml:space="preserve"> </w:t>
      </w:r>
      <w:proofErr w:type="spellStart"/>
      <w:r w:rsidRPr="009F77D1">
        <w:rPr>
          <w:rFonts w:cs="Arial"/>
          <w:bCs/>
          <w:szCs w:val="20"/>
        </w:rPr>
        <w:t>use</w:t>
      </w:r>
      <w:proofErr w:type="spellEnd"/>
      <w:r w:rsidRPr="009F77D1">
        <w:rPr>
          <w:rFonts w:cs="Arial"/>
          <w:bCs/>
          <w:szCs w:val="20"/>
        </w:rPr>
        <w:t>.</w:t>
      </w:r>
    </w:p>
    <w:p w14:paraId="51B54EB9" w14:textId="77777777" w:rsidR="009F77D1" w:rsidRPr="009F77D1" w:rsidRDefault="009F77D1" w:rsidP="0028319E">
      <w:pPr>
        <w:rPr>
          <w:rFonts w:cs="Arial"/>
          <w:bCs/>
          <w:szCs w:val="20"/>
        </w:rPr>
      </w:pPr>
    </w:p>
    <w:p w14:paraId="04B89208" w14:textId="12FE6CC2" w:rsidR="009F77D1" w:rsidRPr="00B0781A" w:rsidRDefault="009F77D1" w:rsidP="009F77D1">
      <w:pPr>
        <w:pStyle w:val="Heading2"/>
        <w:rPr>
          <w:b/>
          <w:bCs/>
          <w:lang w:val="en-GB"/>
        </w:rPr>
      </w:pPr>
      <w:bookmarkStart w:id="16" w:name="_Toc176952730"/>
      <w:r w:rsidRPr="009F77D1">
        <w:rPr>
          <w:b/>
          <w:bCs/>
          <w:lang w:val="en-GB"/>
        </w:rPr>
        <w:t>Technical documentation and execution</w:t>
      </w:r>
      <w:bookmarkEnd w:id="16"/>
    </w:p>
    <w:p w14:paraId="3A283809" w14:textId="77777777" w:rsidR="009F77D1" w:rsidRPr="009F77D1" w:rsidRDefault="009F77D1" w:rsidP="00B0781A">
      <w:pPr>
        <w:pStyle w:val="Heading3"/>
        <w:rPr>
          <w:b/>
          <w:noProof/>
          <w:lang w:val="en-GB"/>
        </w:rPr>
      </w:pPr>
      <w:bookmarkStart w:id="17" w:name="_Toc176952731"/>
      <w:r w:rsidRPr="009F77D1">
        <w:rPr>
          <w:b/>
          <w:noProof/>
          <w:lang w:val="en-GB"/>
        </w:rPr>
        <w:t>Technical documentation</w:t>
      </w:r>
      <w:bookmarkEnd w:id="17"/>
    </w:p>
    <w:p w14:paraId="731C98B4" w14:textId="77777777" w:rsidR="009F77D1" w:rsidRPr="009F77D1" w:rsidRDefault="009F77D1" w:rsidP="009F77D1">
      <w:pPr>
        <w:rPr>
          <w:lang w:val="en-GB"/>
        </w:rPr>
      </w:pPr>
    </w:p>
    <w:p w14:paraId="29087049" w14:textId="77777777" w:rsidR="00B0781A" w:rsidRDefault="00B0781A" w:rsidP="00800070">
      <w:pPr>
        <w:rPr>
          <w:rFonts w:cs="Arial"/>
          <w:noProof/>
        </w:rPr>
      </w:pPr>
      <w:r w:rsidRPr="00B0781A">
        <w:rPr>
          <w:rFonts w:cs="Arial"/>
          <w:noProof/>
        </w:rPr>
        <w:t xml:space="preserve">The </w:t>
      </w:r>
      <w:r>
        <w:rPr>
          <w:rFonts w:cs="Arial"/>
          <w:noProof/>
        </w:rPr>
        <w:t>Bidder</w:t>
      </w:r>
      <w:r w:rsidRPr="00B0781A">
        <w:rPr>
          <w:rFonts w:cs="Arial"/>
          <w:noProof/>
        </w:rPr>
        <w:t xml:space="preserve"> must define the following in the offer:</w:t>
      </w:r>
    </w:p>
    <w:p w14:paraId="6E7B20DC"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technical characteristics of TV meters, which must detect all TV signals;</w:t>
      </w:r>
    </w:p>
    <w:p w14:paraId="27BA1C65" w14:textId="77777777" w:rsidR="00B0781A" w:rsidRPr="00B0781A" w:rsidRDefault="00B0781A" w:rsidP="001C5086">
      <w:pPr>
        <w:pStyle w:val="ListParagraph"/>
        <w:numPr>
          <w:ilvl w:val="0"/>
          <w:numId w:val="37"/>
        </w:numPr>
        <w:rPr>
          <w:rFonts w:cs="Arial"/>
          <w:noProof/>
          <w:lang w:val="en-GB"/>
        </w:rPr>
      </w:pPr>
      <w:r>
        <w:rPr>
          <w:rFonts w:cs="Arial"/>
          <w:noProof/>
        </w:rPr>
        <w:t>s</w:t>
      </w:r>
      <w:r w:rsidRPr="00B0781A">
        <w:rPr>
          <w:rFonts w:cs="Arial"/>
          <w:noProof/>
        </w:rPr>
        <w:t>pecify and define all possibilities for registering (recording) TV program viewership;</w:t>
      </w:r>
    </w:p>
    <w:p w14:paraId="50CC454E"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individual recording of TV viewing in panel households;</w:t>
      </w:r>
    </w:p>
    <w:p w14:paraId="3D147A3C"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possibilities for identifying and recording new programs;</w:t>
      </w:r>
    </w:p>
    <w:p w14:paraId="574E6841" w14:textId="2A2D5E43"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transmission of daily data to the central computer</w:t>
      </w:r>
      <w:r>
        <w:rPr>
          <w:rFonts w:cs="Arial"/>
          <w:noProof/>
        </w:rPr>
        <w:t>.</w:t>
      </w:r>
    </w:p>
    <w:p w14:paraId="2FAD754F" w14:textId="77777777" w:rsidR="00042B58" w:rsidRPr="006C5215" w:rsidRDefault="00042B58" w:rsidP="00042B58">
      <w:pPr>
        <w:pStyle w:val="Heading3"/>
        <w:rPr>
          <w:b/>
          <w:bCs w:val="0"/>
          <w:noProof/>
          <w:lang w:val="en-GB"/>
        </w:rPr>
      </w:pPr>
      <w:bookmarkStart w:id="18" w:name="_Toc176952732"/>
      <w:bookmarkStart w:id="19" w:name="_Toc128383565"/>
      <w:bookmarkStart w:id="20" w:name="_Toc132180996"/>
      <w:r w:rsidRPr="006C5215">
        <w:rPr>
          <w:b/>
          <w:bCs w:val="0"/>
          <w:lang w:val="en-GB"/>
        </w:rPr>
        <w:t>Panel and market research</w:t>
      </w:r>
      <w:bookmarkEnd w:id="18"/>
      <w:r w:rsidRPr="006C5215">
        <w:rPr>
          <w:b/>
          <w:bCs w:val="0"/>
          <w:noProof/>
          <w:lang w:val="en-GB"/>
        </w:rPr>
        <w:t xml:space="preserve"> </w:t>
      </w:r>
      <w:bookmarkEnd w:id="19"/>
      <w:bookmarkEnd w:id="20"/>
    </w:p>
    <w:p w14:paraId="2C7A1178" w14:textId="77777777" w:rsidR="00042B58" w:rsidRPr="006C5215" w:rsidRDefault="00042B58" w:rsidP="00042B58">
      <w:pPr>
        <w:rPr>
          <w:lang w:val="en-GB"/>
        </w:rPr>
      </w:pPr>
    </w:p>
    <w:p w14:paraId="61FD0428" w14:textId="77777777" w:rsidR="00042B58" w:rsidRPr="006C5215" w:rsidRDefault="00042B58" w:rsidP="00042B58">
      <w:pPr>
        <w:pStyle w:val="Heading4"/>
        <w:rPr>
          <w:b/>
          <w:bCs/>
          <w:lang w:val="en-GB"/>
        </w:rPr>
      </w:pPr>
      <w:bookmarkStart w:id="21" w:name="_Toc132180997"/>
      <w:r w:rsidRPr="006C5215">
        <w:rPr>
          <w:b/>
          <w:bCs/>
          <w:lang w:val="en-GB"/>
        </w:rPr>
        <w:t>Market research</w:t>
      </w:r>
      <w:bookmarkEnd w:id="21"/>
    </w:p>
    <w:p w14:paraId="42954B06" w14:textId="77777777" w:rsidR="00042B58" w:rsidRPr="006C5215" w:rsidRDefault="00042B58" w:rsidP="00042B58">
      <w:pPr>
        <w:rPr>
          <w:lang w:val="en-GB"/>
        </w:rPr>
      </w:pPr>
    </w:p>
    <w:p w14:paraId="1067E1D3" w14:textId="77777777" w:rsidR="00B0781A" w:rsidRDefault="00B0781A" w:rsidP="00042B58">
      <w:pPr>
        <w:rPr>
          <w:rFonts w:cs="Arial"/>
          <w:noProof/>
        </w:rPr>
      </w:pPr>
      <w:r w:rsidRPr="00B0781A">
        <w:rPr>
          <w:rFonts w:cs="Arial"/>
          <w:noProof/>
        </w:rPr>
        <w:t xml:space="preserve">The </w:t>
      </w:r>
      <w:r>
        <w:rPr>
          <w:rFonts w:cs="Arial"/>
          <w:noProof/>
        </w:rPr>
        <w:t>Bidder</w:t>
      </w:r>
      <w:r w:rsidRPr="00B0781A">
        <w:rPr>
          <w:rFonts w:cs="Arial"/>
          <w:noProof/>
        </w:rPr>
        <w:t xml:space="preserve"> must define the following in the offer:</w:t>
      </w:r>
    </w:p>
    <w:p w14:paraId="38B356FA" w14:textId="71950011"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sampling plan (sample size, sampling frame, sampling methods),</w:t>
      </w:r>
    </w:p>
    <w:p w14:paraId="222D73AC" w14:textId="6CD11F0E"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selection and supervision of interviewers,</w:t>
      </w:r>
    </w:p>
    <w:p w14:paraId="4738F84B" w14:textId="20F9E4AB"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method for conducting market research and assessing the response rate,</w:t>
      </w:r>
    </w:p>
    <w:p w14:paraId="5899A4F7" w14:textId="28BB69CB" w:rsidR="00B0781A" w:rsidRPr="00B0781A" w:rsidRDefault="00B0781A" w:rsidP="001C5086">
      <w:pPr>
        <w:pStyle w:val="ListParagraph"/>
        <w:numPr>
          <w:ilvl w:val="0"/>
          <w:numId w:val="38"/>
        </w:numPr>
        <w:rPr>
          <w:rFonts w:cs="Arial"/>
          <w:noProof/>
        </w:rPr>
      </w:pPr>
      <w:r>
        <w:rPr>
          <w:rFonts w:cs="Arial"/>
          <w:noProof/>
        </w:rPr>
        <w:t>i</w:t>
      </w:r>
      <w:r w:rsidRPr="00B0781A">
        <w:rPr>
          <w:rFonts w:cs="Arial"/>
          <w:noProof/>
        </w:rPr>
        <w:t>nclude the market research questionnaire, and</w:t>
      </w:r>
    </w:p>
    <w:p w14:paraId="09F04673" w14:textId="14E92C7C" w:rsidR="00B0781A" w:rsidRPr="00B0781A" w:rsidRDefault="00B0781A" w:rsidP="001C5086">
      <w:pPr>
        <w:pStyle w:val="ListParagraph"/>
        <w:numPr>
          <w:ilvl w:val="0"/>
          <w:numId w:val="38"/>
        </w:numPr>
        <w:rPr>
          <w:rFonts w:cs="Arial"/>
          <w:noProof/>
          <w:lang w:val="en-GB"/>
        </w:rPr>
      </w:pPr>
      <w:r>
        <w:rPr>
          <w:rFonts w:cs="Arial"/>
          <w:noProof/>
        </w:rPr>
        <w:t>p</w:t>
      </w:r>
      <w:r w:rsidRPr="00B0781A">
        <w:rPr>
          <w:rFonts w:cs="Arial"/>
          <w:noProof/>
        </w:rPr>
        <w:t>rovide the latest market research results.</w:t>
      </w:r>
    </w:p>
    <w:p w14:paraId="50B228E6" w14:textId="77777777" w:rsidR="00B0781A" w:rsidRDefault="00B0781A" w:rsidP="00B0781A">
      <w:pPr>
        <w:rPr>
          <w:rFonts w:cs="Arial"/>
          <w:noProof/>
          <w:lang w:val="en-GB"/>
        </w:rPr>
      </w:pPr>
    </w:p>
    <w:p w14:paraId="70323649" w14:textId="6F9A3500" w:rsidR="00042B58" w:rsidRPr="006C5215" w:rsidRDefault="00042B58" w:rsidP="00042B58">
      <w:pPr>
        <w:spacing w:after="200" w:line="276" w:lineRule="auto"/>
        <w:jc w:val="left"/>
        <w:rPr>
          <w:rFonts w:cs="Arial"/>
          <w:noProof/>
          <w:lang w:val="en-GB"/>
        </w:rPr>
      </w:pPr>
      <w:r w:rsidRPr="006C5215">
        <w:rPr>
          <w:rFonts w:cs="Arial"/>
          <w:noProof/>
          <w:lang w:val="en-GB"/>
        </w:rPr>
        <w:t>Prior to conducting market research, the Bidder (service provider) will need to inform the Contracting Authority of the selection of the market research contractor and panel provider.</w:t>
      </w:r>
    </w:p>
    <w:p w14:paraId="515980EF" w14:textId="77777777" w:rsidR="00042B58" w:rsidRPr="006C5215" w:rsidRDefault="00042B58" w:rsidP="00042B58">
      <w:pPr>
        <w:pStyle w:val="Heading4"/>
        <w:rPr>
          <w:b/>
          <w:bCs/>
          <w:lang w:val="en-GB"/>
        </w:rPr>
      </w:pPr>
      <w:bookmarkStart w:id="22" w:name="_Toc132180998"/>
      <w:r w:rsidRPr="006C5215">
        <w:rPr>
          <w:b/>
          <w:bCs/>
          <w:lang w:val="en-GB"/>
        </w:rPr>
        <w:t>Panel</w:t>
      </w:r>
      <w:bookmarkEnd w:id="22"/>
    </w:p>
    <w:p w14:paraId="71B438BF" w14:textId="77777777" w:rsidR="00042B58" w:rsidRPr="006C5215" w:rsidRDefault="00042B58" w:rsidP="00042B58">
      <w:pPr>
        <w:rPr>
          <w:rFonts w:cs="Arial"/>
          <w:noProof/>
          <w:lang w:val="en-GB"/>
        </w:rPr>
      </w:pPr>
    </w:p>
    <w:p w14:paraId="29F1F51E" w14:textId="77777777" w:rsidR="00042B58" w:rsidRPr="006C5215" w:rsidRDefault="00042B58" w:rsidP="00042B58">
      <w:pPr>
        <w:rPr>
          <w:rFonts w:cs="Arial"/>
          <w:noProof/>
          <w:lang w:val="en-GB"/>
        </w:rPr>
      </w:pPr>
      <w:r w:rsidRPr="006C5215">
        <w:rPr>
          <w:rFonts w:cs="Arial"/>
          <w:noProof/>
          <w:lang w:val="en-GB"/>
        </w:rPr>
        <w:t>The Bidder must implement telemetric data on a representative sample (minimum criteria are gender, age, education, region) of television households in the Republic of Slovenia. The number of households included in the panel sample must be at least 750.</w:t>
      </w:r>
    </w:p>
    <w:p w14:paraId="468086A4" w14:textId="77777777" w:rsidR="00042B58" w:rsidRPr="006C5215" w:rsidRDefault="00042B58" w:rsidP="00042B58">
      <w:pPr>
        <w:pStyle w:val="bullet"/>
        <w:ind w:left="0" w:firstLine="0"/>
        <w:rPr>
          <w:rFonts w:ascii="Arial" w:hAnsi="Arial" w:cs="Arial"/>
          <w:noProof/>
          <w:sz w:val="20"/>
          <w:lang w:val="en-GB"/>
        </w:rPr>
      </w:pPr>
    </w:p>
    <w:p w14:paraId="4BBA0F34" w14:textId="77777777" w:rsidR="00042B58" w:rsidRPr="006C5215" w:rsidRDefault="00042B58" w:rsidP="00042B58">
      <w:pPr>
        <w:rPr>
          <w:rFonts w:cs="Arial"/>
          <w:noProof/>
          <w:lang w:val="en-GB"/>
        </w:rPr>
      </w:pPr>
      <w:r w:rsidRPr="006C5215">
        <w:rPr>
          <w:rFonts w:cs="Arial"/>
          <w:noProof/>
          <w:lang w:val="en-GB"/>
        </w:rPr>
        <w:t>In the offer, the Bidder must state the following:</w:t>
      </w:r>
    </w:p>
    <w:p w14:paraId="3BE61EA0"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describe the structure of the households in the panel,</w:t>
      </w:r>
    </w:p>
    <w:p w14:paraId="0631A6B6"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 xml:space="preserve">describe the panel adjustments (annual panel rotation), </w:t>
      </w:r>
    </w:p>
    <w:p w14:paraId="39D54BA4"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describe the supervision of the panel structure</w:t>
      </w:r>
      <w:r>
        <w:rPr>
          <w:rFonts w:cs="Arial"/>
          <w:noProof/>
          <w:lang w:val="en-GB"/>
        </w:rPr>
        <w:t>,</w:t>
      </w:r>
      <w:r w:rsidRPr="006C5215">
        <w:rPr>
          <w:rFonts w:cs="Arial"/>
          <w:noProof/>
          <w:lang w:val="en-GB"/>
        </w:rPr>
        <w:t xml:space="preserve"> and</w:t>
      </w:r>
    </w:p>
    <w:p w14:paraId="59675150" w14:textId="77777777" w:rsidR="00042B58" w:rsidRDefault="00042B58" w:rsidP="00042B58">
      <w:pPr>
        <w:pStyle w:val="bullet"/>
        <w:ind w:left="0" w:firstLine="0"/>
        <w:rPr>
          <w:rFonts w:ascii="Arial" w:hAnsi="Arial" w:cs="Arial"/>
          <w:noProof/>
          <w:sz w:val="20"/>
          <w:lang w:val="en-GB"/>
        </w:rPr>
      </w:pPr>
    </w:p>
    <w:p w14:paraId="0224932B" w14:textId="77777777" w:rsidR="00B0781A" w:rsidRPr="006C5215" w:rsidRDefault="00B0781A" w:rsidP="00042B58">
      <w:pPr>
        <w:pStyle w:val="bullet"/>
        <w:ind w:left="0" w:firstLine="0"/>
        <w:rPr>
          <w:rFonts w:ascii="Arial" w:hAnsi="Arial" w:cs="Arial"/>
          <w:noProof/>
          <w:sz w:val="20"/>
          <w:lang w:val="en-GB"/>
        </w:rPr>
      </w:pPr>
    </w:p>
    <w:p w14:paraId="6BA74C84" w14:textId="77777777" w:rsidR="00042B58" w:rsidRPr="006C5215" w:rsidRDefault="00042B58" w:rsidP="00042B58">
      <w:pPr>
        <w:pStyle w:val="bullet"/>
        <w:ind w:left="0" w:firstLine="0"/>
        <w:rPr>
          <w:rFonts w:ascii="Arial" w:hAnsi="Arial" w:cs="Arial"/>
          <w:noProof/>
          <w:sz w:val="20"/>
          <w:lang w:val="en-GB"/>
        </w:rPr>
      </w:pPr>
      <w:r w:rsidRPr="006C5215">
        <w:rPr>
          <w:rFonts w:ascii="Arial" w:hAnsi="Arial" w:cs="Arial"/>
          <w:noProof/>
          <w:sz w:val="20"/>
          <w:lang w:val="en-GB"/>
        </w:rPr>
        <w:lastRenderedPageBreak/>
        <w:t>In the offer, the Bidder must also:</w:t>
      </w:r>
    </w:p>
    <w:p w14:paraId="0C2F57B9" w14:textId="77777777" w:rsidR="00042B58" w:rsidRPr="006C5215" w:rsidRDefault="00042B58" w:rsidP="001C5086">
      <w:pPr>
        <w:numPr>
          <w:ilvl w:val="0"/>
          <w:numId w:val="14"/>
        </w:numPr>
        <w:rPr>
          <w:rFonts w:cs="Arial"/>
          <w:noProof/>
          <w:lang w:val="en-GB"/>
        </w:rPr>
      </w:pPr>
      <w:r w:rsidRPr="006C5215">
        <w:rPr>
          <w:rFonts w:cs="Arial"/>
          <w:noProof/>
          <w:lang w:val="en-GB"/>
        </w:rPr>
        <w:t>describe the methods for selecting panellists,</w:t>
      </w:r>
    </w:p>
    <w:p w14:paraId="0F44F9C0" w14:textId="77777777" w:rsidR="00042B58" w:rsidRPr="006C5215" w:rsidRDefault="00042B58" w:rsidP="001C5086">
      <w:pPr>
        <w:numPr>
          <w:ilvl w:val="0"/>
          <w:numId w:val="14"/>
        </w:numPr>
        <w:rPr>
          <w:rFonts w:cs="Arial"/>
          <w:noProof/>
          <w:lang w:val="en-GB"/>
        </w:rPr>
      </w:pPr>
      <w:r w:rsidRPr="006C5215">
        <w:rPr>
          <w:rFonts w:cs="Arial"/>
          <w:noProof/>
          <w:lang w:val="en-GB"/>
        </w:rPr>
        <w:t>describe the communication with household members,</w:t>
      </w:r>
    </w:p>
    <w:p w14:paraId="642DEE4C" w14:textId="77777777" w:rsidR="00042B58" w:rsidRPr="006C5215" w:rsidRDefault="00042B58" w:rsidP="001C5086">
      <w:pPr>
        <w:numPr>
          <w:ilvl w:val="0"/>
          <w:numId w:val="14"/>
        </w:numPr>
        <w:rPr>
          <w:rFonts w:cs="Arial"/>
          <w:noProof/>
          <w:lang w:val="en-GB"/>
        </w:rPr>
      </w:pPr>
      <w:r w:rsidRPr="006C5215">
        <w:rPr>
          <w:rFonts w:cs="Arial"/>
          <w:noProof/>
          <w:lang w:val="en-GB"/>
        </w:rPr>
        <w:t>describe the possible remuneration of the panellists</w:t>
      </w:r>
      <w:r>
        <w:rPr>
          <w:rFonts w:cs="Arial"/>
          <w:noProof/>
          <w:lang w:val="en-GB"/>
        </w:rPr>
        <w:t>,</w:t>
      </w:r>
      <w:r w:rsidRPr="006C5215">
        <w:rPr>
          <w:rFonts w:cs="Arial"/>
          <w:noProof/>
          <w:lang w:val="en-GB"/>
        </w:rPr>
        <w:t xml:space="preserve"> and </w:t>
      </w:r>
    </w:p>
    <w:p w14:paraId="511BD89D" w14:textId="77777777" w:rsidR="00042B58" w:rsidRPr="006C5215" w:rsidRDefault="00042B58" w:rsidP="001C5086">
      <w:pPr>
        <w:numPr>
          <w:ilvl w:val="0"/>
          <w:numId w:val="14"/>
        </w:numPr>
        <w:rPr>
          <w:rFonts w:cs="Arial"/>
          <w:noProof/>
          <w:lang w:val="en-GB"/>
        </w:rPr>
      </w:pPr>
      <w:r w:rsidRPr="006C5215">
        <w:rPr>
          <w:rFonts w:cs="Arial"/>
          <w:noProof/>
          <w:lang w:val="en-GB"/>
        </w:rPr>
        <w:t>append instructions for the panellists.</w:t>
      </w:r>
    </w:p>
    <w:p w14:paraId="3451D44E" w14:textId="77777777" w:rsidR="00042B58" w:rsidRPr="006C5215" w:rsidRDefault="00042B58" w:rsidP="00042B58">
      <w:pPr>
        <w:ind w:left="720"/>
        <w:rPr>
          <w:rFonts w:cs="Arial"/>
          <w:noProof/>
          <w:lang w:val="en-GB"/>
        </w:rPr>
      </w:pPr>
    </w:p>
    <w:p w14:paraId="5A3ADE49" w14:textId="502E9CF4" w:rsidR="001502D9" w:rsidRPr="00B0781A" w:rsidRDefault="00042B58" w:rsidP="00800070">
      <w:pPr>
        <w:rPr>
          <w:rFonts w:cs="Arial"/>
          <w:b/>
          <w:bCs/>
          <w:noProof/>
          <w:lang w:val="en-GB"/>
        </w:rPr>
      </w:pPr>
      <w:r w:rsidRPr="00B0781A">
        <w:rPr>
          <w:rFonts w:cs="Arial"/>
          <w:b/>
          <w:bCs/>
          <w:noProof/>
          <w:lang w:val="en-GB"/>
        </w:rPr>
        <w:t xml:space="preserve">The Bidder must annually update the composition of the panel to ensure that it adapts to changes in the demographic structure of the population and households in Slovenia. In addition to adjusting the panel based on the results of the regular annual market survey, it must ensure that the panel is adjusted whenever necessary. </w:t>
      </w:r>
    </w:p>
    <w:p w14:paraId="4FCF8364" w14:textId="77777777" w:rsidR="00D31B70" w:rsidRPr="006C5215" w:rsidRDefault="00D31B70" w:rsidP="00D31B70">
      <w:pPr>
        <w:pStyle w:val="Heading3"/>
        <w:rPr>
          <w:b/>
          <w:noProof/>
          <w:lang w:val="en-GB"/>
        </w:rPr>
      </w:pPr>
      <w:bookmarkStart w:id="23" w:name="_Toc128383566"/>
      <w:bookmarkStart w:id="24" w:name="_Toc132181000"/>
      <w:bookmarkStart w:id="25" w:name="_Toc176952733"/>
      <w:r w:rsidRPr="006C5215">
        <w:rPr>
          <w:b/>
          <w:noProof/>
          <w:lang w:val="en-GB"/>
        </w:rPr>
        <w:t>Data measurement format</w:t>
      </w:r>
      <w:bookmarkEnd w:id="23"/>
      <w:bookmarkEnd w:id="24"/>
      <w:bookmarkEnd w:id="25"/>
    </w:p>
    <w:p w14:paraId="66F06AC4" w14:textId="77777777" w:rsidR="00D31B70" w:rsidRPr="006C5215" w:rsidRDefault="00D31B70" w:rsidP="00D31B70">
      <w:pPr>
        <w:rPr>
          <w:lang w:val="en-GB"/>
        </w:rPr>
      </w:pPr>
    </w:p>
    <w:p w14:paraId="303CE06F" w14:textId="77777777" w:rsidR="00D31B70" w:rsidRPr="006C5215" w:rsidRDefault="00D31B70" w:rsidP="00D31B70">
      <w:pPr>
        <w:rPr>
          <w:rFonts w:cs="Arial"/>
          <w:noProof/>
          <w:szCs w:val="20"/>
          <w:lang w:val="en-GB"/>
        </w:rPr>
      </w:pPr>
      <w:r w:rsidRPr="006C5215">
        <w:rPr>
          <w:rFonts w:cs="Arial"/>
          <w:noProof/>
          <w:szCs w:val="20"/>
          <w:lang w:val="en-GB"/>
        </w:rPr>
        <w:t xml:space="preserve">Content </w:t>
      </w:r>
      <w:r>
        <w:rPr>
          <w:rFonts w:cs="Arial"/>
          <w:noProof/>
          <w:szCs w:val="20"/>
          <w:lang w:val="en-GB"/>
        </w:rPr>
        <w:t>viewership</w:t>
      </w:r>
      <w:r w:rsidRPr="006C5215">
        <w:rPr>
          <w:rFonts w:cs="Arial"/>
          <w:noProof/>
          <w:szCs w:val="20"/>
          <w:lang w:val="en-GB"/>
        </w:rPr>
        <w:t xml:space="preserve"> must be measured in hour:minute:second format, and data can be processed in minute intervals for ease of use</w:t>
      </w:r>
      <w:r w:rsidRPr="006C5215">
        <w:rPr>
          <w:rFonts w:cs="Arial"/>
          <w:noProof/>
          <w:lang w:val="en-GB"/>
        </w:rPr>
        <w:t xml:space="preserve">.  </w:t>
      </w:r>
    </w:p>
    <w:p w14:paraId="2A7AC623" w14:textId="77777777" w:rsidR="00D31B70" w:rsidRPr="006C5215" w:rsidRDefault="00D31B70" w:rsidP="00D31B70">
      <w:pPr>
        <w:pStyle w:val="bullet"/>
        <w:ind w:left="0" w:firstLine="0"/>
        <w:jc w:val="both"/>
        <w:rPr>
          <w:rFonts w:ascii="Arial" w:hAnsi="Arial" w:cs="Arial"/>
          <w:noProof/>
          <w:sz w:val="20"/>
          <w:lang w:val="en-GB"/>
        </w:rPr>
      </w:pPr>
    </w:p>
    <w:p w14:paraId="430FEEF4" w14:textId="77777777" w:rsidR="00D31B70" w:rsidRPr="006C5215" w:rsidRDefault="00D31B70" w:rsidP="00D31B70">
      <w:pPr>
        <w:pStyle w:val="bullet"/>
        <w:ind w:left="0" w:firstLine="0"/>
        <w:rPr>
          <w:rFonts w:ascii="Arial" w:hAnsi="Arial" w:cs="Arial"/>
          <w:noProof/>
          <w:sz w:val="20"/>
          <w:lang w:val="en-GB"/>
        </w:rPr>
      </w:pPr>
      <w:r>
        <w:rPr>
          <w:rFonts w:ascii="Arial" w:hAnsi="Arial" w:cs="Arial"/>
          <w:noProof/>
          <w:sz w:val="20"/>
          <w:lang w:val="en-GB"/>
        </w:rPr>
        <w:t>A d</w:t>
      </w:r>
      <w:r w:rsidRPr="006C5215">
        <w:rPr>
          <w:rFonts w:ascii="Arial" w:hAnsi="Arial" w:cs="Arial"/>
          <w:noProof/>
          <w:sz w:val="20"/>
          <w:lang w:val="en-GB"/>
        </w:rPr>
        <w:t xml:space="preserve">ay is defined as a 24-hour interval. </w:t>
      </w:r>
    </w:p>
    <w:p w14:paraId="554ECFFF" w14:textId="77777777" w:rsidR="00D31B70" w:rsidRPr="006C5215" w:rsidRDefault="00D31B70" w:rsidP="00D31B70">
      <w:pPr>
        <w:pStyle w:val="bullet"/>
        <w:ind w:left="0" w:firstLine="0"/>
        <w:rPr>
          <w:rFonts w:ascii="Arial" w:hAnsi="Arial" w:cs="Arial"/>
          <w:noProof/>
          <w:sz w:val="20"/>
          <w:lang w:val="en-GB"/>
        </w:rPr>
      </w:pPr>
    </w:p>
    <w:p w14:paraId="4B8E3CCF" w14:textId="77777777" w:rsidR="00D31B70" w:rsidRPr="006C5215" w:rsidRDefault="00D31B70" w:rsidP="00D31B70">
      <w:pPr>
        <w:pStyle w:val="Caption"/>
        <w:spacing w:before="0" w:after="0"/>
        <w:rPr>
          <w:rFonts w:cs="Arial"/>
          <w:i w:val="0"/>
          <w:iCs w:val="0"/>
          <w:noProof/>
          <w:sz w:val="20"/>
          <w:szCs w:val="20"/>
          <w:lang w:val="en-GB" w:eastAsia="en-US"/>
        </w:rPr>
      </w:pPr>
      <w:r w:rsidRPr="006C5215">
        <w:rPr>
          <w:rFonts w:cs="Arial"/>
          <w:i w:val="0"/>
          <w:iCs w:val="0"/>
          <w:noProof/>
          <w:sz w:val="20"/>
          <w:lang w:val="en-GB"/>
        </w:rPr>
        <w:t>The Bidder must state in the offer</w:t>
      </w:r>
      <w:r w:rsidRPr="006C5215">
        <w:rPr>
          <w:rFonts w:cs="Arial"/>
          <w:i w:val="0"/>
          <w:iCs w:val="0"/>
          <w:noProof/>
          <w:sz w:val="20"/>
          <w:szCs w:val="20"/>
          <w:lang w:val="en-GB" w:eastAsia="en-US"/>
        </w:rPr>
        <w:t>:</w:t>
      </w:r>
    </w:p>
    <w:p w14:paraId="2ABF9C81"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viewership and listenership figures (brief description of the data),</w:t>
      </w:r>
    </w:p>
    <w:p w14:paraId="13E3C966"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 xml:space="preserve">the format of the data delivered to the user, </w:t>
      </w:r>
    </w:p>
    <w:p w14:paraId="24B1FAF0"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the time of data delivery,</w:t>
      </w:r>
    </w:p>
    <w:p w14:paraId="5AF49B75"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data loss, and</w:t>
      </w:r>
    </w:p>
    <w:p w14:paraId="50487C1F" w14:textId="0ECA5F41" w:rsidR="001502D9" w:rsidRPr="00D31B70"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stor</w:t>
      </w:r>
      <w:r>
        <w:rPr>
          <w:rFonts w:cs="Arial"/>
          <w:i w:val="0"/>
          <w:iCs w:val="0"/>
          <w:noProof/>
          <w:sz w:val="20"/>
          <w:szCs w:val="20"/>
          <w:lang w:val="en-GB" w:eastAsia="en-US"/>
        </w:rPr>
        <w:t>age</w:t>
      </w:r>
      <w:r w:rsidRPr="006C5215">
        <w:rPr>
          <w:rFonts w:cs="Arial"/>
          <w:i w:val="0"/>
          <w:iCs w:val="0"/>
          <w:noProof/>
          <w:sz w:val="20"/>
          <w:szCs w:val="20"/>
          <w:lang w:val="en-GB" w:eastAsia="en-US"/>
        </w:rPr>
        <w:t xml:space="preserve"> of research documentation.</w:t>
      </w:r>
    </w:p>
    <w:p w14:paraId="4AB8EA80" w14:textId="77777777" w:rsidR="00D31B70" w:rsidRPr="006C5215" w:rsidRDefault="00D31B70" w:rsidP="00D31B70">
      <w:pPr>
        <w:pStyle w:val="Heading3"/>
        <w:rPr>
          <w:b/>
          <w:noProof/>
          <w:lang w:val="en-GB"/>
        </w:rPr>
      </w:pPr>
      <w:bookmarkStart w:id="26" w:name="_Toc128383567"/>
      <w:bookmarkStart w:id="27" w:name="_Toc132181001"/>
      <w:bookmarkStart w:id="28" w:name="_Toc176952734"/>
      <w:r w:rsidRPr="006C5215">
        <w:rPr>
          <w:b/>
          <w:noProof/>
          <w:lang w:val="en-GB"/>
        </w:rPr>
        <w:t>Software and equipment</w:t>
      </w:r>
      <w:bookmarkEnd w:id="26"/>
      <w:bookmarkEnd w:id="27"/>
      <w:bookmarkEnd w:id="28"/>
    </w:p>
    <w:p w14:paraId="33091EF2" w14:textId="77777777" w:rsidR="00D31B70" w:rsidRPr="006C5215" w:rsidRDefault="00D31B70" w:rsidP="00D31B70">
      <w:pPr>
        <w:rPr>
          <w:lang w:val="en-GB"/>
        </w:rPr>
      </w:pPr>
    </w:p>
    <w:p w14:paraId="7FF4F9B6" w14:textId="4DEAD500"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Data must be processed with software provided by the Bidder. The Bidder guarantees all software in question has been appropriately licensed for use.</w:t>
      </w:r>
      <w:r w:rsidR="004172DB" w:rsidRPr="004172DB">
        <w:rPr>
          <w:rFonts w:ascii="Arial" w:hAnsi="Arial"/>
          <w:sz w:val="20"/>
          <w:szCs w:val="24"/>
          <w:lang w:val="sl-SI"/>
        </w:rPr>
        <w:t xml:space="preserve"> </w:t>
      </w:r>
      <w:r w:rsidR="004172DB" w:rsidRPr="004172DB">
        <w:rPr>
          <w:rFonts w:ascii="Arial" w:hAnsi="Arial" w:cs="Arial"/>
          <w:noProof/>
          <w:sz w:val="20"/>
          <w:lang w:val="sl-SI"/>
        </w:rPr>
        <w:t>The service provider's software tool must be capable of processing data for both linear and non-linear television.</w:t>
      </w:r>
    </w:p>
    <w:p w14:paraId="741CA61D" w14:textId="77777777" w:rsidR="00D31B70" w:rsidRPr="00E361C7" w:rsidRDefault="00D31B70" w:rsidP="00D31B70">
      <w:pPr>
        <w:pStyle w:val="bullet"/>
        <w:ind w:left="0" w:firstLine="0"/>
        <w:rPr>
          <w:rFonts w:ascii="Arial" w:hAnsi="Arial" w:cs="Arial"/>
          <w:noProof/>
          <w:sz w:val="20"/>
          <w:lang w:val="en-GB"/>
        </w:rPr>
      </w:pPr>
    </w:p>
    <w:p w14:paraId="2B061B47" w14:textId="3AF091CA" w:rsidR="00D31B70" w:rsidRDefault="00B0781A" w:rsidP="00D31B70">
      <w:pPr>
        <w:pStyle w:val="bullet"/>
        <w:ind w:left="0" w:firstLine="0"/>
        <w:jc w:val="both"/>
        <w:rPr>
          <w:rFonts w:ascii="Arial" w:hAnsi="Arial" w:cs="Arial"/>
          <w:noProof/>
          <w:sz w:val="20"/>
          <w:szCs w:val="24"/>
          <w:lang w:val="sl-SI"/>
        </w:rPr>
      </w:pPr>
      <w:r w:rsidRPr="00B0781A">
        <w:rPr>
          <w:rFonts w:ascii="Arial" w:hAnsi="Arial" w:cs="Arial"/>
          <w:noProof/>
          <w:sz w:val="20"/>
          <w:szCs w:val="24"/>
          <w:lang w:val="sl-SI"/>
        </w:rPr>
        <w:t xml:space="preserve">The </w:t>
      </w:r>
      <w:r>
        <w:rPr>
          <w:rFonts w:ascii="Arial" w:hAnsi="Arial" w:cs="Arial"/>
          <w:noProof/>
          <w:sz w:val="20"/>
          <w:szCs w:val="24"/>
          <w:lang w:val="sl-SI"/>
        </w:rPr>
        <w:t>Bidder</w:t>
      </w:r>
      <w:r w:rsidRPr="00B0781A">
        <w:rPr>
          <w:rFonts w:ascii="Arial" w:hAnsi="Arial" w:cs="Arial"/>
          <w:noProof/>
          <w:sz w:val="20"/>
          <w:szCs w:val="24"/>
          <w:lang w:val="sl-SI"/>
        </w:rPr>
        <w:t xml:space="preserve"> must install the appropriate software and grant the client the right to use these programs with at least seven (7) licenses. The cost of license rental, as well as any updates, improvements, or all future versions, must be included in the price for the entire duration of the contract.</w:t>
      </w:r>
    </w:p>
    <w:p w14:paraId="51D8BBFA" w14:textId="77777777" w:rsidR="00B0781A" w:rsidRPr="00E361C7" w:rsidRDefault="00B0781A" w:rsidP="00D31B70">
      <w:pPr>
        <w:pStyle w:val="bullet"/>
        <w:ind w:left="0" w:firstLine="0"/>
        <w:jc w:val="both"/>
        <w:rPr>
          <w:rFonts w:ascii="Arial" w:hAnsi="Arial" w:cs="Arial"/>
          <w:noProof/>
          <w:sz w:val="20"/>
          <w:lang w:val="en-GB"/>
        </w:rPr>
      </w:pPr>
    </w:p>
    <w:p w14:paraId="24512AB1" w14:textId="77777777"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The Bidder must specify the following in the offer:</w:t>
      </w:r>
    </w:p>
    <w:p w14:paraId="58DF8F1B"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 xml:space="preserve">describe the basic data – what the data includes and what software modules are provided to analyse it. </w:t>
      </w:r>
    </w:p>
    <w:p w14:paraId="1381F19A"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add a Slovenian manual for using the software tool with definitions of terms and variables,</w:t>
      </w:r>
    </w:p>
    <w:p w14:paraId="7B1E5EE8"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describe user training and real-time assistance,</w:t>
      </w:r>
    </w:p>
    <w:p w14:paraId="572BF2CD"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outline the further development of the software, and</w:t>
      </w:r>
    </w:p>
    <w:p w14:paraId="4C0E7A83"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describe the software maintenance and the troubleshooting of potential errors.</w:t>
      </w:r>
    </w:p>
    <w:p w14:paraId="183B39FE" w14:textId="77777777" w:rsidR="00D31B70" w:rsidRPr="00E361C7" w:rsidRDefault="00D31B70" w:rsidP="00D31B70">
      <w:pPr>
        <w:pStyle w:val="Heading3"/>
        <w:rPr>
          <w:b/>
          <w:noProof/>
          <w:lang w:val="en-GB"/>
        </w:rPr>
      </w:pPr>
      <w:bookmarkStart w:id="29" w:name="_Toc128383568"/>
      <w:bookmarkStart w:id="30" w:name="_Toc132181002"/>
      <w:bookmarkStart w:id="31" w:name="_Toc176952735"/>
      <w:r w:rsidRPr="00E361C7">
        <w:rPr>
          <w:b/>
          <w:noProof/>
          <w:lang w:val="en-GB"/>
        </w:rPr>
        <w:t>Support and troubleshooting</w:t>
      </w:r>
      <w:bookmarkEnd w:id="29"/>
      <w:bookmarkEnd w:id="30"/>
      <w:bookmarkEnd w:id="31"/>
    </w:p>
    <w:p w14:paraId="7D92D75D" w14:textId="55398107" w:rsidR="001502D9" w:rsidRPr="00E361C7" w:rsidRDefault="001502D9" w:rsidP="00800070">
      <w:pPr>
        <w:rPr>
          <w:rFonts w:cs="Arial"/>
          <w:szCs w:val="20"/>
          <w:lang w:val="en-GB"/>
        </w:rPr>
      </w:pPr>
    </w:p>
    <w:p w14:paraId="4AFF9DC4" w14:textId="245E5EB4" w:rsidR="00D31B70" w:rsidRDefault="00B0781A" w:rsidP="00D31B70">
      <w:pPr>
        <w:rPr>
          <w:rFonts w:cs="Arial"/>
          <w:szCs w:val="20"/>
        </w:rPr>
      </w:pPr>
      <w:r w:rsidRPr="00B0781A">
        <w:rPr>
          <w:rFonts w:cs="Arial"/>
          <w:szCs w:val="20"/>
        </w:rPr>
        <w:t xml:space="preserve">In </w:t>
      </w:r>
      <w:proofErr w:type="spellStart"/>
      <w:r w:rsidRPr="00B0781A">
        <w:rPr>
          <w:rFonts w:cs="Arial"/>
          <w:szCs w:val="20"/>
        </w:rPr>
        <w:t>cases</w:t>
      </w:r>
      <w:proofErr w:type="spellEnd"/>
      <w:r w:rsidRPr="00B0781A">
        <w:rPr>
          <w:rFonts w:cs="Arial"/>
          <w:szCs w:val="20"/>
        </w:rPr>
        <w:t xml:space="preserve"> </w:t>
      </w:r>
      <w:proofErr w:type="spellStart"/>
      <w:r w:rsidRPr="00B0781A">
        <w:rPr>
          <w:rFonts w:cs="Arial"/>
          <w:szCs w:val="20"/>
        </w:rPr>
        <w:t>of</w:t>
      </w:r>
      <w:proofErr w:type="spellEnd"/>
      <w:r w:rsidRPr="00B0781A">
        <w:rPr>
          <w:rFonts w:cs="Arial"/>
          <w:szCs w:val="20"/>
        </w:rPr>
        <w:t xml:space="preserve"> </w:t>
      </w:r>
      <w:proofErr w:type="spellStart"/>
      <w:r w:rsidRPr="00B0781A">
        <w:rPr>
          <w:rFonts w:cs="Arial"/>
          <w:szCs w:val="20"/>
        </w:rPr>
        <w:t>technical</w:t>
      </w:r>
      <w:proofErr w:type="spellEnd"/>
      <w:r w:rsidRPr="00B0781A">
        <w:rPr>
          <w:rFonts w:cs="Arial"/>
          <w:szCs w:val="20"/>
        </w:rPr>
        <w:t xml:space="preserve"> </w:t>
      </w:r>
      <w:proofErr w:type="spellStart"/>
      <w:r w:rsidRPr="00B0781A">
        <w:rPr>
          <w:rFonts w:cs="Arial"/>
          <w:szCs w:val="20"/>
        </w:rPr>
        <w:t>issues</w:t>
      </w:r>
      <w:proofErr w:type="spellEnd"/>
      <w:r w:rsidRPr="00B0781A">
        <w:rPr>
          <w:rFonts w:cs="Arial"/>
          <w:szCs w:val="20"/>
        </w:rPr>
        <w:t xml:space="preserve"> </w:t>
      </w:r>
      <w:proofErr w:type="spellStart"/>
      <w:r w:rsidRPr="00B0781A">
        <w:rPr>
          <w:rFonts w:cs="Arial"/>
          <w:szCs w:val="20"/>
        </w:rPr>
        <w:t>with</w:t>
      </w:r>
      <w:proofErr w:type="spellEnd"/>
      <w:r w:rsidRPr="00B0781A">
        <w:rPr>
          <w:rFonts w:cs="Arial"/>
          <w:szCs w:val="20"/>
        </w:rPr>
        <w:t xml:space="preserve"> the software, the </w:t>
      </w:r>
      <w:proofErr w:type="spellStart"/>
      <w:r w:rsidRPr="00B0781A">
        <w:rPr>
          <w:rFonts w:cs="Arial"/>
          <w:szCs w:val="20"/>
        </w:rPr>
        <w:t>service</w:t>
      </w:r>
      <w:proofErr w:type="spellEnd"/>
      <w:r w:rsidRPr="00B0781A">
        <w:rPr>
          <w:rFonts w:cs="Arial"/>
          <w:szCs w:val="20"/>
        </w:rPr>
        <w:t xml:space="preserve"> </w:t>
      </w:r>
      <w:proofErr w:type="spellStart"/>
      <w:r w:rsidRPr="00B0781A">
        <w:rPr>
          <w:rFonts w:cs="Arial"/>
          <w:szCs w:val="20"/>
        </w:rPr>
        <w:t>provider</w:t>
      </w:r>
      <w:proofErr w:type="spellEnd"/>
      <w:r w:rsidRPr="00B0781A">
        <w:rPr>
          <w:rFonts w:cs="Arial"/>
          <w:szCs w:val="20"/>
        </w:rPr>
        <w:t xml:space="preserve"> </w:t>
      </w:r>
      <w:proofErr w:type="spellStart"/>
      <w:r w:rsidRPr="00B0781A">
        <w:rPr>
          <w:rFonts w:cs="Arial"/>
          <w:szCs w:val="20"/>
        </w:rPr>
        <w:t>or</w:t>
      </w:r>
      <w:proofErr w:type="spellEnd"/>
      <w:r w:rsidRPr="00B0781A">
        <w:rPr>
          <w:rFonts w:cs="Arial"/>
          <w:szCs w:val="20"/>
        </w:rPr>
        <w:t xml:space="preserve"> </w:t>
      </w:r>
      <w:proofErr w:type="spellStart"/>
      <w:r w:rsidRPr="00B0781A">
        <w:rPr>
          <w:rFonts w:cs="Arial"/>
          <w:szCs w:val="20"/>
        </w:rPr>
        <w:t>their</w:t>
      </w:r>
      <w:proofErr w:type="spellEnd"/>
      <w:r w:rsidRPr="00B0781A">
        <w:rPr>
          <w:rFonts w:cs="Arial"/>
          <w:szCs w:val="20"/>
        </w:rPr>
        <w:t xml:space="preserve"> </w:t>
      </w:r>
      <w:proofErr w:type="spellStart"/>
      <w:r w:rsidRPr="00B0781A">
        <w:rPr>
          <w:rFonts w:cs="Arial"/>
          <w:szCs w:val="20"/>
        </w:rPr>
        <w:t>representative</w:t>
      </w:r>
      <w:proofErr w:type="spellEnd"/>
      <w:r w:rsidRPr="00B0781A">
        <w:rPr>
          <w:rFonts w:cs="Arial"/>
          <w:szCs w:val="20"/>
        </w:rPr>
        <w:t xml:space="preserve"> </w:t>
      </w:r>
      <w:proofErr w:type="spellStart"/>
      <w:r w:rsidRPr="00B0781A">
        <w:rPr>
          <w:rFonts w:cs="Arial"/>
          <w:szCs w:val="20"/>
        </w:rPr>
        <w:t>must</w:t>
      </w:r>
      <w:proofErr w:type="spellEnd"/>
      <w:r w:rsidRPr="00B0781A">
        <w:rPr>
          <w:rFonts w:cs="Arial"/>
          <w:szCs w:val="20"/>
        </w:rPr>
        <w:t xml:space="preserve"> be </w:t>
      </w:r>
      <w:proofErr w:type="spellStart"/>
      <w:r w:rsidRPr="00B0781A">
        <w:rPr>
          <w:rFonts w:cs="Arial"/>
          <w:szCs w:val="20"/>
        </w:rPr>
        <w:t>available</w:t>
      </w:r>
      <w:proofErr w:type="spellEnd"/>
      <w:r w:rsidRPr="00B0781A">
        <w:rPr>
          <w:rFonts w:cs="Arial"/>
          <w:szCs w:val="20"/>
        </w:rPr>
        <w:t xml:space="preserve"> on </w:t>
      </w:r>
      <w:proofErr w:type="spellStart"/>
      <w:r w:rsidRPr="00B0781A">
        <w:rPr>
          <w:rFonts w:cs="Arial"/>
          <w:szCs w:val="20"/>
        </w:rPr>
        <w:t>weekdays</w:t>
      </w:r>
      <w:proofErr w:type="spellEnd"/>
      <w:r w:rsidRPr="00B0781A">
        <w:rPr>
          <w:rFonts w:cs="Arial"/>
          <w:szCs w:val="20"/>
        </w:rPr>
        <w:t xml:space="preserve"> </w:t>
      </w:r>
      <w:proofErr w:type="spellStart"/>
      <w:r w:rsidRPr="00B0781A">
        <w:rPr>
          <w:rFonts w:cs="Arial"/>
          <w:szCs w:val="20"/>
        </w:rPr>
        <w:t>between</w:t>
      </w:r>
      <w:proofErr w:type="spellEnd"/>
      <w:r w:rsidRPr="00B0781A">
        <w:rPr>
          <w:rFonts w:cs="Arial"/>
          <w:szCs w:val="20"/>
        </w:rPr>
        <w:t xml:space="preserve"> 8:00 AM and 4:00 PM via a </w:t>
      </w:r>
      <w:proofErr w:type="spellStart"/>
      <w:r w:rsidRPr="00B0781A">
        <w:rPr>
          <w:rFonts w:cs="Arial"/>
          <w:szCs w:val="20"/>
        </w:rPr>
        <w:t>pre-agreed</w:t>
      </w:r>
      <w:proofErr w:type="spellEnd"/>
      <w:r w:rsidRPr="00B0781A">
        <w:rPr>
          <w:rFonts w:cs="Arial"/>
          <w:szCs w:val="20"/>
        </w:rPr>
        <w:t xml:space="preserve"> </w:t>
      </w:r>
      <w:proofErr w:type="spellStart"/>
      <w:r w:rsidRPr="00B0781A">
        <w:rPr>
          <w:rFonts w:cs="Arial"/>
          <w:szCs w:val="20"/>
        </w:rPr>
        <w:t>phone</w:t>
      </w:r>
      <w:proofErr w:type="spellEnd"/>
      <w:r w:rsidRPr="00B0781A">
        <w:rPr>
          <w:rFonts w:cs="Arial"/>
          <w:szCs w:val="20"/>
        </w:rPr>
        <w:t xml:space="preserve"> </w:t>
      </w:r>
      <w:proofErr w:type="spellStart"/>
      <w:r w:rsidRPr="00B0781A">
        <w:rPr>
          <w:rFonts w:cs="Arial"/>
          <w:szCs w:val="20"/>
        </w:rPr>
        <w:t>number</w:t>
      </w:r>
      <w:proofErr w:type="spellEnd"/>
      <w:r w:rsidRPr="00B0781A">
        <w:rPr>
          <w:rFonts w:cs="Arial"/>
          <w:szCs w:val="20"/>
        </w:rPr>
        <w:t xml:space="preserve"> and </w:t>
      </w:r>
      <w:proofErr w:type="spellStart"/>
      <w:r w:rsidRPr="00B0781A">
        <w:rPr>
          <w:rFonts w:cs="Arial"/>
          <w:szCs w:val="20"/>
        </w:rPr>
        <w:t>email</w:t>
      </w:r>
      <w:proofErr w:type="spellEnd"/>
      <w:r w:rsidRPr="00B0781A">
        <w:rPr>
          <w:rFonts w:cs="Arial"/>
          <w:szCs w:val="20"/>
        </w:rPr>
        <w:t xml:space="preserve"> </w:t>
      </w:r>
      <w:proofErr w:type="spellStart"/>
      <w:r w:rsidRPr="00B0781A">
        <w:rPr>
          <w:rFonts w:cs="Arial"/>
          <w:szCs w:val="20"/>
        </w:rPr>
        <w:t>address</w:t>
      </w:r>
      <w:proofErr w:type="spellEnd"/>
      <w:r w:rsidRPr="00B0781A">
        <w:rPr>
          <w:rFonts w:cs="Arial"/>
          <w:szCs w:val="20"/>
        </w:rPr>
        <w:t xml:space="preserve">, </w:t>
      </w:r>
      <w:proofErr w:type="spellStart"/>
      <w:r w:rsidRPr="00B0781A">
        <w:rPr>
          <w:rFonts w:cs="Arial"/>
          <w:szCs w:val="20"/>
        </w:rPr>
        <w:t>where</w:t>
      </w:r>
      <w:proofErr w:type="spellEnd"/>
      <w:r w:rsidRPr="00B0781A">
        <w:rPr>
          <w:rFonts w:cs="Arial"/>
          <w:szCs w:val="20"/>
        </w:rPr>
        <w:t xml:space="preserve"> the </w:t>
      </w:r>
      <w:proofErr w:type="spellStart"/>
      <w:r w:rsidRPr="00B0781A">
        <w:rPr>
          <w:rFonts w:cs="Arial"/>
          <w:szCs w:val="20"/>
        </w:rPr>
        <w:t>client</w:t>
      </w:r>
      <w:proofErr w:type="spellEnd"/>
      <w:r w:rsidRPr="00B0781A">
        <w:rPr>
          <w:rFonts w:cs="Arial"/>
          <w:szCs w:val="20"/>
        </w:rPr>
        <w:t xml:space="preserve"> </w:t>
      </w:r>
      <w:proofErr w:type="spellStart"/>
      <w:r w:rsidRPr="00B0781A">
        <w:rPr>
          <w:rFonts w:cs="Arial"/>
          <w:szCs w:val="20"/>
        </w:rPr>
        <w:t>can</w:t>
      </w:r>
      <w:proofErr w:type="spellEnd"/>
      <w:r w:rsidRPr="00B0781A">
        <w:rPr>
          <w:rFonts w:cs="Arial"/>
          <w:szCs w:val="20"/>
        </w:rPr>
        <w:t xml:space="preserve"> </w:t>
      </w:r>
      <w:proofErr w:type="spellStart"/>
      <w:r w:rsidRPr="00B0781A">
        <w:rPr>
          <w:rFonts w:cs="Arial"/>
          <w:szCs w:val="20"/>
        </w:rPr>
        <w:t>report</w:t>
      </w:r>
      <w:proofErr w:type="spellEnd"/>
      <w:r w:rsidRPr="00B0781A">
        <w:rPr>
          <w:rFonts w:cs="Arial"/>
          <w:szCs w:val="20"/>
        </w:rPr>
        <w:t xml:space="preserve"> </w:t>
      </w:r>
      <w:proofErr w:type="spellStart"/>
      <w:r w:rsidRPr="00B0781A">
        <w:rPr>
          <w:rFonts w:cs="Arial"/>
          <w:szCs w:val="20"/>
        </w:rPr>
        <w:t>any</w:t>
      </w:r>
      <w:proofErr w:type="spellEnd"/>
      <w:r w:rsidRPr="00B0781A">
        <w:rPr>
          <w:rFonts w:cs="Arial"/>
          <w:szCs w:val="20"/>
        </w:rPr>
        <w:t xml:space="preserve"> </w:t>
      </w:r>
      <w:proofErr w:type="spellStart"/>
      <w:r w:rsidRPr="00B0781A">
        <w:rPr>
          <w:rFonts w:cs="Arial"/>
          <w:szCs w:val="20"/>
        </w:rPr>
        <w:t>technical</w:t>
      </w:r>
      <w:proofErr w:type="spellEnd"/>
      <w:r w:rsidRPr="00B0781A">
        <w:rPr>
          <w:rFonts w:cs="Arial"/>
          <w:szCs w:val="20"/>
        </w:rPr>
        <w:t xml:space="preserve"> </w:t>
      </w:r>
      <w:proofErr w:type="spellStart"/>
      <w:r w:rsidRPr="00B0781A">
        <w:rPr>
          <w:rFonts w:cs="Arial"/>
          <w:szCs w:val="20"/>
        </w:rPr>
        <w:t>malfunctions</w:t>
      </w:r>
      <w:proofErr w:type="spellEnd"/>
      <w:r w:rsidRPr="00B0781A">
        <w:rPr>
          <w:rFonts w:cs="Arial"/>
          <w:szCs w:val="20"/>
        </w:rPr>
        <w:t xml:space="preserve"> </w:t>
      </w:r>
      <w:proofErr w:type="spellStart"/>
      <w:r w:rsidRPr="00B0781A">
        <w:rPr>
          <w:rFonts w:cs="Arial"/>
          <w:szCs w:val="20"/>
        </w:rPr>
        <w:t>regarding</w:t>
      </w:r>
      <w:proofErr w:type="spellEnd"/>
      <w:r w:rsidRPr="00B0781A">
        <w:rPr>
          <w:rFonts w:cs="Arial"/>
          <w:szCs w:val="20"/>
        </w:rPr>
        <w:t xml:space="preserve"> the software. The </w:t>
      </w:r>
      <w:proofErr w:type="spellStart"/>
      <w:r w:rsidRPr="00B0781A">
        <w:rPr>
          <w:rFonts w:cs="Arial"/>
          <w:szCs w:val="20"/>
        </w:rPr>
        <w:t>service</w:t>
      </w:r>
      <w:proofErr w:type="spellEnd"/>
      <w:r w:rsidRPr="00B0781A">
        <w:rPr>
          <w:rFonts w:cs="Arial"/>
          <w:szCs w:val="20"/>
        </w:rPr>
        <w:t xml:space="preserve"> </w:t>
      </w:r>
      <w:proofErr w:type="spellStart"/>
      <w:r w:rsidRPr="00B0781A">
        <w:rPr>
          <w:rFonts w:cs="Arial"/>
          <w:szCs w:val="20"/>
        </w:rPr>
        <w:t>provider</w:t>
      </w:r>
      <w:proofErr w:type="spellEnd"/>
      <w:r w:rsidRPr="00B0781A">
        <w:rPr>
          <w:rFonts w:cs="Arial"/>
          <w:szCs w:val="20"/>
        </w:rPr>
        <w:t xml:space="preserve"> </w:t>
      </w:r>
      <w:proofErr w:type="spellStart"/>
      <w:r w:rsidRPr="00B0781A">
        <w:rPr>
          <w:rFonts w:cs="Arial"/>
          <w:szCs w:val="20"/>
        </w:rPr>
        <w:t>must</w:t>
      </w:r>
      <w:proofErr w:type="spellEnd"/>
      <w:r w:rsidRPr="00B0781A">
        <w:rPr>
          <w:rFonts w:cs="Arial"/>
          <w:szCs w:val="20"/>
        </w:rPr>
        <w:t xml:space="preserve"> </w:t>
      </w:r>
      <w:proofErr w:type="spellStart"/>
      <w:r w:rsidRPr="00B0781A">
        <w:rPr>
          <w:rFonts w:cs="Arial"/>
          <w:szCs w:val="20"/>
        </w:rPr>
        <w:t>respond</w:t>
      </w:r>
      <w:proofErr w:type="spellEnd"/>
      <w:r w:rsidRPr="00B0781A">
        <w:rPr>
          <w:rFonts w:cs="Arial"/>
          <w:szCs w:val="20"/>
        </w:rPr>
        <w:t xml:space="preserve"> </w:t>
      </w:r>
      <w:proofErr w:type="spellStart"/>
      <w:r w:rsidRPr="00B0781A">
        <w:rPr>
          <w:rFonts w:cs="Arial"/>
          <w:szCs w:val="20"/>
        </w:rPr>
        <w:t>immediately</w:t>
      </w:r>
      <w:proofErr w:type="spellEnd"/>
      <w:r w:rsidRPr="00B0781A">
        <w:rPr>
          <w:rFonts w:cs="Arial"/>
          <w:szCs w:val="20"/>
        </w:rPr>
        <w:t xml:space="preserve"> to </w:t>
      </w:r>
      <w:proofErr w:type="spellStart"/>
      <w:r w:rsidRPr="00B0781A">
        <w:rPr>
          <w:rFonts w:cs="Arial"/>
          <w:szCs w:val="20"/>
        </w:rPr>
        <w:t>any</w:t>
      </w:r>
      <w:proofErr w:type="spellEnd"/>
      <w:r w:rsidRPr="00B0781A">
        <w:rPr>
          <w:rFonts w:cs="Arial"/>
          <w:szCs w:val="20"/>
        </w:rPr>
        <w:t xml:space="preserve"> </w:t>
      </w:r>
      <w:proofErr w:type="spellStart"/>
      <w:r w:rsidRPr="00B0781A">
        <w:rPr>
          <w:rFonts w:cs="Arial"/>
          <w:szCs w:val="20"/>
        </w:rPr>
        <w:t>technical</w:t>
      </w:r>
      <w:proofErr w:type="spellEnd"/>
      <w:r w:rsidRPr="00B0781A">
        <w:rPr>
          <w:rFonts w:cs="Arial"/>
          <w:szCs w:val="20"/>
        </w:rPr>
        <w:t xml:space="preserve"> </w:t>
      </w:r>
      <w:proofErr w:type="spellStart"/>
      <w:r w:rsidRPr="00B0781A">
        <w:rPr>
          <w:rFonts w:cs="Arial"/>
          <w:szCs w:val="20"/>
        </w:rPr>
        <w:t>issues</w:t>
      </w:r>
      <w:proofErr w:type="spellEnd"/>
      <w:r w:rsidRPr="00B0781A">
        <w:rPr>
          <w:rFonts w:cs="Arial"/>
          <w:szCs w:val="20"/>
        </w:rPr>
        <w:t xml:space="preserve"> </w:t>
      </w:r>
      <w:proofErr w:type="spellStart"/>
      <w:r w:rsidRPr="00B0781A">
        <w:rPr>
          <w:rFonts w:cs="Arial"/>
          <w:szCs w:val="20"/>
        </w:rPr>
        <w:t>with</w:t>
      </w:r>
      <w:proofErr w:type="spellEnd"/>
      <w:r w:rsidRPr="00B0781A">
        <w:rPr>
          <w:rFonts w:cs="Arial"/>
          <w:szCs w:val="20"/>
        </w:rPr>
        <w:t xml:space="preserve"> the software.</w:t>
      </w:r>
    </w:p>
    <w:p w14:paraId="3E7945FD" w14:textId="77777777" w:rsidR="00B0781A" w:rsidRPr="00E361C7" w:rsidRDefault="00B0781A" w:rsidP="00D31B70">
      <w:pPr>
        <w:rPr>
          <w:rFonts w:cs="Arial"/>
          <w:szCs w:val="20"/>
        </w:rPr>
      </w:pPr>
    </w:p>
    <w:p w14:paraId="3E3727C6" w14:textId="50AD4387" w:rsidR="001502D9" w:rsidRPr="00E361C7" w:rsidRDefault="00D31B70" w:rsidP="00800070">
      <w:pPr>
        <w:rPr>
          <w:rFonts w:cs="Arial"/>
          <w:szCs w:val="20"/>
        </w:rPr>
      </w:pPr>
      <w:proofErr w:type="spellStart"/>
      <w:r w:rsidRPr="00E361C7">
        <w:rPr>
          <w:rFonts w:cs="Arial"/>
          <w:szCs w:val="20"/>
        </w:rPr>
        <w:t>If</w:t>
      </w:r>
      <w:proofErr w:type="spellEnd"/>
      <w:r w:rsidRPr="00E361C7">
        <w:rPr>
          <w:rFonts w:cs="Arial"/>
          <w:szCs w:val="20"/>
        </w:rPr>
        <w:t xml:space="preserve">, </w:t>
      </w:r>
      <w:proofErr w:type="spellStart"/>
      <w:r w:rsidRPr="00E361C7">
        <w:rPr>
          <w:rFonts w:cs="Arial"/>
          <w:szCs w:val="20"/>
        </w:rPr>
        <w:t>upon</w:t>
      </w:r>
      <w:proofErr w:type="spellEnd"/>
      <w:r w:rsidRPr="00E361C7">
        <w:rPr>
          <w:rFonts w:cs="Arial"/>
          <w:szCs w:val="20"/>
        </w:rPr>
        <w:t xml:space="preserve"> </w:t>
      </w:r>
      <w:proofErr w:type="spellStart"/>
      <w:r w:rsidRPr="00E361C7">
        <w:rPr>
          <w:rFonts w:cs="Arial"/>
          <w:szCs w:val="20"/>
        </w:rPr>
        <w:t>inspection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it is </w:t>
      </w:r>
      <w:proofErr w:type="spellStart"/>
      <w:r w:rsidRPr="00E361C7">
        <w:rPr>
          <w:rFonts w:cs="Arial"/>
          <w:szCs w:val="20"/>
        </w:rPr>
        <w:t>determined</w:t>
      </w:r>
      <w:proofErr w:type="spellEnd"/>
      <w:r w:rsidRPr="00E361C7">
        <w:rPr>
          <w:rFonts w:cs="Arial"/>
          <w:szCs w:val="20"/>
        </w:rPr>
        <w:t xml:space="preserve"> </w:t>
      </w:r>
      <w:proofErr w:type="spellStart"/>
      <w:r w:rsidRPr="00E361C7">
        <w:rPr>
          <w:rFonts w:cs="Arial"/>
          <w:szCs w:val="20"/>
        </w:rPr>
        <w:t>that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occurred</w:t>
      </w:r>
      <w:proofErr w:type="spellEnd"/>
      <w:r w:rsidRPr="00E361C7">
        <w:rPr>
          <w:rFonts w:cs="Arial"/>
          <w:szCs w:val="20"/>
        </w:rPr>
        <w:t xml:space="preserve"> </w:t>
      </w:r>
      <w:proofErr w:type="spellStart"/>
      <w:r w:rsidRPr="00E361C7">
        <w:rPr>
          <w:rFonts w:cs="Arial"/>
          <w:szCs w:val="20"/>
        </w:rPr>
        <w:t>due</w:t>
      </w:r>
      <w:proofErr w:type="spellEnd"/>
      <w:r w:rsidRPr="00E361C7">
        <w:rPr>
          <w:rFonts w:cs="Arial"/>
          <w:szCs w:val="20"/>
        </w:rPr>
        <w:t xml:space="preserve"> to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provider's</w:t>
      </w:r>
      <w:proofErr w:type="spellEnd"/>
      <w:r w:rsidRPr="00E361C7">
        <w:rPr>
          <w:rFonts w:cs="Arial"/>
          <w:szCs w:val="20"/>
        </w:rPr>
        <w:t xml:space="preserv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must</w:t>
      </w:r>
      <w:proofErr w:type="spellEnd"/>
      <w:r w:rsidRPr="00E361C7">
        <w:rPr>
          <w:rFonts w:cs="Arial"/>
          <w:szCs w:val="20"/>
        </w:rPr>
        <w:t xml:space="preserve"> </w:t>
      </w:r>
      <w:proofErr w:type="spellStart"/>
      <w:r w:rsidRPr="00E361C7">
        <w:rPr>
          <w:rFonts w:cs="Arial"/>
          <w:szCs w:val="20"/>
        </w:rPr>
        <w:t>correct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within</w:t>
      </w:r>
      <w:proofErr w:type="spellEnd"/>
      <w:r w:rsidRPr="00E361C7">
        <w:rPr>
          <w:rFonts w:cs="Arial"/>
          <w:szCs w:val="20"/>
        </w:rPr>
        <w:t xml:space="preserve"> 48 </w:t>
      </w:r>
      <w:proofErr w:type="spellStart"/>
      <w:r w:rsidRPr="00E361C7">
        <w:rPr>
          <w:rFonts w:cs="Arial"/>
          <w:szCs w:val="20"/>
        </w:rPr>
        <w:t>hours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reporting</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w:t>
      </w:r>
    </w:p>
    <w:p w14:paraId="59D762E7" w14:textId="77777777" w:rsidR="00D31B70" w:rsidRPr="00E361C7" w:rsidRDefault="00D31B70" w:rsidP="00D31B70">
      <w:pPr>
        <w:pStyle w:val="Heading3"/>
        <w:rPr>
          <w:b/>
          <w:noProof/>
          <w:lang w:val="en-GB"/>
        </w:rPr>
      </w:pPr>
      <w:bookmarkStart w:id="32" w:name="_Toc176952736"/>
      <w:r w:rsidRPr="00E361C7">
        <w:rPr>
          <w:b/>
          <w:noProof/>
          <w:lang w:val="en-GB"/>
        </w:rPr>
        <w:t>Coincidental survey</w:t>
      </w:r>
      <w:bookmarkEnd w:id="32"/>
    </w:p>
    <w:p w14:paraId="36FA0F5C" w14:textId="77777777" w:rsidR="00D31B70" w:rsidRPr="00E361C7" w:rsidRDefault="00D31B70" w:rsidP="00D31B70">
      <w:pPr>
        <w:pStyle w:val="Footer"/>
        <w:jc w:val="both"/>
        <w:rPr>
          <w:rFonts w:ascii="Arial" w:hAnsi="Arial" w:cs="Arial"/>
          <w:noProof/>
          <w:szCs w:val="24"/>
          <w:lang w:val="en-GB"/>
        </w:rPr>
      </w:pPr>
    </w:p>
    <w:p w14:paraId="1355573C" w14:textId="4E30C260" w:rsidR="00B0781A" w:rsidRDefault="00B0781A" w:rsidP="00B0781A">
      <w:pPr>
        <w:pStyle w:val="Footer"/>
        <w:rPr>
          <w:rFonts w:ascii="Arial" w:hAnsi="Arial" w:cs="Arial"/>
          <w:noProof/>
          <w:szCs w:val="24"/>
          <w:lang w:val="en-GB"/>
        </w:rPr>
      </w:pPr>
      <w:r w:rsidRPr="00B0781A">
        <w:rPr>
          <w:rFonts w:ascii="Arial" w:hAnsi="Arial" w:cs="Arial"/>
          <w:noProof/>
          <w:szCs w:val="24"/>
          <w:lang w:val="en-GB"/>
        </w:rPr>
        <w:t xml:space="preserve">The </w:t>
      </w:r>
      <w:r>
        <w:rPr>
          <w:rFonts w:ascii="Arial" w:hAnsi="Arial" w:cs="Arial"/>
          <w:noProof/>
          <w:szCs w:val="24"/>
          <w:lang w:val="en-GB"/>
        </w:rPr>
        <w:t>Bidder</w:t>
      </w:r>
      <w:r w:rsidRPr="00B0781A">
        <w:rPr>
          <w:rFonts w:ascii="Arial" w:hAnsi="Arial" w:cs="Arial"/>
          <w:noProof/>
          <w:szCs w:val="24"/>
          <w:lang w:val="en-GB"/>
        </w:rPr>
        <w:t xml:space="preserve"> must:</w:t>
      </w:r>
    </w:p>
    <w:p w14:paraId="00151019" w14:textId="29F25F95" w:rsidR="00B0781A" w:rsidRDefault="00B0781A" w:rsidP="001C5086">
      <w:pPr>
        <w:pStyle w:val="Footer"/>
        <w:numPr>
          <w:ilvl w:val="0"/>
          <w:numId w:val="39"/>
        </w:numPr>
        <w:rPr>
          <w:rFonts w:ascii="Arial" w:hAnsi="Arial" w:cs="Arial"/>
          <w:noProof/>
          <w:szCs w:val="24"/>
          <w:lang w:val="en-GB"/>
        </w:rPr>
      </w:pPr>
      <w:r>
        <w:rPr>
          <w:rFonts w:ascii="Arial" w:hAnsi="Arial" w:cs="Arial"/>
          <w:noProof/>
          <w:szCs w:val="24"/>
          <w:lang w:val="en-GB"/>
        </w:rPr>
        <w:t>c</w:t>
      </w:r>
      <w:r w:rsidRPr="00B0781A">
        <w:rPr>
          <w:rFonts w:ascii="Arial" w:hAnsi="Arial" w:cs="Arial"/>
          <w:noProof/>
          <w:szCs w:val="24"/>
          <w:lang w:val="en-GB"/>
        </w:rPr>
        <w:t>onduct a control viewership survey twice a year – a coincidental survey at different times and days;</w:t>
      </w:r>
    </w:p>
    <w:p w14:paraId="6E00E2F0" w14:textId="6E61FF6C" w:rsidR="00B0781A" w:rsidRPr="00B0781A" w:rsidRDefault="00B0781A" w:rsidP="001C5086">
      <w:pPr>
        <w:pStyle w:val="Footer"/>
        <w:numPr>
          <w:ilvl w:val="0"/>
          <w:numId w:val="39"/>
        </w:numPr>
        <w:rPr>
          <w:rFonts w:ascii="Arial" w:hAnsi="Arial" w:cs="Arial"/>
          <w:noProof/>
          <w:szCs w:val="24"/>
          <w:lang w:val="en-GB"/>
        </w:rPr>
      </w:pPr>
      <w:r>
        <w:rPr>
          <w:rFonts w:ascii="Arial" w:hAnsi="Arial" w:cs="Arial"/>
          <w:noProof/>
          <w:szCs w:val="24"/>
          <w:lang w:val="en-GB"/>
        </w:rPr>
        <w:t>i</w:t>
      </w:r>
      <w:r w:rsidRPr="00B0781A">
        <w:rPr>
          <w:rFonts w:ascii="Arial" w:hAnsi="Arial" w:cs="Arial"/>
          <w:noProof/>
          <w:szCs w:val="24"/>
          <w:lang w:val="en-GB"/>
        </w:rPr>
        <w:t>nclude the latest results of the coincidental survey with the offer;</w:t>
      </w:r>
    </w:p>
    <w:p w14:paraId="330F003C" w14:textId="77777777" w:rsidR="00B0781A" w:rsidRPr="00B0781A" w:rsidRDefault="00B0781A" w:rsidP="00B0781A">
      <w:pPr>
        <w:pStyle w:val="Footer"/>
        <w:rPr>
          <w:rFonts w:ascii="Arial" w:hAnsi="Arial" w:cs="Arial"/>
          <w:noProof/>
          <w:szCs w:val="24"/>
          <w:lang w:val="en-GB"/>
        </w:rPr>
      </w:pPr>
    </w:p>
    <w:p w14:paraId="46B8A685" w14:textId="6C0FC1D5" w:rsidR="001502D9" w:rsidRPr="00B0781A" w:rsidRDefault="00B0781A" w:rsidP="00B0781A">
      <w:pPr>
        <w:pStyle w:val="Footer"/>
        <w:jc w:val="both"/>
        <w:rPr>
          <w:rFonts w:ascii="Arial" w:hAnsi="Arial" w:cs="Arial"/>
          <w:b/>
          <w:bCs/>
          <w:noProof/>
          <w:szCs w:val="24"/>
          <w:lang w:val="en-GB"/>
        </w:rPr>
      </w:pPr>
      <w:r w:rsidRPr="00B0781A">
        <w:rPr>
          <w:rFonts w:ascii="Arial" w:hAnsi="Arial" w:cs="Arial"/>
          <w:b/>
          <w:bCs/>
          <w:noProof/>
          <w:szCs w:val="24"/>
          <w:lang w:val="sl-SI"/>
        </w:rPr>
        <w:t>The Contracting Authority has the right to monitor all parts of the service system, except for the identification of households included in the panel.</w:t>
      </w:r>
      <w:r w:rsidR="00D31B70" w:rsidRPr="00B0781A">
        <w:rPr>
          <w:rFonts w:cs="Arial"/>
          <w:b/>
          <w:bCs/>
          <w:noProof/>
          <w:lang w:val="en-GB"/>
        </w:rPr>
        <w:t xml:space="preserve"> </w:t>
      </w:r>
    </w:p>
    <w:p w14:paraId="753DC847" w14:textId="4D94CD79" w:rsidR="00D31B70" w:rsidRPr="00574516" w:rsidRDefault="00D31B70" w:rsidP="00D31B70">
      <w:pPr>
        <w:pStyle w:val="Heading3"/>
        <w:rPr>
          <w:b/>
          <w:noProof/>
          <w:lang w:val="en-GB"/>
        </w:rPr>
      </w:pPr>
      <w:bookmarkStart w:id="33" w:name="_Toc128383570"/>
      <w:bookmarkStart w:id="34" w:name="_Toc132181004"/>
      <w:bookmarkStart w:id="35" w:name="_Toc176952737"/>
      <w:r w:rsidRPr="00574516">
        <w:rPr>
          <w:b/>
          <w:noProof/>
          <w:lang w:val="en-GB"/>
        </w:rPr>
        <w:t>Reference</w:t>
      </w:r>
      <w:bookmarkEnd w:id="33"/>
      <w:bookmarkEnd w:id="34"/>
      <w:r w:rsidR="00574516">
        <w:rPr>
          <w:b/>
          <w:noProof/>
          <w:lang w:val="en-GB"/>
        </w:rPr>
        <w:t xml:space="preserve"> of the Bidder</w:t>
      </w:r>
      <w:bookmarkEnd w:id="35"/>
    </w:p>
    <w:p w14:paraId="5E394001" w14:textId="77777777" w:rsidR="00D31B70" w:rsidRPr="00574516" w:rsidRDefault="00D31B70" w:rsidP="00D31B70">
      <w:pPr>
        <w:rPr>
          <w:lang w:val="en-GB"/>
        </w:rPr>
      </w:pPr>
    </w:p>
    <w:p w14:paraId="7813CE57" w14:textId="0408DC55" w:rsidR="00D31B70" w:rsidRPr="00574516" w:rsidRDefault="00574516" w:rsidP="00D31B70">
      <w:pPr>
        <w:rPr>
          <w:noProof/>
        </w:rPr>
      </w:pPr>
      <w:r w:rsidRPr="00574516">
        <w:rPr>
          <w:noProof/>
        </w:rPr>
        <w:t>The bidder must provide at least one (1) reference demonstrating that they have conducted a Slovenian or international project involving electronic measurement of daily TV program viewership across the entire country, including time-shifted viewing, on all devices (including smart devices and platforms enabling TV program viewing) and daily website traffic measurement across all devices and platforms with web viewership measurement, using a panel sample of at least 750 households, with viewership data in use on the market for at least two (2) years.</w:t>
      </w:r>
    </w:p>
    <w:p w14:paraId="4D7DCDB3" w14:textId="77777777" w:rsidR="00574516" w:rsidRPr="00574516" w:rsidRDefault="00574516" w:rsidP="00D31B70">
      <w:pPr>
        <w:rPr>
          <w:lang w:val="en-GB"/>
        </w:rPr>
      </w:pPr>
    </w:p>
    <w:p w14:paraId="65D9C524" w14:textId="567BA650" w:rsidR="00D31B70" w:rsidRDefault="00D31B70" w:rsidP="00D31B70">
      <w:pPr>
        <w:rPr>
          <w:b/>
          <w:bCs/>
          <w:lang w:val="en-GB"/>
        </w:rPr>
      </w:pPr>
      <w:r w:rsidRPr="00574516">
        <w:rPr>
          <w:b/>
          <w:bCs/>
          <w:lang w:val="en-GB"/>
        </w:rPr>
        <w:t>The Bidder shall provide a reference statement on the form Bidder's Reference Statement (</w:t>
      </w:r>
      <w:r w:rsidR="007F131D" w:rsidRPr="00574516">
        <w:rPr>
          <w:b/>
          <w:bCs/>
          <w:lang w:val="en-GB"/>
        </w:rPr>
        <w:t>FORM</w:t>
      </w:r>
      <w:r w:rsidR="00574516" w:rsidRPr="00574516">
        <w:rPr>
          <w:b/>
          <w:bCs/>
          <w:lang w:val="en-GB"/>
        </w:rPr>
        <w:t>-8</w:t>
      </w:r>
      <w:r w:rsidRPr="00574516">
        <w:rPr>
          <w:b/>
          <w:bCs/>
          <w:lang w:val="en-GB"/>
        </w:rPr>
        <w:t>) provided by the Contracting Authority.</w:t>
      </w:r>
    </w:p>
    <w:p w14:paraId="536C198E" w14:textId="77777777" w:rsidR="001C5086" w:rsidRPr="001C5086" w:rsidRDefault="001C5086" w:rsidP="00D31B70">
      <w:pPr>
        <w:rPr>
          <w:b/>
          <w:bCs/>
          <w:lang w:val="en-GB"/>
        </w:rPr>
      </w:pPr>
    </w:p>
    <w:p w14:paraId="35E49821" w14:textId="77777777" w:rsidR="00D31B70" w:rsidRPr="001C5086" w:rsidRDefault="00D31B70" w:rsidP="001C5086">
      <w:pPr>
        <w:pStyle w:val="Heading2"/>
        <w:rPr>
          <w:b/>
          <w:bCs/>
          <w:lang w:val="en-GB"/>
        </w:rPr>
      </w:pPr>
      <w:bookmarkStart w:id="36" w:name="_Toc128383571"/>
      <w:bookmarkStart w:id="37" w:name="_Toc132181005"/>
      <w:bookmarkStart w:id="38" w:name="_Toc176952738"/>
      <w:r w:rsidRPr="001C5086">
        <w:rPr>
          <w:b/>
          <w:bCs/>
          <w:lang w:val="en-GB"/>
        </w:rPr>
        <w:t>Content requirements</w:t>
      </w:r>
      <w:bookmarkEnd w:id="36"/>
      <w:bookmarkEnd w:id="37"/>
      <w:bookmarkEnd w:id="38"/>
    </w:p>
    <w:p w14:paraId="12CBDE6E" w14:textId="06C2D075" w:rsidR="00D31B70" w:rsidRPr="001C5086" w:rsidRDefault="00D31B70" w:rsidP="001C5086">
      <w:pPr>
        <w:pStyle w:val="Heading3"/>
        <w:rPr>
          <w:b/>
          <w:noProof/>
          <w:lang w:val="en-GB"/>
        </w:rPr>
      </w:pPr>
      <w:bookmarkStart w:id="39" w:name="_Toc132181006"/>
      <w:bookmarkStart w:id="40" w:name="_Toc176952739"/>
      <w:r w:rsidRPr="001C5086">
        <w:rPr>
          <w:b/>
          <w:noProof/>
          <w:lang w:val="en-GB"/>
        </w:rPr>
        <w:t>Television channels</w:t>
      </w:r>
      <w:bookmarkEnd w:id="39"/>
      <w:bookmarkEnd w:id="40"/>
    </w:p>
    <w:p w14:paraId="3220E16D" w14:textId="77777777" w:rsidR="00D31B70" w:rsidRPr="006C5215" w:rsidRDefault="00D31B70" w:rsidP="00D31B70">
      <w:pPr>
        <w:rPr>
          <w:lang w:val="en-GB"/>
        </w:rPr>
      </w:pPr>
    </w:p>
    <w:p w14:paraId="636C3FE9" w14:textId="77777777" w:rsidR="001C5086" w:rsidRDefault="001C5086" w:rsidP="00D31B70">
      <w:pPr>
        <w:pStyle w:val="bullet"/>
        <w:ind w:left="0" w:firstLine="0"/>
        <w:rPr>
          <w:rFonts w:ascii="Arial" w:hAnsi="Arial" w:cs="Arial"/>
          <w:noProof/>
          <w:sz w:val="20"/>
          <w:lang w:val="sl-SI"/>
        </w:rPr>
      </w:pPr>
      <w:r w:rsidRPr="001C5086">
        <w:rPr>
          <w:rFonts w:ascii="Arial" w:hAnsi="Arial" w:cs="Arial"/>
          <w:noProof/>
          <w:sz w:val="20"/>
          <w:lang w:val="sl-SI"/>
        </w:rPr>
        <w:t>Viewership data must include all television programs detected in the panel households. Users must receive data separately for at least the following television programs:</w:t>
      </w:r>
    </w:p>
    <w:p w14:paraId="6633FCF2" w14:textId="77777777" w:rsidR="001C5086" w:rsidRDefault="001C5086" w:rsidP="001C5086">
      <w:pPr>
        <w:pStyle w:val="bullet"/>
        <w:numPr>
          <w:ilvl w:val="0"/>
          <w:numId w:val="17"/>
        </w:numPr>
        <w:rPr>
          <w:rFonts w:ascii="Arial" w:hAnsi="Arial" w:cs="Arial"/>
          <w:noProof/>
          <w:sz w:val="20"/>
          <w:lang w:val="sl-SI"/>
        </w:rPr>
      </w:pPr>
      <w:r w:rsidRPr="001C5086">
        <w:rPr>
          <w:rFonts w:ascii="Arial" w:hAnsi="Arial" w:cs="Arial"/>
          <w:noProof/>
          <w:sz w:val="20"/>
          <w:lang w:val="sl-SI"/>
        </w:rPr>
        <w:t>TV Slovenija 1 and</w:t>
      </w:r>
    </w:p>
    <w:p w14:paraId="421F9CA6" w14:textId="24202AD5" w:rsidR="001C5086" w:rsidRPr="001C5086" w:rsidRDefault="001C5086" w:rsidP="001C5086">
      <w:pPr>
        <w:pStyle w:val="bullet"/>
        <w:numPr>
          <w:ilvl w:val="0"/>
          <w:numId w:val="17"/>
        </w:numPr>
        <w:rPr>
          <w:rFonts w:ascii="Arial" w:hAnsi="Arial" w:cs="Arial"/>
          <w:noProof/>
          <w:sz w:val="20"/>
          <w:lang w:val="sl-SI"/>
        </w:rPr>
      </w:pPr>
      <w:r w:rsidRPr="001C5086">
        <w:rPr>
          <w:rFonts w:ascii="Arial" w:hAnsi="Arial" w:cs="Arial"/>
          <w:noProof/>
          <w:sz w:val="20"/>
          <w:lang w:val="sl-SI"/>
        </w:rPr>
        <w:t>TV Slovenija 2.</w:t>
      </w:r>
    </w:p>
    <w:p w14:paraId="674AC460" w14:textId="77777777" w:rsidR="00D31B70" w:rsidRPr="006C5215" w:rsidRDefault="00D31B70" w:rsidP="00D31B70">
      <w:pPr>
        <w:pStyle w:val="Heading3"/>
        <w:rPr>
          <w:b/>
          <w:noProof/>
          <w:lang w:val="en-GB"/>
        </w:rPr>
      </w:pPr>
      <w:bookmarkStart w:id="41" w:name="_Toc128383572"/>
      <w:bookmarkStart w:id="42" w:name="_Toc132181007"/>
      <w:bookmarkStart w:id="43" w:name="_Toc176952740"/>
      <w:r w:rsidRPr="006C5215">
        <w:rPr>
          <w:b/>
          <w:noProof/>
          <w:lang w:val="en-GB"/>
        </w:rPr>
        <w:t>Data types</w:t>
      </w:r>
      <w:bookmarkEnd w:id="41"/>
      <w:bookmarkEnd w:id="42"/>
      <w:bookmarkEnd w:id="43"/>
    </w:p>
    <w:p w14:paraId="3A5C76C9" w14:textId="77777777" w:rsidR="00D31B70" w:rsidRPr="006C5215" w:rsidRDefault="00D31B70" w:rsidP="00D31B70">
      <w:pPr>
        <w:rPr>
          <w:lang w:val="en-GB"/>
        </w:rPr>
      </w:pPr>
    </w:p>
    <w:p w14:paraId="1B54E4B6" w14:textId="77777777" w:rsidR="001C5086" w:rsidRDefault="001C5086" w:rsidP="001C5086">
      <w:pPr>
        <w:rPr>
          <w:rFonts w:cs="Arial"/>
          <w:noProof/>
        </w:rPr>
      </w:pPr>
      <w:r w:rsidRPr="001C5086">
        <w:rPr>
          <w:rFonts w:cs="Arial"/>
          <w:noProof/>
        </w:rPr>
        <w:t>Daily viewership data must include:</w:t>
      </w:r>
    </w:p>
    <w:p w14:paraId="0816BE76" w14:textId="6227E48F" w:rsidR="001C5086" w:rsidRPr="001C5086" w:rsidRDefault="001C5086" w:rsidP="001C5086">
      <w:pPr>
        <w:pStyle w:val="ListParagraph"/>
        <w:numPr>
          <w:ilvl w:val="0"/>
          <w:numId w:val="41"/>
        </w:numPr>
        <w:rPr>
          <w:rFonts w:cs="Arial"/>
          <w:noProof/>
        </w:rPr>
      </w:pPr>
      <w:r>
        <w:rPr>
          <w:rFonts w:cs="Arial"/>
          <w:noProof/>
        </w:rPr>
        <w:t>v</w:t>
      </w:r>
      <w:r w:rsidRPr="001C5086">
        <w:rPr>
          <w:rFonts w:cs="Arial"/>
          <w:noProof/>
        </w:rPr>
        <w:t>iewership data for television,</w:t>
      </w:r>
    </w:p>
    <w:p w14:paraId="7BE262AB" w14:textId="2EF138FE" w:rsidR="001C5086" w:rsidRPr="001C5086" w:rsidRDefault="001C5086" w:rsidP="001C5086">
      <w:pPr>
        <w:pStyle w:val="ListParagraph"/>
        <w:numPr>
          <w:ilvl w:val="0"/>
          <w:numId w:val="41"/>
        </w:numPr>
        <w:rPr>
          <w:rFonts w:cs="Arial"/>
          <w:noProof/>
        </w:rPr>
      </w:pPr>
      <w:r>
        <w:rPr>
          <w:rFonts w:cs="Arial"/>
          <w:noProof/>
        </w:rPr>
        <w:t>d</w:t>
      </w:r>
      <w:r w:rsidRPr="001C5086">
        <w:rPr>
          <w:rFonts w:cs="Arial"/>
          <w:noProof/>
        </w:rPr>
        <w:t>ata on broadcast programs and interruptions and</w:t>
      </w:r>
    </w:p>
    <w:p w14:paraId="75033650" w14:textId="45D53B06" w:rsidR="001C5086" w:rsidRPr="001C5086" w:rsidRDefault="001C5086" w:rsidP="001C5086">
      <w:pPr>
        <w:pStyle w:val="ListParagraph"/>
        <w:numPr>
          <w:ilvl w:val="0"/>
          <w:numId w:val="41"/>
        </w:numPr>
        <w:rPr>
          <w:rFonts w:cs="Arial"/>
          <w:noProof/>
        </w:rPr>
      </w:pPr>
      <w:r>
        <w:rPr>
          <w:rFonts w:cs="Arial"/>
          <w:noProof/>
        </w:rPr>
        <w:t>d</w:t>
      </w:r>
      <w:r w:rsidRPr="001C5086">
        <w:rPr>
          <w:rFonts w:cs="Arial"/>
          <w:noProof/>
        </w:rPr>
        <w:t>ata on broadcast advertisements.</w:t>
      </w:r>
    </w:p>
    <w:p w14:paraId="3A30C5EF" w14:textId="77777777" w:rsidR="001C5086" w:rsidRPr="001C5086" w:rsidRDefault="001C5086" w:rsidP="001C5086">
      <w:pPr>
        <w:rPr>
          <w:rFonts w:cs="Arial"/>
          <w:noProof/>
        </w:rPr>
      </w:pPr>
    </w:p>
    <w:p w14:paraId="4D38E7D4" w14:textId="77777777" w:rsidR="001C5086" w:rsidRDefault="001C5086" w:rsidP="001C5086">
      <w:pPr>
        <w:rPr>
          <w:rFonts w:cs="Arial"/>
          <w:noProof/>
        </w:rPr>
      </w:pPr>
      <w:r w:rsidRPr="001C5086">
        <w:rPr>
          <w:rFonts w:cs="Arial"/>
          <w:noProof/>
        </w:rPr>
        <w:t>Data on broadcast programs, interruptions, and advertisements must be prepared for at least the following TV stations:</w:t>
      </w:r>
    </w:p>
    <w:p w14:paraId="06F565EA" w14:textId="77777777" w:rsidR="001C5086" w:rsidRPr="001C5086" w:rsidRDefault="001C5086" w:rsidP="001C5086">
      <w:pPr>
        <w:pStyle w:val="ListParagraph"/>
        <w:numPr>
          <w:ilvl w:val="0"/>
          <w:numId w:val="40"/>
        </w:numPr>
        <w:rPr>
          <w:rFonts w:cs="Arial"/>
          <w:noProof/>
        </w:rPr>
      </w:pPr>
      <w:r w:rsidRPr="001C5086">
        <w:rPr>
          <w:rFonts w:cs="Arial"/>
          <w:noProof/>
        </w:rPr>
        <w:t>TV Slovenija 1 and</w:t>
      </w:r>
    </w:p>
    <w:p w14:paraId="17478610" w14:textId="0EB66961" w:rsidR="001C5086" w:rsidRPr="001C5086" w:rsidRDefault="001C5086" w:rsidP="001C5086">
      <w:pPr>
        <w:pStyle w:val="ListParagraph"/>
        <w:numPr>
          <w:ilvl w:val="0"/>
          <w:numId w:val="40"/>
        </w:numPr>
        <w:rPr>
          <w:rFonts w:cs="Arial"/>
          <w:noProof/>
        </w:rPr>
      </w:pPr>
      <w:r w:rsidRPr="001C5086">
        <w:rPr>
          <w:rFonts w:cs="Arial"/>
          <w:noProof/>
        </w:rPr>
        <w:t>TV Slovenija 2.</w:t>
      </w:r>
    </w:p>
    <w:p w14:paraId="0F928A70" w14:textId="77777777" w:rsidR="001C5086" w:rsidRPr="001C5086" w:rsidRDefault="001C5086" w:rsidP="001C5086">
      <w:pPr>
        <w:rPr>
          <w:rFonts w:cs="Arial"/>
          <w:noProof/>
        </w:rPr>
      </w:pPr>
    </w:p>
    <w:p w14:paraId="5ECD8A80" w14:textId="419D4C6F" w:rsidR="00D31B70" w:rsidRDefault="001C5086" w:rsidP="00D31B70">
      <w:pPr>
        <w:rPr>
          <w:rFonts w:cs="Arial"/>
          <w:noProof/>
        </w:rPr>
      </w:pPr>
      <w:r w:rsidRPr="001C5086">
        <w:rPr>
          <w:rFonts w:cs="Arial"/>
          <w:noProof/>
        </w:rPr>
        <w:t>The client will provide the service provider with data on the programs broadcast on TV Slovenija.</w:t>
      </w:r>
    </w:p>
    <w:p w14:paraId="0AC16281" w14:textId="77777777" w:rsidR="001C5086" w:rsidRPr="001C5086" w:rsidRDefault="001C5086" w:rsidP="00D31B70">
      <w:pPr>
        <w:rPr>
          <w:rFonts w:cs="Arial"/>
          <w:noProof/>
        </w:rPr>
      </w:pPr>
    </w:p>
    <w:p w14:paraId="7DB5909C" w14:textId="77777777" w:rsidR="00D31B70" w:rsidRPr="001C5086" w:rsidRDefault="00D31B70" w:rsidP="001C5086">
      <w:pPr>
        <w:pStyle w:val="Heading2"/>
        <w:rPr>
          <w:b/>
          <w:bCs/>
          <w:lang w:val="en-GB"/>
        </w:rPr>
      </w:pPr>
      <w:bookmarkStart w:id="44" w:name="_Toc128383575"/>
      <w:bookmarkStart w:id="45" w:name="_Toc132181010"/>
      <w:bookmarkStart w:id="46" w:name="_Toc176952741"/>
      <w:r w:rsidRPr="001C5086">
        <w:rPr>
          <w:b/>
          <w:bCs/>
          <w:lang w:val="en-GB"/>
        </w:rPr>
        <w:t>Usage of data</w:t>
      </w:r>
      <w:bookmarkEnd w:id="44"/>
      <w:bookmarkEnd w:id="45"/>
      <w:bookmarkEnd w:id="46"/>
    </w:p>
    <w:p w14:paraId="3979AF14" w14:textId="77777777" w:rsidR="00D31B70" w:rsidRPr="006C5215" w:rsidRDefault="00D31B70" w:rsidP="00D31B70">
      <w:pPr>
        <w:rPr>
          <w:lang w:val="en-GB"/>
        </w:rPr>
      </w:pPr>
    </w:p>
    <w:p w14:paraId="0C3E563B" w14:textId="77777777" w:rsidR="00D31B70" w:rsidRPr="006C5215" w:rsidRDefault="00D31B70" w:rsidP="00D31B70">
      <w:pPr>
        <w:rPr>
          <w:rFonts w:cs="Arial"/>
          <w:noProof/>
          <w:lang w:val="en-GB"/>
        </w:rPr>
      </w:pPr>
      <w:r w:rsidRPr="006C5215">
        <w:rPr>
          <w:rFonts w:cs="Arial"/>
          <w:noProof/>
          <w:lang w:val="en-GB"/>
        </w:rPr>
        <w:t xml:space="preserve">The Contracting Authority shall have the right to publish and use individual daily results or its own reviews and analyses in all its forms of marketing and business communication with the target groups and related legal or natural persons, and for the purposes of inclusion in domestic and international studies, but only for its own channels. </w:t>
      </w:r>
    </w:p>
    <w:p w14:paraId="4E7EBF3E" w14:textId="77777777" w:rsidR="00D31B70" w:rsidRPr="006C5215" w:rsidRDefault="00D31B70" w:rsidP="00D31B70">
      <w:pPr>
        <w:rPr>
          <w:rFonts w:cs="Arial"/>
          <w:noProof/>
          <w:lang w:val="en-GB"/>
        </w:rPr>
      </w:pPr>
    </w:p>
    <w:p w14:paraId="6F7B94FF" w14:textId="77777777" w:rsidR="00D31B70" w:rsidRPr="00E361C7" w:rsidRDefault="00D31B70" w:rsidP="00D31B70">
      <w:pPr>
        <w:rPr>
          <w:rFonts w:cs="Arial"/>
          <w:noProof/>
          <w:lang w:val="en-GB"/>
        </w:rPr>
      </w:pPr>
      <w:r w:rsidRPr="006C5215">
        <w:rPr>
          <w:rFonts w:cs="Arial"/>
          <w:noProof/>
          <w:lang w:val="en-GB"/>
        </w:rPr>
        <w:t xml:space="preserve">The data will be used with a </w:t>
      </w:r>
      <w:r>
        <w:rPr>
          <w:rFonts w:cs="Arial"/>
          <w:noProof/>
          <w:szCs w:val="20"/>
          <w:lang w:val="en-GB"/>
        </w:rPr>
        <w:t>specification</w:t>
      </w:r>
      <w:r w:rsidRPr="006C5215">
        <w:rPr>
          <w:rFonts w:cs="Arial"/>
          <w:noProof/>
          <w:lang w:val="en-GB"/>
        </w:rPr>
        <w:t xml:space="preserve"> of the source of the data, the sample size and the period to </w:t>
      </w:r>
      <w:r w:rsidRPr="00E361C7">
        <w:rPr>
          <w:rFonts w:cs="Arial"/>
          <w:noProof/>
          <w:lang w:val="en-GB"/>
        </w:rPr>
        <w:t>which the data refer.</w:t>
      </w:r>
    </w:p>
    <w:p w14:paraId="730FF4EB" w14:textId="77777777" w:rsidR="00D31B70" w:rsidRPr="00E361C7" w:rsidRDefault="00D31B70" w:rsidP="00D31B70">
      <w:pPr>
        <w:rPr>
          <w:rFonts w:cs="Arial"/>
          <w:noProof/>
          <w:lang w:val="en-GB"/>
        </w:rPr>
      </w:pPr>
    </w:p>
    <w:p w14:paraId="24C213A8" w14:textId="3C559A1F" w:rsidR="001502D9" w:rsidRDefault="00D31B70" w:rsidP="00800070">
      <w:pPr>
        <w:rPr>
          <w:rFonts w:cs="Arial"/>
          <w:noProof/>
          <w:lang w:val="en-GB"/>
        </w:rPr>
      </w:pPr>
      <w:r w:rsidRPr="00E361C7">
        <w:rPr>
          <w:rFonts w:cs="Arial"/>
          <w:noProof/>
          <w:lang w:val="en-GB"/>
        </w:rPr>
        <w:t>The Bidder shall have the right to use and publish all data on the viewership of all television channels and the listenership of all radio channels for its internal use. Before publishing data, the Bidder must obtain the Contracting Authotity`s consent.</w:t>
      </w:r>
    </w:p>
    <w:p w14:paraId="4821592B" w14:textId="77777777" w:rsidR="00574516" w:rsidRPr="00E361C7" w:rsidRDefault="00574516" w:rsidP="00800070">
      <w:pPr>
        <w:rPr>
          <w:rFonts w:cs="Arial"/>
          <w:b/>
          <w:bCs/>
          <w:noProof/>
          <w:lang w:val="en-GB"/>
        </w:rPr>
      </w:pPr>
    </w:p>
    <w:p w14:paraId="2A9D2E16" w14:textId="77777777" w:rsidR="007F131D" w:rsidRPr="001C5086" w:rsidRDefault="007F131D" w:rsidP="001C5086">
      <w:pPr>
        <w:pStyle w:val="Heading2"/>
        <w:rPr>
          <w:b/>
          <w:bCs/>
          <w:lang w:val="en-GB"/>
        </w:rPr>
      </w:pPr>
      <w:bookmarkStart w:id="47" w:name="_Toc176952742"/>
      <w:bookmarkStart w:id="48" w:name="_Toc128383576"/>
      <w:bookmarkStart w:id="49" w:name="_Toc132181011"/>
      <w:r w:rsidRPr="001C5086">
        <w:rPr>
          <w:b/>
          <w:bCs/>
          <w:lang w:val="en-GB"/>
        </w:rPr>
        <w:t>Delivery of data</w:t>
      </w:r>
      <w:bookmarkEnd w:id="47"/>
      <w:r w:rsidRPr="001C5086">
        <w:rPr>
          <w:b/>
          <w:bCs/>
          <w:lang w:val="en-GB"/>
        </w:rPr>
        <w:t xml:space="preserve"> </w:t>
      </w:r>
      <w:bookmarkEnd w:id="48"/>
      <w:bookmarkEnd w:id="49"/>
    </w:p>
    <w:p w14:paraId="6AFDCC2B" w14:textId="77777777" w:rsidR="007F131D" w:rsidRPr="006C5215" w:rsidRDefault="007F131D" w:rsidP="007F131D">
      <w:pPr>
        <w:rPr>
          <w:lang w:val="en-GB"/>
        </w:rPr>
      </w:pPr>
    </w:p>
    <w:p w14:paraId="258E8715" w14:textId="77777777" w:rsidR="007F131D" w:rsidRPr="006C5215" w:rsidRDefault="007F131D" w:rsidP="007F131D">
      <w:pPr>
        <w:rPr>
          <w:rFonts w:cs="Arial"/>
          <w:noProof/>
          <w:lang w:val="en-GB"/>
        </w:rPr>
      </w:pPr>
      <w:r w:rsidRPr="006C5215">
        <w:rPr>
          <w:rFonts w:cs="Arial"/>
          <w:noProof/>
          <w:lang w:val="en-GB"/>
        </w:rPr>
        <w:t xml:space="preserve">TV viewership and website traffic data, as well as channel and interruption data, must be delivered by the Bidder provider by 10 am every day (for the previous day). For all days following national holidays, public holidays and weekends, the data must be delivered by 11 am The Bidder may deliver corrections </w:t>
      </w:r>
      <w:r w:rsidRPr="006C5215">
        <w:rPr>
          <w:rFonts w:cs="Arial"/>
          <w:noProof/>
          <w:lang w:val="en-GB"/>
        </w:rPr>
        <w:lastRenderedPageBreak/>
        <w:t>to the data, if necessary, by 5 pm on the same day and must alert users of any corrections in a previously agreed manner.</w:t>
      </w:r>
    </w:p>
    <w:p w14:paraId="67E0F509" w14:textId="77777777" w:rsidR="007F131D" w:rsidRPr="006C5215" w:rsidRDefault="007F131D" w:rsidP="007F131D">
      <w:pPr>
        <w:rPr>
          <w:rFonts w:cs="Arial"/>
          <w:strike/>
          <w:noProof/>
          <w:lang w:val="en-GB"/>
        </w:rPr>
      </w:pPr>
    </w:p>
    <w:p w14:paraId="3C255441" w14:textId="77777777" w:rsidR="007F131D" w:rsidRPr="006C5215" w:rsidRDefault="007F131D" w:rsidP="007F131D">
      <w:pPr>
        <w:rPr>
          <w:rFonts w:cs="Arial"/>
          <w:noProof/>
          <w:lang w:val="en-GB"/>
        </w:rPr>
      </w:pPr>
      <w:r w:rsidRPr="006C5215">
        <w:rPr>
          <w:rFonts w:cs="Arial"/>
          <w:noProof/>
          <w:lang w:val="en-GB"/>
        </w:rPr>
        <w:t>In the event of</w:t>
      </w:r>
      <w:r>
        <w:rPr>
          <w:rFonts w:cs="Arial"/>
          <w:noProof/>
          <w:lang w:val="en-GB"/>
        </w:rPr>
        <w:t xml:space="preserve"> </w:t>
      </w:r>
      <w:r w:rsidRPr="006C5215">
        <w:rPr>
          <w:rFonts w:cs="Arial"/>
          <w:noProof/>
          <w:lang w:val="en-GB"/>
        </w:rPr>
        <w:t>failure of e-mail or server interface, the Bidder shall transmit the data on a storage medium which allows equivalent further processing of the data. The costs involved shall be borne by the party whose e-mail or server interface has failed. In such cases, the deadline for the submission of data shall be 12</w:t>
      </w:r>
      <w:r>
        <w:rPr>
          <w:rFonts w:cs="Arial"/>
          <w:noProof/>
          <w:lang w:val="en-GB"/>
        </w:rPr>
        <w:t xml:space="preserve"> </w:t>
      </w:r>
      <w:r w:rsidRPr="006C5215">
        <w:rPr>
          <w:rFonts w:cs="Arial"/>
          <w:noProof/>
          <w:lang w:val="en-GB"/>
        </w:rPr>
        <w:t>noon of the current day for the previous day.</w:t>
      </w:r>
    </w:p>
    <w:p w14:paraId="7F1E105C" w14:textId="77777777" w:rsidR="007F131D" w:rsidRPr="006C5215" w:rsidRDefault="007F131D" w:rsidP="007F131D">
      <w:pPr>
        <w:rPr>
          <w:rFonts w:cs="Arial"/>
          <w:noProof/>
          <w:lang w:val="en-GB"/>
        </w:rPr>
      </w:pPr>
    </w:p>
    <w:p w14:paraId="28E35260" w14:textId="540B5BC2" w:rsidR="001502D9" w:rsidRDefault="007F131D" w:rsidP="00800070">
      <w:pPr>
        <w:rPr>
          <w:rFonts w:cs="Arial"/>
          <w:noProof/>
          <w:lang w:val="en-GB"/>
        </w:rPr>
      </w:pPr>
      <w:r w:rsidRPr="006C5215">
        <w:rPr>
          <w:rFonts w:cs="Arial"/>
          <w:noProof/>
          <w:lang w:val="en-GB"/>
        </w:rPr>
        <w:t>In the event of</w:t>
      </w:r>
      <w:r>
        <w:rPr>
          <w:rFonts w:cs="Arial"/>
          <w:noProof/>
          <w:lang w:val="en-GB"/>
        </w:rPr>
        <w:t xml:space="preserve"> any </w:t>
      </w:r>
      <w:r w:rsidRPr="006C5215">
        <w:rPr>
          <w:rFonts w:cs="Arial"/>
          <w:noProof/>
          <w:lang w:val="en-GB"/>
        </w:rPr>
        <w:t>errors</w:t>
      </w:r>
      <w:r>
        <w:rPr>
          <w:rFonts w:cs="Arial"/>
          <w:noProof/>
          <w:lang w:val="en-GB"/>
        </w:rPr>
        <w:t xml:space="preserve"> identified</w:t>
      </w:r>
      <w:r w:rsidRPr="006C5215">
        <w:rPr>
          <w:rFonts w:cs="Arial"/>
          <w:noProof/>
          <w:lang w:val="en-GB"/>
        </w:rPr>
        <w:t xml:space="preserve"> in data processing, the Bidder must provide corrections to the data. In the event of objectively identified errors in the processing of TV, radio and website data which are not corrected by the Bidder on the same day as the first transmission, the Contracting Authority shall be entitled to a reduction of the payment.</w:t>
      </w:r>
    </w:p>
    <w:p w14:paraId="5C8B27B9" w14:textId="77777777" w:rsidR="001C5086" w:rsidRPr="007F131D" w:rsidRDefault="001C5086" w:rsidP="00800070">
      <w:pPr>
        <w:rPr>
          <w:rFonts w:cs="Arial"/>
          <w:noProof/>
          <w:lang w:val="en-GB"/>
        </w:rPr>
      </w:pPr>
    </w:p>
    <w:p w14:paraId="5DC2E2E1" w14:textId="77777777" w:rsidR="007F131D" w:rsidRPr="001C5086" w:rsidRDefault="007F131D" w:rsidP="001C5086">
      <w:pPr>
        <w:pStyle w:val="Heading2"/>
        <w:rPr>
          <w:b/>
          <w:bCs/>
          <w:lang w:val="en-GB"/>
        </w:rPr>
      </w:pPr>
      <w:bookmarkStart w:id="50" w:name="_Toc128383577"/>
      <w:bookmarkStart w:id="51" w:name="_Toc132181012"/>
      <w:bookmarkStart w:id="52" w:name="_Toc176952743"/>
      <w:r w:rsidRPr="001C5086">
        <w:rPr>
          <w:b/>
          <w:bCs/>
          <w:lang w:val="en-GB"/>
        </w:rPr>
        <w:t>Compensation for damage</w:t>
      </w:r>
      <w:bookmarkEnd w:id="50"/>
      <w:bookmarkEnd w:id="51"/>
      <w:bookmarkEnd w:id="52"/>
    </w:p>
    <w:p w14:paraId="1886B446" w14:textId="77777777" w:rsidR="007F131D" w:rsidRPr="006C5215" w:rsidRDefault="007F131D" w:rsidP="007F131D">
      <w:pPr>
        <w:rPr>
          <w:lang w:val="en-GB"/>
        </w:rPr>
      </w:pPr>
    </w:p>
    <w:p w14:paraId="02BE8F71" w14:textId="77777777" w:rsidR="007F131D" w:rsidRPr="006C5215" w:rsidRDefault="007F131D" w:rsidP="007F131D">
      <w:pPr>
        <w:rPr>
          <w:rFonts w:cs="Arial"/>
          <w:noProof/>
          <w:szCs w:val="20"/>
          <w:lang w:val="en-GB"/>
        </w:rPr>
      </w:pPr>
      <w:r w:rsidRPr="006C5215">
        <w:rPr>
          <w:noProof/>
          <w:lang w:val="en-GB"/>
        </w:rPr>
        <w:t xml:space="preserve">In case of damage </w:t>
      </w:r>
      <w:r>
        <w:rPr>
          <w:noProof/>
          <w:lang w:val="en-GB"/>
        </w:rPr>
        <w:t xml:space="preserve">caused </w:t>
      </w:r>
      <w:r w:rsidRPr="006C5215">
        <w:rPr>
          <w:noProof/>
          <w:lang w:val="en-GB"/>
        </w:rPr>
        <w:t>by fault of the Bidder, the Contracting Authority is entitled to compensation for the damage suffered</w:t>
      </w:r>
      <w:r w:rsidRPr="006C5215">
        <w:rPr>
          <w:rFonts w:cs="Arial"/>
          <w:noProof/>
          <w:szCs w:val="20"/>
          <w:lang w:val="en-GB"/>
        </w:rPr>
        <w:t>.</w:t>
      </w:r>
    </w:p>
    <w:p w14:paraId="63918364" w14:textId="77777777" w:rsidR="007F131D" w:rsidRPr="006C5215" w:rsidRDefault="007F131D" w:rsidP="007F131D">
      <w:pPr>
        <w:rPr>
          <w:rFonts w:cs="Arial"/>
          <w:noProof/>
          <w:szCs w:val="20"/>
          <w:lang w:val="en-GB"/>
        </w:rPr>
      </w:pPr>
    </w:p>
    <w:p w14:paraId="606A8D03" w14:textId="3624558D" w:rsidR="007F131D" w:rsidRPr="006C5215" w:rsidRDefault="007F131D" w:rsidP="007F131D">
      <w:pPr>
        <w:rPr>
          <w:rFonts w:cs="Arial"/>
          <w:noProof/>
          <w:lang w:val="en-GB"/>
        </w:rPr>
      </w:pPr>
      <w:r w:rsidRPr="006C5215">
        <w:rPr>
          <w:rFonts w:cs="Arial"/>
          <w:noProof/>
          <w:lang w:val="en-GB"/>
        </w:rPr>
        <w:t>In the event that the Bidder provides data on the viewership of RTV Sloveni</w:t>
      </w:r>
      <w:r>
        <w:rPr>
          <w:rFonts w:cs="Arial"/>
          <w:noProof/>
          <w:lang w:val="en-GB"/>
        </w:rPr>
        <w:t>j</w:t>
      </w:r>
      <w:r w:rsidRPr="006C5215">
        <w:rPr>
          <w:rFonts w:cs="Arial"/>
          <w:noProof/>
          <w:lang w:val="en-GB"/>
        </w:rPr>
        <w:t xml:space="preserve">a channels to any other user, except for the Bidder's own needs and the needs of natural or legal persons related to the Bidder, </w:t>
      </w:r>
      <w:r w:rsidRPr="0031451D">
        <w:rPr>
          <w:rFonts w:cs="Arial"/>
          <w:noProof/>
          <w:szCs w:val="20"/>
          <w:lang w:val="en-GB"/>
        </w:rPr>
        <w:t>a</w:t>
      </w:r>
      <w:r>
        <w:rPr>
          <w:rFonts w:cs="Arial"/>
          <w:noProof/>
          <w:szCs w:val="20"/>
          <w:lang w:val="en-GB"/>
        </w:rPr>
        <w:t xml:space="preserve">s well as </w:t>
      </w:r>
      <w:r w:rsidRPr="0031451D">
        <w:rPr>
          <w:rFonts w:cs="Arial"/>
          <w:noProof/>
          <w:szCs w:val="20"/>
          <w:lang w:val="en-GB"/>
        </w:rPr>
        <w:t xml:space="preserve">for the purpose </w:t>
      </w:r>
      <w:r w:rsidRPr="006C5215">
        <w:rPr>
          <w:rFonts w:cs="Arial"/>
          <w:noProof/>
          <w:lang w:val="en-GB"/>
        </w:rPr>
        <w:t>of inclusion in domestic and international studies, the Contracting Authority shall be entitled to a reduction of the monthly payment for the month in which the breach occurred, for the value of five (5) days</w:t>
      </w:r>
      <w:r>
        <w:rPr>
          <w:rFonts w:cs="Arial"/>
          <w:noProof/>
          <w:lang w:val="en-GB"/>
        </w:rPr>
        <w:t>'</w:t>
      </w:r>
      <w:r w:rsidRPr="006C5215">
        <w:rPr>
          <w:rFonts w:cs="Arial"/>
          <w:noProof/>
          <w:lang w:val="en-GB"/>
        </w:rPr>
        <w:t xml:space="preserve"> measurements.</w:t>
      </w:r>
    </w:p>
    <w:p w14:paraId="72B09C54" w14:textId="77777777" w:rsidR="007F131D" w:rsidRPr="006C5215" w:rsidRDefault="007F131D" w:rsidP="007F131D">
      <w:pPr>
        <w:rPr>
          <w:rFonts w:cs="Arial"/>
          <w:noProof/>
          <w:szCs w:val="20"/>
          <w:lang w:val="en-GB"/>
        </w:rPr>
      </w:pPr>
    </w:p>
    <w:p w14:paraId="7C6A4676" w14:textId="77777777" w:rsidR="007F131D" w:rsidRPr="006C5215" w:rsidRDefault="007F131D" w:rsidP="007F131D">
      <w:pPr>
        <w:rPr>
          <w:rFonts w:cs="Arial"/>
          <w:noProof/>
          <w:szCs w:val="20"/>
          <w:lang w:val="en-GB"/>
        </w:rPr>
      </w:pPr>
      <w:r w:rsidRPr="006C5215">
        <w:rPr>
          <w:rFonts w:cs="Arial"/>
          <w:noProof/>
          <w:szCs w:val="20"/>
          <w:lang w:val="en-GB"/>
        </w:rPr>
        <w:t>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the payment.</w:t>
      </w:r>
    </w:p>
    <w:p w14:paraId="141E1821" w14:textId="77777777" w:rsidR="007F131D" w:rsidRPr="006C5215" w:rsidRDefault="007F131D" w:rsidP="007F131D">
      <w:pPr>
        <w:rPr>
          <w:rFonts w:cs="Arial"/>
          <w:noProof/>
          <w:szCs w:val="20"/>
          <w:lang w:val="en-GB"/>
        </w:rPr>
      </w:pPr>
    </w:p>
    <w:p w14:paraId="619055D2" w14:textId="77777777" w:rsidR="007F131D" w:rsidRPr="006C5215" w:rsidRDefault="007F131D" w:rsidP="007F131D">
      <w:pPr>
        <w:rPr>
          <w:rFonts w:cs="Arial"/>
          <w:noProof/>
          <w:szCs w:val="20"/>
          <w:lang w:val="en-GB"/>
        </w:rPr>
      </w:pPr>
      <w:r w:rsidRPr="006C5215">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9393D17" w14:textId="77777777" w:rsidR="007F131D" w:rsidRPr="006C5215" w:rsidRDefault="007F131D" w:rsidP="007F131D">
      <w:pPr>
        <w:rPr>
          <w:rFonts w:cs="Arial"/>
          <w:noProof/>
          <w:szCs w:val="20"/>
          <w:lang w:val="en-GB"/>
        </w:rPr>
      </w:pPr>
    </w:p>
    <w:p w14:paraId="23E99976" w14:textId="77777777" w:rsidR="007F131D" w:rsidRPr="006C5215" w:rsidRDefault="007F131D" w:rsidP="007F131D">
      <w:pPr>
        <w:rPr>
          <w:rFonts w:cs="Arial"/>
          <w:noProof/>
          <w:szCs w:val="20"/>
          <w:lang w:val="en-GB"/>
        </w:rPr>
      </w:pPr>
      <w:r w:rsidRPr="006C5215">
        <w:rPr>
          <w:rFonts w:cs="Arial"/>
          <w:noProof/>
          <w:szCs w:val="20"/>
          <w:lang w:val="en-GB"/>
        </w:rPr>
        <w:t xml:space="preserve">The Contracting Authority will not claim compensation in the event of </w:t>
      </w:r>
      <w:r>
        <w:rPr>
          <w:rFonts w:cs="Arial"/>
          <w:noProof/>
          <w:szCs w:val="20"/>
          <w:lang w:val="en-GB"/>
        </w:rPr>
        <w:t xml:space="preserve">a </w:t>
      </w:r>
      <w:r w:rsidRPr="006C5215">
        <w:rPr>
          <w:rFonts w:cs="Arial"/>
          <w:noProof/>
          <w:szCs w:val="20"/>
          <w:lang w:val="en-GB"/>
        </w:rPr>
        <w:t>force majeure or for reasons beyond the control of the Bidder.</w:t>
      </w:r>
    </w:p>
    <w:p w14:paraId="3C9E1389" w14:textId="7ECA12AD" w:rsidR="001502D9" w:rsidRPr="007F131D" w:rsidRDefault="001502D9" w:rsidP="00800070">
      <w:pPr>
        <w:rPr>
          <w:rFonts w:cs="Arial"/>
          <w:szCs w:val="20"/>
          <w:lang w:val="en-GB"/>
        </w:rPr>
      </w:pPr>
    </w:p>
    <w:p w14:paraId="293B6F1C" w14:textId="65BCEB40" w:rsidR="001502D9" w:rsidRDefault="001502D9" w:rsidP="00800070">
      <w:pPr>
        <w:rPr>
          <w:rFonts w:cs="Arial"/>
          <w:szCs w:val="20"/>
        </w:rPr>
      </w:pPr>
    </w:p>
    <w:p w14:paraId="1B99DE67" w14:textId="770E82BF" w:rsidR="001502D9" w:rsidRDefault="001502D9" w:rsidP="00800070">
      <w:pPr>
        <w:rPr>
          <w:rFonts w:cs="Arial"/>
          <w:szCs w:val="20"/>
        </w:rPr>
      </w:pPr>
    </w:p>
    <w:p w14:paraId="02BAC091" w14:textId="69FC50B7" w:rsidR="007F131D" w:rsidRDefault="007F131D" w:rsidP="00800070">
      <w:pPr>
        <w:rPr>
          <w:rFonts w:cs="Arial"/>
          <w:szCs w:val="20"/>
        </w:rPr>
      </w:pPr>
    </w:p>
    <w:p w14:paraId="0FB17F3C" w14:textId="276AD2DA" w:rsidR="007F131D" w:rsidRDefault="007F131D" w:rsidP="00800070">
      <w:pPr>
        <w:rPr>
          <w:rFonts w:cs="Arial"/>
          <w:szCs w:val="20"/>
        </w:rPr>
      </w:pPr>
    </w:p>
    <w:p w14:paraId="13031B08" w14:textId="77777777" w:rsidR="001C5086" w:rsidRDefault="001C5086" w:rsidP="00800070">
      <w:pPr>
        <w:rPr>
          <w:rFonts w:cs="Arial"/>
          <w:szCs w:val="20"/>
        </w:rPr>
      </w:pPr>
    </w:p>
    <w:p w14:paraId="187B81E1" w14:textId="77777777" w:rsidR="001C5086" w:rsidRDefault="001C5086" w:rsidP="00800070">
      <w:pPr>
        <w:rPr>
          <w:rFonts w:cs="Arial"/>
          <w:szCs w:val="20"/>
        </w:rPr>
      </w:pPr>
    </w:p>
    <w:p w14:paraId="38F4F868" w14:textId="77777777" w:rsidR="001C5086" w:rsidRDefault="001C5086" w:rsidP="00800070">
      <w:pPr>
        <w:rPr>
          <w:rFonts w:cs="Arial"/>
          <w:szCs w:val="20"/>
        </w:rPr>
      </w:pPr>
    </w:p>
    <w:p w14:paraId="4D51A1DF" w14:textId="77777777" w:rsidR="001C5086" w:rsidRDefault="001C5086" w:rsidP="00800070">
      <w:pPr>
        <w:rPr>
          <w:rFonts w:cs="Arial"/>
          <w:szCs w:val="20"/>
        </w:rPr>
      </w:pPr>
    </w:p>
    <w:p w14:paraId="7B6423CD" w14:textId="77777777" w:rsidR="001C5086" w:rsidRDefault="001C5086" w:rsidP="00800070">
      <w:pPr>
        <w:rPr>
          <w:rFonts w:cs="Arial"/>
          <w:szCs w:val="20"/>
        </w:rPr>
      </w:pPr>
    </w:p>
    <w:p w14:paraId="548BFB76" w14:textId="77777777" w:rsidR="001C5086" w:rsidRDefault="001C5086" w:rsidP="00800070">
      <w:pPr>
        <w:rPr>
          <w:rFonts w:cs="Arial"/>
          <w:szCs w:val="20"/>
        </w:rPr>
      </w:pPr>
    </w:p>
    <w:p w14:paraId="35051543" w14:textId="77777777" w:rsidR="001C5086" w:rsidRDefault="001C5086" w:rsidP="00800070">
      <w:pPr>
        <w:rPr>
          <w:rFonts w:cs="Arial"/>
          <w:szCs w:val="20"/>
        </w:rPr>
      </w:pPr>
    </w:p>
    <w:p w14:paraId="25F579D1" w14:textId="77777777" w:rsidR="001C5086" w:rsidRDefault="001C5086" w:rsidP="00800070">
      <w:pPr>
        <w:rPr>
          <w:rFonts w:cs="Arial"/>
          <w:szCs w:val="20"/>
        </w:rPr>
      </w:pPr>
    </w:p>
    <w:p w14:paraId="6AFA74A3" w14:textId="77777777" w:rsidR="001C5086" w:rsidRDefault="001C5086" w:rsidP="00800070">
      <w:pPr>
        <w:rPr>
          <w:rFonts w:cs="Arial"/>
          <w:szCs w:val="20"/>
        </w:rPr>
      </w:pPr>
    </w:p>
    <w:p w14:paraId="3221054D" w14:textId="77777777" w:rsidR="001C5086" w:rsidRDefault="001C5086" w:rsidP="00800070">
      <w:pPr>
        <w:rPr>
          <w:rFonts w:cs="Arial"/>
          <w:szCs w:val="20"/>
        </w:rPr>
      </w:pPr>
    </w:p>
    <w:p w14:paraId="5FAE54D9" w14:textId="77777777" w:rsidR="001C5086" w:rsidRDefault="001C5086" w:rsidP="00800070">
      <w:pPr>
        <w:rPr>
          <w:rFonts w:cs="Arial"/>
          <w:szCs w:val="20"/>
        </w:rPr>
      </w:pPr>
    </w:p>
    <w:p w14:paraId="23F1A30D" w14:textId="77777777" w:rsidR="001C5086" w:rsidRDefault="001C5086" w:rsidP="00800070">
      <w:pPr>
        <w:rPr>
          <w:rFonts w:cs="Arial"/>
          <w:szCs w:val="20"/>
        </w:rPr>
      </w:pPr>
    </w:p>
    <w:p w14:paraId="73A70A73" w14:textId="77777777" w:rsidR="00574516" w:rsidRDefault="00574516" w:rsidP="00800070">
      <w:pPr>
        <w:rPr>
          <w:rFonts w:cs="Arial"/>
          <w:szCs w:val="20"/>
        </w:rPr>
      </w:pPr>
    </w:p>
    <w:p w14:paraId="62967F68" w14:textId="77777777" w:rsidR="00574516" w:rsidRDefault="00574516" w:rsidP="00800070">
      <w:pPr>
        <w:rPr>
          <w:rFonts w:cs="Arial"/>
          <w:szCs w:val="20"/>
        </w:rPr>
      </w:pPr>
    </w:p>
    <w:p w14:paraId="72DF152A" w14:textId="77777777" w:rsidR="00574516" w:rsidRDefault="00574516" w:rsidP="00800070">
      <w:pPr>
        <w:rPr>
          <w:rFonts w:cs="Arial"/>
          <w:szCs w:val="20"/>
        </w:rPr>
      </w:pPr>
    </w:p>
    <w:p w14:paraId="4248597C" w14:textId="1138D16A" w:rsidR="00EE1DA5" w:rsidRPr="001700CA" w:rsidRDefault="000E1FBB" w:rsidP="00EE1DA5">
      <w:pPr>
        <w:pStyle w:val="Heading1"/>
        <w:rPr>
          <w:b/>
          <w:noProof/>
          <w:lang w:val="en-GB"/>
        </w:rPr>
      </w:pPr>
      <w:bookmarkStart w:id="53" w:name="_Toc176952744"/>
      <w:bookmarkEnd w:id="10"/>
      <w:bookmarkEnd w:id="11"/>
      <w:bookmarkEnd w:id="12"/>
      <w:bookmarkEnd w:id="13"/>
      <w:bookmarkEnd w:id="14"/>
      <w:r w:rsidRPr="00355B59">
        <w:rPr>
          <w:b/>
          <w:noProof/>
          <w:lang w:val="en-GB"/>
        </w:rPr>
        <w:lastRenderedPageBreak/>
        <w:t>BID DOCUMENTATION</w:t>
      </w:r>
      <w:bookmarkEnd w:id="53"/>
    </w:p>
    <w:p w14:paraId="6C9DB486" w14:textId="0D8F5B55" w:rsidR="00EE1DA5" w:rsidRPr="00355B59" w:rsidRDefault="000E1FBB" w:rsidP="001700CA">
      <w:pPr>
        <w:pStyle w:val="Heading2"/>
        <w:rPr>
          <w:b/>
          <w:noProof/>
          <w:lang w:val="en-GB"/>
        </w:rPr>
      </w:pPr>
      <w:bookmarkStart w:id="54" w:name="_Toc176952745"/>
      <w:r w:rsidRPr="00355B59">
        <w:rPr>
          <w:b/>
          <w:noProof/>
          <w:lang w:val="en-GB"/>
        </w:rPr>
        <w:t>General conditions for making the bid documentation</w:t>
      </w:r>
      <w:bookmarkEnd w:id="54"/>
    </w:p>
    <w:p w14:paraId="792367A5" w14:textId="585CEDCE" w:rsidR="00EE1DA5" w:rsidRPr="00355B59" w:rsidRDefault="000E1FBB" w:rsidP="001700CA">
      <w:pPr>
        <w:pStyle w:val="Heading3"/>
        <w:spacing w:before="120" w:after="120"/>
        <w:rPr>
          <w:b/>
          <w:noProof/>
          <w:lang w:val="en-GB"/>
        </w:rPr>
      </w:pPr>
      <w:bookmarkStart w:id="55" w:name="_Toc176952746"/>
      <w:r w:rsidRPr="00355B59">
        <w:rPr>
          <w:b/>
          <w:noProof/>
          <w:lang w:val="en-GB"/>
        </w:rPr>
        <w:t>Clarification of the Procurement Documents</w:t>
      </w:r>
      <w:bookmarkEnd w:id="55"/>
    </w:p>
    <w:p w14:paraId="5E4C2597" w14:textId="77777777" w:rsidR="00EE1DA5" w:rsidRPr="00355B59" w:rsidRDefault="00EE1DA5" w:rsidP="00EE1DA5">
      <w:pPr>
        <w:rPr>
          <w:rFonts w:cs="Arial"/>
          <w:noProof/>
          <w:lang w:val="en-GB"/>
        </w:rPr>
      </w:pPr>
    </w:p>
    <w:p w14:paraId="4FB583D1" w14:textId="442283FB" w:rsidR="00550CAD" w:rsidRDefault="00550CAD" w:rsidP="00550CAD">
      <w:pPr>
        <w:rPr>
          <w:b/>
          <w:noProof/>
          <w:lang w:val="en-GB"/>
        </w:rPr>
      </w:pPr>
      <w:bookmarkStart w:id="56" w:name="_Toc224527384"/>
      <w:r w:rsidRPr="00D73A04">
        <w:rPr>
          <w:noProof/>
          <w:lang w:val="en-GB"/>
        </w:rPr>
        <w:t xml:space="preserve">Bidders may request explanation on the procurement documents or ask any other question in relation to the public tender </w:t>
      </w:r>
      <w:r w:rsidRPr="007B532C">
        <w:rPr>
          <w:b/>
          <w:bCs/>
          <w:noProof/>
          <w:lang w:val="en-GB"/>
        </w:rPr>
        <w:t xml:space="preserve">only </w:t>
      </w:r>
      <w:r w:rsidRPr="007B532C">
        <w:rPr>
          <w:rStyle w:val="shorttext"/>
          <w:rFonts w:cs="Arial"/>
          <w:b/>
          <w:bCs/>
          <w:noProof/>
          <w:color w:val="222222"/>
          <w:lang w:val="en-GB"/>
        </w:rPr>
        <w:t>through</w:t>
      </w:r>
      <w:r w:rsidRPr="007B532C">
        <w:rPr>
          <w:b/>
          <w:bCs/>
          <w:noProof/>
          <w:lang w:val="en-GB"/>
        </w:rPr>
        <w:t xml:space="preserve"> the Public procurement portal</w:t>
      </w:r>
      <w:r w:rsidRPr="00D73A04">
        <w:rPr>
          <w:noProof/>
          <w:lang w:val="en-GB"/>
        </w:rPr>
        <w:t xml:space="preserve"> (Portal javnih naročil)  </w:t>
      </w:r>
      <w:hyperlink r:id="rId15" w:history="1">
        <w:r w:rsidRPr="00D73A04">
          <w:rPr>
            <w:rStyle w:val="Hyperlink"/>
            <w:noProof/>
            <w:lang w:val="en-GB"/>
          </w:rPr>
          <w:t>www.enarocanje.si</w:t>
        </w:r>
      </w:hyperlink>
      <w:r w:rsidRPr="00D73A04">
        <w:rPr>
          <w:noProof/>
          <w:lang w:val="en-GB"/>
        </w:rPr>
        <w:t xml:space="preserve">  - at the publication of the relevant public tender; </w:t>
      </w:r>
      <w:r w:rsidRPr="00D73A04">
        <w:rPr>
          <w:rFonts w:cs="Arial"/>
          <w:noProof/>
          <w:color w:val="000000"/>
          <w:lang w:val="en-GB"/>
        </w:rPr>
        <w:t xml:space="preserve">at the latest </w:t>
      </w:r>
      <w:r w:rsidR="00534DBB">
        <w:rPr>
          <w:rFonts w:cs="Arial"/>
          <w:b/>
          <w:bCs/>
          <w:noProof/>
          <w:color w:val="000000"/>
          <w:lang w:val="en-GB"/>
        </w:rPr>
        <w:t>15</w:t>
      </w:r>
      <w:r w:rsidR="00534DBB" w:rsidRPr="00534DBB">
        <w:rPr>
          <w:rFonts w:cs="Arial"/>
          <w:b/>
          <w:bCs/>
          <w:noProof/>
          <w:color w:val="000000"/>
          <w:vertAlign w:val="superscript"/>
          <w:lang w:val="en-GB"/>
        </w:rPr>
        <w:t>th</w:t>
      </w:r>
      <w:r w:rsidR="00534DBB">
        <w:rPr>
          <w:rFonts w:cs="Arial"/>
          <w:b/>
          <w:bCs/>
          <w:noProof/>
          <w:color w:val="000000"/>
          <w:lang w:val="en-GB"/>
        </w:rPr>
        <w:t xml:space="preserve"> of October 2024</w:t>
      </w:r>
      <w:r w:rsidRPr="00D73A04">
        <w:rPr>
          <w:i/>
          <w:noProof/>
          <w:lang w:val="en-GB"/>
        </w:rPr>
        <w:t xml:space="preserve"> </w:t>
      </w:r>
      <w:r w:rsidRPr="00D73A04">
        <w:rPr>
          <w:b/>
          <w:noProof/>
          <w:lang w:val="en-GB"/>
        </w:rPr>
        <w:t xml:space="preserve">by </w:t>
      </w:r>
      <w:r>
        <w:rPr>
          <w:b/>
          <w:noProof/>
          <w:lang w:val="en-GB"/>
        </w:rPr>
        <w:t>12:00</w:t>
      </w:r>
      <w:r w:rsidRPr="00D73A04">
        <w:rPr>
          <w:b/>
          <w:noProof/>
          <w:lang w:val="en-GB"/>
        </w:rPr>
        <w:t xml:space="preserve"> </w:t>
      </w:r>
      <w:r>
        <w:rPr>
          <w:b/>
          <w:noProof/>
          <w:lang w:val="en-GB"/>
        </w:rPr>
        <w:t>A</w:t>
      </w:r>
      <w:r w:rsidRPr="00D73A04">
        <w:rPr>
          <w:b/>
          <w:noProof/>
          <w:lang w:val="en-GB"/>
        </w:rPr>
        <w:t>M.</w:t>
      </w:r>
    </w:p>
    <w:p w14:paraId="771B3989" w14:textId="77777777" w:rsidR="000E1FBB" w:rsidRPr="00355B59" w:rsidRDefault="000E1FBB" w:rsidP="000E1FBB">
      <w:pPr>
        <w:rPr>
          <w:b/>
          <w:noProof/>
          <w:lang w:val="en-GB"/>
        </w:rPr>
      </w:pPr>
    </w:p>
    <w:p w14:paraId="340BABCA" w14:textId="77777777" w:rsidR="000E1FBB" w:rsidRPr="00355B59" w:rsidRDefault="000E1FBB" w:rsidP="000E1FBB">
      <w:pPr>
        <w:rPr>
          <w:noProof/>
          <w:lang w:val="en-GB"/>
        </w:rPr>
      </w:pPr>
      <w:r w:rsidRPr="00355B59">
        <w:rPr>
          <w:noProof/>
          <w:lang w:val="en-GB"/>
        </w:rPr>
        <w:t>The Contracting Authority shall not answer any requests for explanation or other questions in relation to the tender sent after this deadline.</w:t>
      </w:r>
    </w:p>
    <w:p w14:paraId="3ECA330F" w14:textId="77777777" w:rsidR="000E1FBB" w:rsidRPr="00355B59" w:rsidRDefault="000E1FBB" w:rsidP="000E1FBB">
      <w:pPr>
        <w:rPr>
          <w:rFonts w:cs="Arial"/>
          <w:i/>
          <w:noProof/>
          <w:sz w:val="18"/>
          <w:szCs w:val="18"/>
          <w:lang w:val="en-GB"/>
        </w:rPr>
      </w:pPr>
    </w:p>
    <w:p w14:paraId="61C8C40C" w14:textId="77777777" w:rsidR="004174B7" w:rsidRPr="00355B59" w:rsidRDefault="000E1FBB" w:rsidP="000E1FBB">
      <w:pPr>
        <w:rPr>
          <w:noProof/>
          <w:lang w:val="en-GB"/>
        </w:rPr>
      </w:pPr>
      <w:r w:rsidRPr="00355B59">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355B59" w:rsidRDefault="004174B7" w:rsidP="000E1FBB">
      <w:pPr>
        <w:rPr>
          <w:noProof/>
          <w:lang w:val="en-GB"/>
        </w:rPr>
      </w:pPr>
    </w:p>
    <w:p w14:paraId="4D1ADAEB" w14:textId="7F86B10F" w:rsidR="000E1FBB" w:rsidRPr="00355B59" w:rsidRDefault="000E1FBB" w:rsidP="000E1FBB">
      <w:pPr>
        <w:rPr>
          <w:noProof/>
          <w:lang w:val="en-GB"/>
        </w:rPr>
      </w:pPr>
      <w:r w:rsidRPr="00355B59">
        <w:rPr>
          <w:noProof/>
          <w:lang w:val="en-GB"/>
        </w:rPr>
        <w:t>Any Changes become part of the procurement documents.</w:t>
      </w:r>
      <w:r w:rsidR="004174B7" w:rsidRPr="00355B59">
        <w:rPr>
          <w:noProof/>
          <w:lang w:val="en-GB"/>
        </w:rPr>
        <w:t xml:space="preserve"> </w:t>
      </w:r>
      <w:r w:rsidRPr="00355B59">
        <w:rPr>
          <w:noProof/>
          <w:lang w:val="en-GB"/>
        </w:rPr>
        <w:t>Part of the procurement documents shall also be questions and answers published on the Public procurement portal.</w:t>
      </w:r>
    </w:p>
    <w:p w14:paraId="328C7CB1" w14:textId="3C999623" w:rsidR="00EE1DA5" w:rsidRPr="00355B59" w:rsidRDefault="000E1FBB" w:rsidP="00EE1DA5">
      <w:pPr>
        <w:pStyle w:val="Heading3"/>
        <w:rPr>
          <w:b/>
          <w:noProof/>
          <w:lang w:val="en-GB"/>
        </w:rPr>
      </w:pPr>
      <w:bookmarkStart w:id="57" w:name="_Toc176952747"/>
      <w:bookmarkEnd w:id="56"/>
      <w:r w:rsidRPr="00355B59">
        <w:rPr>
          <w:b/>
          <w:noProof/>
          <w:lang w:val="en-GB"/>
        </w:rPr>
        <w:t>Language</w:t>
      </w:r>
      <w:bookmarkEnd w:id="57"/>
    </w:p>
    <w:p w14:paraId="0473E1EC" w14:textId="77777777" w:rsidR="000E1FBB" w:rsidRPr="00355B59" w:rsidRDefault="000E1FBB" w:rsidP="000E1FBB">
      <w:pPr>
        <w:rPr>
          <w:noProof/>
          <w:color w:val="000000"/>
          <w:lang w:val="en-GB"/>
        </w:rPr>
      </w:pPr>
      <w:bookmarkStart w:id="58" w:name="_Toc224527385"/>
      <w:r w:rsidRPr="00355B59">
        <w:rPr>
          <w:noProof/>
          <w:color w:val="000000"/>
          <w:lang w:val="en-GB"/>
        </w:rPr>
        <w:t>Bids have to be made in the Slovenian or English language.</w:t>
      </w:r>
    </w:p>
    <w:p w14:paraId="10352065" w14:textId="680A2530" w:rsidR="00EE1DA5" w:rsidRPr="00355B59" w:rsidRDefault="000E1FBB" w:rsidP="00022350">
      <w:pPr>
        <w:pStyle w:val="Heading3"/>
        <w:spacing w:line="120" w:lineRule="auto"/>
        <w:rPr>
          <w:b/>
          <w:noProof/>
          <w:lang w:val="en-GB"/>
        </w:rPr>
      </w:pPr>
      <w:bookmarkStart w:id="59" w:name="_Toc176952748"/>
      <w:bookmarkEnd w:id="58"/>
      <w:r w:rsidRPr="00355B59">
        <w:rPr>
          <w:b/>
          <w:noProof/>
          <w:lang w:val="en-GB"/>
        </w:rPr>
        <w:t>Marking</w:t>
      </w:r>
      <w:bookmarkEnd w:id="59"/>
    </w:p>
    <w:p w14:paraId="2DC7E5D9" w14:textId="77777777" w:rsidR="00022350" w:rsidRPr="00355B59" w:rsidRDefault="00022350" w:rsidP="00022350">
      <w:pPr>
        <w:spacing w:line="120" w:lineRule="auto"/>
        <w:rPr>
          <w:lang w:val="en-GB"/>
        </w:rPr>
      </w:pPr>
    </w:p>
    <w:p w14:paraId="337F8E6F" w14:textId="4AB33E14" w:rsidR="000E1FBB" w:rsidRPr="00355B59" w:rsidRDefault="000E1FBB" w:rsidP="000E1FBB">
      <w:pPr>
        <w:rPr>
          <w:noProof/>
          <w:color w:val="000000"/>
          <w:lang w:val="en-GB"/>
        </w:rPr>
      </w:pPr>
      <w:bookmarkStart w:id="60" w:name="_Toc218393786"/>
      <w:bookmarkStart w:id="61" w:name="_Toc224527386"/>
      <w:r w:rsidRPr="00355B59">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355B59" w:rsidRDefault="000E1FBB" w:rsidP="000E1FBB">
      <w:pPr>
        <w:rPr>
          <w:noProof/>
          <w:color w:val="000000"/>
          <w:lang w:val="en-GB"/>
        </w:rPr>
      </w:pPr>
    </w:p>
    <w:p w14:paraId="3F881742" w14:textId="0833F8DB" w:rsidR="000E1FBB" w:rsidRPr="00355B59" w:rsidRDefault="000E1FBB" w:rsidP="000E1FBB">
      <w:pPr>
        <w:rPr>
          <w:noProof/>
          <w:color w:val="000000"/>
          <w:lang w:val="en-GB"/>
        </w:rPr>
      </w:pPr>
      <w:r w:rsidRPr="00355B59">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355B59" w:rsidRDefault="000E1FBB" w:rsidP="000E1FBB">
      <w:pPr>
        <w:rPr>
          <w:noProof/>
          <w:color w:val="000000"/>
          <w:lang w:val="en-GB"/>
        </w:rPr>
      </w:pPr>
    </w:p>
    <w:p w14:paraId="62F11E22" w14:textId="1138AB18" w:rsidR="000E1FBB" w:rsidRPr="00355B59" w:rsidRDefault="000E1FBB" w:rsidP="000E1FBB">
      <w:pPr>
        <w:rPr>
          <w:noProof/>
          <w:color w:val="000000"/>
          <w:lang w:val="en-GB"/>
        </w:rPr>
      </w:pPr>
      <w:r w:rsidRPr="00355B59">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355B59" w:rsidRDefault="000E1FBB" w:rsidP="000E1FBB">
      <w:pPr>
        <w:rPr>
          <w:noProof/>
          <w:color w:val="000000"/>
          <w:lang w:val="en-GB"/>
        </w:rPr>
      </w:pPr>
    </w:p>
    <w:p w14:paraId="571DF26A" w14:textId="4D44407B" w:rsidR="000E1FBB" w:rsidRPr="00355B59" w:rsidRDefault="000E1FBB" w:rsidP="000E1FBB">
      <w:pPr>
        <w:rPr>
          <w:noProof/>
          <w:color w:val="000000"/>
          <w:lang w:val="en-GB"/>
        </w:rPr>
      </w:pPr>
      <w:r w:rsidRPr="00355B59">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355B59" w:rsidRDefault="000E1FBB" w:rsidP="000E1FBB">
      <w:pPr>
        <w:rPr>
          <w:noProof/>
          <w:color w:val="000000"/>
          <w:lang w:val="en-GB"/>
        </w:rPr>
      </w:pPr>
    </w:p>
    <w:p w14:paraId="32E9B436" w14:textId="77777777" w:rsidR="000E1FBB" w:rsidRPr="00355B59" w:rsidRDefault="000E1FBB" w:rsidP="000E1FBB">
      <w:pPr>
        <w:rPr>
          <w:noProof/>
          <w:color w:val="000000"/>
          <w:lang w:val="en-GB"/>
        </w:rPr>
      </w:pPr>
      <w:r w:rsidRPr="00355B59">
        <w:rPr>
          <w:noProof/>
          <w:color w:val="000000"/>
          <w:lang w:val="en-GB"/>
        </w:rPr>
        <w:t xml:space="preserve">In the case of a Bidder not withdrawing the confidential mark in the time, determined by Contracting Authority, the Contracting Authority will reject the complete bid. </w:t>
      </w:r>
    </w:p>
    <w:p w14:paraId="1AD9B6B1" w14:textId="0B1D1FD8" w:rsidR="00A176AD" w:rsidRDefault="000E1FBB" w:rsidP="00A176AD">
      <w:pPr>
        <w:pStyle w:val="Heading3"/>
        <w:rPr>
          <w:b/>
          <w:noProof/>
          <w:lang w:val="en-GB"/>
        </w:rPr>
      </w:pPr>
      <w:bookmarkStart w:id="62" w:name="_Toc176952749"/>
      <w:bookmarkEnd w:id="60"/>
      <w:bookmarkEnd w:id="61"/>
      <w:r w:rsidRPr="00355B59">
        <w:rPr>
          <w:b/>
          <w:noProof/>
          <w:lang w:val="en-GB"/>
        </w:rPr>
        <w:t>Contents of the bid</w:t>
      </w:r>
      <w:bookmarkEnd w:id="62"/>
    </w:p>
    <w:p w14:paraId="05BF9AA0" w14:textId="77777777" w:rsidR="00A176AD" w:rsidRPr="00A176AD" w:rsidRDefault="00A176AD" w:rsidP="00A176AD">
      <w:pPr>
        <w:rPr>
          <w:lang w:val="en-GB"/>
        </w:rPr>
      </w:pPr>
    </w:p>
    <w:p w14:paraId="2A7E30B4" w14:textId="22A9DE2D" w:rsidR="000540BE" w:rsidRPr="00A176AD" w:rsidRDefault="00A176AD" w:rsidP="00A176AD">
      <w:pPr>
        <w:rPr>
          <w:noProof/>
          <w:lang w:val="en-GB"/>
        </w:rPr>
      </w:pPr>
      <w:bookmarkStart w:id="63" w:name="_Toc51479599"/>
      <w:bookmarkStart w:id="64" w:name="_Toc94670871"/>
      <w:bookmarkStart w:id="65" w:name="_Toc96133089"/>
      <w:bookmarkStart w:id="66" w:name="_Toc218393787"/>
      <w:bookmarkStart w:id="67" w:name="_Toc224527387"/>
      <w:r w:rsidRPr="00A176AD">
        <w:rPr>
          <w:noProof/>
        </w:rPr>
        <w:t>Providers must offer the services specified in the public procurement in their entirety. Otherwise, the bid will be excluded</w:t>
      </w:r>
      <w:r>
        <w:rPr>
          <w:noProof/>
        </w:rPr>
        <w:t>.</w:t>
      </w:r>
    </w:p>
    <w:p w14:paraId="461F39A4" w14:textId="4BCDA249" w:rsidR="00EE1DA5" w:rsidRPr="00355B59" w:rsidRDefault="000E1FBB" w:rsidP="00EE1DA5">
      <w:pPr>
        <w:pStyle w:val="Heading3"/>
        <w:rPr>
          <w:b/>
          <w:noProof/>
          <w:lang w:val="en-GB"/>
        </w:rPr>
      </w:pPr>
      <w:bookmarkStart w:id="68" w:name="_Toc176952750"/>
      <w:bookmarkEnd w:id="63"/>
      <w:bookmarkEnd w:id="64"/>
      <w:bookmarkEnd w:id="65"/>
      <w:bookmarkEnd w:id="66"/>
      <w:bookmarkEnd w:id="67"/>
      <w:r w:rsidRPr="00355B59">
        <w:rPr>
          <w:b/>
          <w:noProof/>
          <w:lang w:val="en-GB"/>
        </w:rPr>
        <w:t>Alternative bids and variant bids</w:t>
      </w:r>
      <w:bookmarkEnd w:id="68"/>
    </w:p>
    <w:p w14:paraId="21C279CB" w14:textId="681B1855" w:rsidR="000E1FBB" w:rsidRPr="00355B59" w:rsidRDefault="000E1FBB" w:rsidP="00EE1DA5">
      <w:pPr>
        <w:rPr>
          <w:noProof/>
          <w:lang w:val="en-GB"/>
        </w:rPr>
      </w:pPr>
      <w:r w:rsidRPr="00355B59">
        <w:rPr>
          <w:noProof/>
          <w:lang w:val="en-GB"/>
        </w:rPr>
        <w:t>Alternative bids and variant bids are not allowed.</w:t>
      </w:r>
    </w:p>
    <w:p w14:paraId="29456B7E" w14:textId="06D53CFB" w:rsidR="000E7A46" w:rsidRPr="00355B59" w:rsidRDefault="000E1FBB" w:rsidP="000E7A46">
      <w:pPr>
        <w:pStyle w:val="Heading3"/>
        <w:tabs>
          <w:tab w:val="clear" w:pos="720"/>
        </w:tabs>
        <w:rPr>
          <w:b/>
          <w:noProof/>
          <w:lang w:val="en-GB"/>
        </w:rPr>
      </w:pPr>
      <w:bookmarkStart w:id="69" w:name="_Toc176952751"/>
      <w:r w:rsidRPr="00355B59">
        <w:rPr>
          <w:b/>
          <w:noProof/>
          <w:lang w:val="en-GB"/>
        </w:rPr>
        <w:lastRenderedPageBreak/>
        <w:t>Form of a bid</w:t>
      </w:r>
      <w:bookmarkEnd w:id="69"/>
    </w:p>
    <w:p w14:paraId="7A56B62C" w14:textId="5EC2901E" w:rsidR="000E1FBB" w:rsidRPr="00355B59" w:rsidRDefault="000E1FBB" w:rsidP="000E1FBB">
      <w:pPr>
        <w:rPr>
          <w:rFonts w:cs="Arial"/>
          <w:noProof/>
          <w:color w:val="282828"/>
          <w:szCs w:val="20"/>
          <w:lang w:val="en-GB"/>
        </w:rPr>
      </w:pPr>
      <w:bookmarkStart w:id="70" w:name="_Toc224527388"/>
      <w:r w:rsidRPr="00355B59">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355B59" w:rsidRDefault="000E1FBB" w:rsidP="000E1FBB">
      <w:pPr>
        <w:rPr>
          <w:noProof/>
          <w:szCs w:val="20"/>
          <w:shd w:val="clear" w:color="auto" w:fill="FFFFFF"/>
          <w:lang w:val="en-GB"/>
        </w:rPr>
      </w:pPr>
      <w:r w:rsidRPr="00355B59">
        <w:rPr>
          <w:rFonts w:cs="Arial"/>
          <w:noProof/>
          <w:color w:val="282828"/>
          <w:szCs w:val="20"/>
          <w:lang w:val="en-GB"/>
        </w:rPr>
        <w:t>In case the Contracting Authority establishes t</w:t>
      </w:r>
      <w:r w:rsidRPr="00355B59">
        <w:rPr>
          <w:noProof/>
          <w:lang w:val="en-GB"/>
        </w:rPr>
        <w:t xml:space="preserve">he Bidder </w:t>
      </w:r>
      <w:r w:rsidRPr="00355B59">
        <w:rPr>
          <w:noProof/>
          <w:shd w:val="clear" w:color="auto" w:fill="FFFFFF"/>
          <w:lang w:val="en-GB"/>
        </w:rPr>
        <w:t xml:space="preserve">has changed the text of the forms (or eventual answers, changes and amendments), defined by the Contracting Authority, such bid will </w:t>
      </w:r>
      <w:r w:rsidRPr="00355B59">
        <w:rPr>
          <w:noProof/>
          <w:szCs w:val="20"/>
          <w:shd w:val="clear" w:color="auto" w:fill="FFFFFF"/>
          <w:lang w:val="en-GB"/>
        </w:rPr>
        <w:t>be excluded from the further public procurement process.</w:t>
      </w:r>
    </w:p>
    <w:p w14:paraId="07C7B9F3" w14:textId="77777777" w:rsidR="000E1FBB" w:rsidRPr="00355B59" w:rsidRDefault="000E1FBB" w:rsidP="000E1FBB">
      <w:pPr>
        <w:rPr>
          <w:noProof/>
          <w:szCs w:val="20"/>
          <w:shd w:val="clear" w:color="auto" w:fill="FFFFFF"/>
          <w:lang w:val="en-GB"/>
        </w:rPr>
      </w:pPr>
    </w:p>
    <w:p w14:paraId="14356078" w14:textId="77777777" w:rsidR="000E1FBB" w:rsidRPr="00355B59" w:rsidRDefault="000E1FBB" w:rsidP="000E1FBB">
      <w:pPr>
        <w:rPr>
          <w:noProof/>
          <w:szCs w:val="20"/>
          <w:shd w:val="clear" w:color="auto" w:fill="FFFFFF"/>
          <w:lang w:val="en-GB"/>
        </w:rPr>
      </w:pPr>
      <w:r w:rsidRPr="00355B59">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Default="000E1FBB" w:rsidP="004970DA">
      <w:pPr>
        <w:pStyle w:val="Heading3"/>
        <w:tabs>
          <w:tab w:val="clear" w:pos="720"/>
        </w:tabs>
        <w:rPr>
          <w:b/>
          <w:noProof/>
          <w:lang w:val="en-GB"/>
        </w:rPr>
      </w:pPr>
      <w:bookmarkStart w:id="71" w:name="_Toc176952752"/>
      <w:bookmarkEnd w:id="70"/>
      <w:r w:rsidRPr="00355B59">
        <w:rPr>
          <w:b/>
          <w:noProof/>
          <w:lang w:val="en-GB"/>
        </w:rPr>
        <w:t>Validity of the bids</w:t>
      </w:r>
      <w:bookmarkEnd w:id="71"/>
    </w:p>
    <w:p w14:paraId="33E1EF73" w14:textId="77777777" w:rsidR="001700CA" w:rsidRPr="001700CA" w:rsidRDefault="001700CA" w:rsidP="001700CA">
      <w:pPr>
        <w:rPr>
          <w:lang w:val="en-GB"/>
        </w:rPr>
      </w:pPr>
    </w:p>
    <w:p w14:paraId="09B71B04" w14:textId="337A8FB8" w:rsidR="00550CAD" w:rsidRPr="00D73A04" w:rsidRDefault="00A176AD" w:rsidP="00550CAD">
      <w:pPr>
        <w:rPr>
          <w:noProof/>
          <w:color w:val="000000"/>
          <w:lang w:val="en-GB"/>
        </w:rPr>
      </w:pPr>
      <w:r w:rsidRPr="001F4B27">
        <w:rPr>
          <w:noProof/>
          <w:color w:val="000000"/>
          <w:lang w:val="en"/>
        </w:rPr>
        <w:t xml:space="preserve">Bids must be valid for </w:t>
      </w:r>
      <w:r w:rsidRPr="001F4B27">
        <w:rPr>
          <w:b/>
          <w:bCs/>
          <w:noProof/>
          <w:color w:val="000000"/>
          <w:lang w:val="en"/>
        </w:rPr>
        <w:t xml:space="preserve">at least </w:t>
      </w:r>
      <w:r w:rsidR="00534DBB">
        <w:rPr>
          <w:b/>
          <w:bCs/>
          <w:noProof/>
          <w:color w:val="000000"/>
          <w:lang w:val="en"/>
        </w:rPr>
        <w:t>9</w:t>
      </w:r>
      <w:r w:rsidRPr="001F4B27">
        <w:rPr>
          <w:b/>
          <w:bCs/>
          <w:noProof/>
          <w:color w:val="000000"/>
          <w:lang w:val="en"/>
        </w:rPr>
        <w:t>0 days from the bid submission deadline</w:t>
      </w:r>
      <w:r>
        <w:rPr>
          <w:b/>
          <w:bCs/>
          <w:noProof/>
          <w:color w:val="000000"/>
          <w:lang w:val="en"/>
        </w:rPr>
        <w:t>,</w:t>
      </w:r>
      <w:r w:rsidR="001700CA">
        <w:rPr>
          <w:b/>
          <w:noProof/>
          <w:color w:val="000000"/>
          <w:lang w:val="en-GB"/>
        </w:rPr>
        <w:t xml:space="preserve"> </w:t>
      </w:r>
      <w:r w:rsidR="00550CAD" w:rsidRPr="00D73A04">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355B59" w:rsidRDefault="008854DB" w:rsidP="00EE1DA5">
      <w:pPr>
        <w:rPr>
          <w:noProof/>
          <w:lang w:val="en-GB"/>
        </w:rPr>
      </w:pPr>
    </w:p>
    <w:p w14:paraId="42B02A90" w14:textId="0F6989CE" w:rsidR="00EE1DA5" w:rsidRPr="00355B59" w:rsidRDefault="00CD4EE9" w:rsidP="00EE1DA5">
      <w:pPr>
        <w:pStyle w:val="Heading2"/>
        <w:rPr>
          <w:b/>
          <w:noProof/>
          <w:lang w:val="en-GB"/>
        </w:rPr>
      </w:pPr>
      <w:bookmarkStart w:id="72" w:name="_Toc176952753"/>
      <w:r w:rsidRPr="00355B59">
        <w:rPr>
          <w:b/>
          <w:noProof/>
          <w:lang w:val="en-GB"/>
        </w:rPr>
        <w:t>Documents in the bids</w:t>
      </w:r>
      <w:bookmarkEnd w:id="72"/>
    </w:p>
    <w:p w14:paraId="7B5D9CBE" w14:textId="201B9E6E" w:rsidR="005432AC" w:rsidRPr="00355B59" w:rsidRDefault="005432AC" w:rsidP="005432AC">
      <w:pPr>
        <w:rPr>
          <w:b/>
          <w:i/>
          <w:noProof/>
          <w:highlight w:val="green"/>
          <w:lang w:val="en-GB"/>
        </w:rPr>
      </w:pPr>
    </w:p>
    <w:p w14:paraId="0312BEBD" w14:textId="5FF96F7A" w:rsidR="00FE7770" w:rsidRDefault="00FE7770" w:rsidP="00FE7770">
      <w:pPr>
        <w:rPr>
          <w:b/>
          <w:i/>
          <w:lang w:val="en-GB"/>
        </w:rPr>
      </w:pPr>
      <w:r>
        <w:rPr>
          <w:b/>
          <w:i/>
          <w:lang w:val="en-GB"/>
        </w:rPr>
        <w:t xml:space="preserve">The </w:t>
      </w:r>
      <w:r w:rsidRPr="00AA4003">
        <w:rPr>
          <w:b/>
          <w:i/>
          <w:lang w:val="en-GB"/>
        </w:rPr>
        <w:t>Bidder uploads</w:t>
      </w:r>
      <w:r>
        <w:rPr>
          <w:b/>
          <w:i/>
          <w:lang w:val="en-GB"/>
        </w:rPr>
        <w:t xml:space="preserve"> in the section </w:t>
      </w:r>
      <w:r w:rsidRPr="00B304C4">
        <w:rPr>
          <w:b/>
          <w:i/>
          <w:lang w:val="en-GB"/>
        </w:rPr>
        <w:t>"Total bid value"</w:t>
      </w:r>
      <w:r>
        <w:rPr>
          <w:b/>
          <w:i/>
          <w:lang w:val="en-GB"/>
        </w:rPr>
        <w:t xml:space="preserve"> in the space provided the total amount of the bid without VAT in EUR and the amount of VAT in EUR</w:t>
      </w:r>
      <w:r w:rsidRPr="005C454D">
        <w:rPr>
          <w:b/>
          <w:i/>
          <w:color w:val="000000" w:themeColor="text1"/>
          <w:sz w:val="22"/>
          <w:lang w:val="en-GB"/>
        </w:rPr>
        <w:t>**</w:t>
      </w:r>
      <w:r w:rsidRPr="00F93DD1">
        <w:rPr>
          <w:b/>
          <w:i/>
          <w:sz w:val="22"/>
          <w:lang w:val="en-GB"/>
        </w:rPr>
        <w:t>.</w:t>
      </w:r>
      <w:r>
        <w:rPr>
          <w:b/>
          <w:i/>
          <w:lang w:val="en-GB"/>
        </w:rPr>
        <w:t xml:space="preserve"> The total amount including VAT in EUR shall be calculated automatically.  </w:t>
      </w:r>
    </w:p>
    <w:p w14:paraId="3EAA29A0" w14:textId="77777777" w:rsidR="00550CAD" w:rsidRDefault="00550CAD" w:rsidP="00550CAD">
      <w:pPr>
        <w:rPr>
          <w:b/>
          <w:noProof/>
          <w:lang w:val="en-GB"/>
        </w:rPr>
      </w:pPr>
    </w:p>
    <w:p w14:paraId="2BEC3444" w14:textId="11510381" w:rsidR="00550CAD" w:rsidRPr="002519A5" w:rsidRDefault="00550CAD" w:rsidP="00550CAD">
      <w:pPr>
        <w:rPr>
          <w:b/>
          <w:noProof/>
          <w:lang w:val="en-GB"/>
        </w:rPr>
      </w:pPr>
      <w:r w:rsidRPr="00F77743">
        <w:rPr>
          <w:b/>
          <w:noProof/>
          <w:lang w:val="en-GB"/>
        </w:rPr>
        <w:t>In the "Proforma Invoice" part, the Bidder has to upload the form Proforma Invoice / Recapitulation (FORM-3</w:t>
      </w:r>
      <w:r w:rsidR="00F77743" w:rsidRPr="00F77743">
        <w:rPr>
          <w:b/>
          <w:noProof/>
          <w:lang w:val="en-GB"/>
        </w:rPr>
        <w:t>A</w:t>
      </w:r>
      <w:r w:rsidRPr="00F77743">
        <w:rPr>
          <w:b/>
          <w:noProof/>
          <w:lang w:val="en-GB"/>
        </w:rPr>
        <w:t>), required in poin</w:t>
      </w:r>
      <w:r w:rsidR="00A176AD">
        <w:rPr>
          <w:b/>
          <w:noProof/>
          <w:lang w:val="en-GB"/>
        </w:rPr>
        <w:t>t</w:t>
      </w:r>
      <w:r w:rsidRPr="00F77743">
        <w:rPr>
          <w:b/>
          <w:noProof/>
          <w:lang w:val="en-GB"/>
        </w:rPr>
        <w:t xml:space="preserve"> </w:t>
      </w:r>
      <w:r w:rsidR="00A963FD" w:rsidRPr="00F77743">
        <w:rPr>
          <w:b/>
          <w:noProof/>
          <w:lang w:val="en-GB"/>
        </w:rPr>
        <w:t>4</w:t>
      </w:r>
      <w:r w:rsidRPr="00F77743">
        <w:rPr>
          <w:b/>
          <w:noProof/>
          <w:lang w:val="en-GB"/>
        </w:rPr>
        <w:t>.2.</w:t>
      </w:r>
      <w:r w:rsidR="00F77743" w:rsidRPr="00F77743">
        <w:rPr>
          <w:b/>
          <w:noProof/>
          <w:lang w:val="en-GB"/>
        </w:rPr>
        <w:t xml:space="preserve">3 </w:t>
      </w:r>
      <w:r w:rsidRPr="00F77743">
        <w:rPr>
          <w:b/>
          <w:noProof/>
          <w:lang w:val="en-GB"/>
        </w:rPr>
        <w:t>of the Public Procurement Documentation in the form of word, excel or pdf.</w:t>
      </w:r>
    </w:p>
    <w:p w14:paraId="1A267EC7" w14:textId="77777777" w:rsidR="00550CAD" w:rsidRDefault="00550CAD" w:rsidP="00550CAD">
      <w:pPr>
        <w:rPr>
          <w:b/>
          <w:noProof/>
          <w:lang w:val="en-GB"/>
        </w:rPr>
      </w:pPr>
    </w:p>
    <w:p w14:paraId="413C37ED" w14:textId="23620254" w:rsidR="00550CAD" w:rsidRDefault="00550CAD" w:rsidP="00550CAD">
      <w:pPr>
        <w:rPr>
          <w:b/>
          <w:noProof/>
          <w:lang w:val="en-GB"/>
        </w:rPr>
      </w:pPr>
      <w:r w:rsidRPr="002519A5">
        <w:rPr>
          <w:b/>
          <w:noProof/>
          <w:lang w:val="en-GB"/>
        </w:rPr>
        <w:t>The "Total bid value", which will be entered in the section of the same name and the document that will be uploaded as a pro forma invoice</w:t>
      </w:r>
      <w:r w:rsidR="00380444">
        <w:rPr>
          <w:b/>
          <w:noProof/>
          <w:lang w:val="en-GB"/>
        </w:rPr>
        <w:t xml:space="preserve"> (FORM-3)</w:t>
      </w:r>
      <w:r w:rsidRPr="002519A5">
        <w:rPr>
          <w:b/>
          <w:noProof/>
          <w:lang w:val="en-GB"/>
        </w:rPr>
        <w:t xml:space="preserve"> in the "Proforma Invoice" section, will be visible and accessible at the public opening of bids.</w:t>
      </w:r>
    </w:p>
    <w:p w14:paraId="38EDACA0" w14:textId="11045A9B" w:rsidR="00A963FD" w:rsidRDefault="00A963FD" w:rsidP="00550CAD">
      <w:pPr>
        <w:rPr>
          <w:b/>
          <w:noProof/>
          <w:lang w:val="en-GB"/>
        </w:rPr>
      </w:pPr>
    </w:p>
    <w:p w14:paraId="1A708C0E" w14:textId="7C597362" w:rsidR="00A963FD" w:rsidRPr="007B532C" w:rsidRDefault="00A963FD" w:rsidP="00A963FD">
      <w:pPr>
        <w:rPr>
          <w:bCs/>
          <w:noProof/>
          <w:lang w:val="en-GB"/>
        </w:rPr>
      </w:pPr>
      <w:r w:rsidRPr="00A963FD">
        <w:rPr>
          <w:b/>
          <w:noProof/>
          <w:lang w:val="en-GB"/>
        </w:rPr>
        <w:t>In case of discrepancies between the data stated in the section "Total bid value", the data in the Proforma Invoice, uploaded in the section "Proforma invoice", as valid data is used the document submitted in</w:t>
      </w:r>
      <w:r w:rsidRPr="002519A5">
        <w:rPr>
          <w:b/>
          <w:noProof/>
          <w:lang w:val="en-GB"/>
        </w:rPr>
        <w:t xml:space="preserve"> the section, part "</w:t>
      </w:r>
      <w:r>
        <w:rPr>
          <w:b/>
          <w:noProof/>
          <w:lang w:val="en-GB"/>
        </w:rPr>
        <w:t>Proforma Invoice”.</w:t>
      </w:r>
    </w:p>
    <w:p w14:paraId="70F4E746" w14:textId="77777777" w:rsidR="00A963FD" w:rsidRPr="00F553C6" w:rsidRDefault="00A963FD" w:rsidP="00A963FD">
      <w:pPr>
        <w:rPr>
          <w:b/>
          <w:noProof/>
          <w:lang w:val="en-GB"/>
        </w:rPr>
      </w:pPr>
    </w:p>
    <w:p w14:paraId="7E596D80" w14:textId="635BFE45" w:rsidR="00A963FD" w:rsidRPr="00F553C6" w:rsidRDefault="00A963FD" w:rsidP="00A963FD">
      <w:pPr>
        <w:rPr>
          <w:b/>
          <w:noProof/>
          <w:lang w:val="en-GB"/>
        </w:rPr>
      </w:pPr>
      <w:r w:rsidRPr="00F553C6">
        <w:rPr>
          <w:b/>
          <w:noProof/>
          <w:lang w:val="en-GB"/>
        </w:rPr>
        <w:t xml:space="preserve">The Bidder must also submit other documents required in points </w:t>
      </w:r>
      <w:r>
        <w:rPr>
          <w:b/>
          <w:noProof/>
          <w:lang w:val="en-GB"/>
        </w:rPr>
        <w:t>4</w:t>
      </w:r>
      <w:r w:rsidRPr="00F553C6">
        <w:rPr>
          <w:b/>
          <w:noProof/>
          <w:lang w:val="en-GB"/>
        </w:rPr>
        <w:t xml:space="preserve">.2.1 to </w:t>
      </w:r>
      <w:r w:rsidR="001700CA">
        <w:rPr>
          <w:b/>
          <w:noProof/>
          <w:lang w:val="en-GB"/>
        </w:rPr>
        <w:t>4</w:t>
      </w:r>
      <w:r w:rsidRPr="00F553C6">
        <w:rPr>
          <w:b/>
          <w:noProof/>
          <w:lang w:val="en-GB"/>
        </w:rPr>
        <w:t>.2.</w:t>
      </w:r>
      <w:r w:rsidR="00A176AD">
        <w:rPr>
          <w:b/>
          <w:noProof/>
          <w:lang w:val="en-GB"/>
        </w:rPr>
        <w:t>14</w:t>
      </w:r>
      <w:r w:rsidRPr="00F553C6">
        <w:rPr>
          <w:b/>
          <w:noProof/>
          <w:lang w:val="en-GB"/>
        </w:rPr>
        <w:t xml:space="preserve"> of the Public Procurement Docuemtation in the section "Documents", part "Other Attachments".</w:t>
      </w:r>
    </w:p>
    <w:p w14:paraId="039D5503" w14:textId="77777777" w:rsidR="005432AC" w:rsidRPr="00355B59" w:rsidRDefault="005432AC" w:rsidP="005432AC">
      <w:pPr>
        <w:rPr>
          <w:rFonts w:cs="Arial"/>
          <w:noProof/>
          <w:lang w:val="en-GB"/>
        </w:rPr>
      </w:pPr>
    </w:p>
    <w:p w14:paraId="4E24A183" w14:textId="77777777" w:rsidR="003444F0" w:rsidRPr="00355B59" w:rsidRDefault="003444F0" w:rsidP="003444F0">
      <w:pPr>
        <w:rPr>
          <w:rFonts w:eastAsia="Calibri"/>
          <w:noProof/>
          <w:lang w:val="en-GB"/>
        </w:rPr>
      </w:pPr>
      <w:r w:rsidRPr="00355B59">
        <w:rPr>
          <w:noProof/>
          <w:lang w:val="en-GB"/>
        </w:rPr>
        <w:t>Bidder must scan all the bid documents and submit them in the PDF form in their e-bid.  Before that, the forms, where requested, must be completed, signed and stamped.</w:t>
      </w:r>
    </w:p>
    <w:p w14:paraId="5B5BFE43" w14:textId="77777777" w:rsidR="00671153" w:rsidRDefault="00671153" w:rsidP="00FE7770">
      <w:pPr>
        <w:rPr>
          <w:rFonts w:eastAsia="Calibri"/>
          <w:noProof/>
          <w:lang w:val="en-GB"/>
        </w:rPr>
      </w:pPr>
    </w:p>
    <w:p w14:paraId="236C67A4" w14:textId="0307F557" w:rsidR="00FE7770" w:rsidRPr="00671153" w:rsidRDefault="00FE7770" w:rsidP="00FE7770">
      <w:pPr>
        <w:rPr>
          <w:i/>
          <w:iCs/>
          <w:color w:val="000000" w:themeColor="text1"/>
          <w:sz w:val="22"/>
          <w:lang w:val="en-GB"/>
        </w:rPr>
      </w:pPr>
      <w:r w:rsidRPr="00671153">
        <w:rPr>
          <w:i/>
          <w:iCs/>
          <w:color w:val="000000" w:themeColor="text1"/>
          <w:sz w:val="22"/>
          <w:lang w:val="en-GB"/>
        </w:rPr>
        <w:t>**</w:t>
      </w:r>
      <w:r w:rsidR="00671153">
        <w:rPr>
          <w:i/>
          <w:iCs/>
          <w:color w:val="000000" w:themeColor="text1"/>
          <w:sz w:val="22"/>
          <w:lang w:val="en-GB"/>
        </w:rPr>
        <w:t xml:space="preserve"> </w:t>
      </w:r>
      <w:r w:rsidRPr="00671153">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355B59" w:rsidRDefault="00FE7770" w:rsidP="005432AC">
      <w:pPr>
        <w:rPr>
          <w:rFonts w:eastAsia="Calibri"/>
          <w:noProof/>
          <w:lang w:val="en-GB"/>
        </w:rPr>
      </w:pPr>
    </w:p>
    <w:p w14:paraId="4200E959" w14:textId="4ABBBB8D" w:rsidR="005432AC" w:rsidRPr="00355B59" w:rsidRDefault="003444F0" w:rsidP="005432AC">
      <w:pPr>
        <w:rPr>
          <w:rFonts w:cs="Arial"/>
          <w:b/>
          <w:noProof/>
          <w:lang w:val="en-GB"/>
        </w:rPr>
      </w:pPr>
      <w:r w:rsidRPr="00355B59">
        <w:rPr>
          <w:rFonts w:cs="Arial"/>
          <w:b/>
          <w:noProof/>
          <w:lang w:val="en-GB"/>
        </w:rPr>
        <w:t>The bid documentation must contain the following documents</w:t>
      </w:r>
      <w:r w:rsidR="005432AC" w:rsidRPr="00355B59">
        <w:rPr>
          <w:rFonts w:cs="Arial"/>
          <w:b/>
          <w:noProof/>
          <w:lang w:val="en-GB"/>
        </w:rPr>
        <w:t>:</w:t>
      </w:r>
    </w:p>
    <w:p w14:paraId="1CAC4A85" w14:textId="7186A655" w:rsidR="00750166" w:rsidRPr="00355B59" w:rsidRDefault="003444F0" w:rsidP="00750166">
      <w:pPr>
        <w:pStyle w:val="Heading3"/>
        <w:rPr>
          <w:b/>
          <w:noProof/>
          <w:lang w:val="en-GB"/>
        </w:rPr>
      </w:pPr>
      <w:bookmarkStart w:id="73" w:name="_Toc176952754"/>
      <w:r w:rsidRPr="00355B59">
        <w:rPr>
          <w:b/>
          <w:noProof/>
          <w:lang w:val="en-GB"/>
        </w:rPr>
        <w:t>Data on Bidder</w:t>
      </w:r>
      <w:r w:rsidR="005432AC" w:rsidRPr="00355B59">
        <w:rPr>
          <w:b/>
          <w:noProof/>
          <w:lang w:val="en-GB"/>
        </w:rPr>
        <w:t xml:space="preserve"> </w:t>
      </w:r>
      <w:r w:rsidR="00754454" w:rsidRPr="00355B59">
        <w:rPr>
          <w:b/>
          <w:noProof/>
          <w:lang w:val="en-GB"/>
        </w:rPr>
        <w:t>(</w:t>
      </w:r>
      <w:r w:rsidRPr="00355B59">
        <w:rPr>
          <w:b/>
          <w:noProof/>
          <w:lang w:val="en-GB"/>
        </w:rPr>
        <w:t>FORM</w:t>
      </w:r>
      <w:r w:rsidR="00D109AD" w:rsidRPr="00355B59">
        <w:rPr>
          <w:b/>
          <w:noProof/>
          <w:lang w:val="en-GB"/>
        </w:rPr>
        <w:t>-1)</w:t>
      </w:r>
      <w:bookmarkStart w:id="74" w:name="_Toc126544260"/>
      <w:bookmarkStart w:id="75" w:name="_Toc135543643"/>
      <w:bookmarkStart w:id="76" w:name="_Toc145817410"/>
      <w:bookmarkStart w:id="77" w:name="_Toc224527392"/>
      <w:bookmarkEnd w:id="73"/>
    </w:p>
    <w:p w14:paraId="59FADC6A" w14:textId="1D2101AD" w:rsidR="00537328" w:rsidRPr="00355B59" w:rsidRDefault="002E0567" w:rsidP="00537328">
      <w:pPr>
        <w:pStyle w:val="Heading3"/>
        <w:rPr>
          <w:b/>
          <w:noProof/>
          <w:lang w:val="en-GB"/>
        </w:rPr>
      </w:pPr>
      <w:bookmarkStart w:id="78" w:name="_Toc176952755"/>
      <w:bookmarkEnd w:id="74"/>
      <w:bookmarkEnd w:id="75"/>
      <w:bookmarkEnd w:id="76"/>
      <w:bookmarkEnd w:id="77"/>
      <w:r>
        <w:rPr>
          <w:b/>
          <w:noProof/>
          <w:lang w:val="en-GB"/>
        </w:rPr>
        <w:t>Statement</w:t>
      </w:r>
      <w:r w:rsidR="003444F0" w:rsidRPr="00355B59">
        <w:rPr>
          <w:b/>
          <w:noProof/>
          <w:lang w:val="en-GB"/>
        </w:rPr>
        <w:t xml:space="preserve"> of acceptance of the public tender conditions</w:t>
      </w:r>
      <w:r w:rsidR="00D109AD" w:rsidRPr="00355B59">
        <w:rPr>
          <w:b/>
          <w:noProof/>
          <w:lang w:val="en-GB"/>
        </w:rPr>
        <w:t xml:space="preserve"> (</w:t>
      </w:r>
      <w:r w:rsidR="003444F0" w:rsidRPr="00355B59">
        <w:rPr>
          <w:b/>
          <w:noProof/>
          <w:lang w:val="en-GB"/>
        </w:rPr>
        <w:t>FORM</w:t>
      </w:r>
      <w:r w:rsidR="00D109AD" w:rsidRPr="00355B59">
        <w:rPr>
          <w:b/>
          <w:noProof/>
          <w:lang w:val="en-GB"/>
        </w:rPr>
        <w:t>-2)</w:t>
      </w:r>
      <w:bookmarkEnd w:id="78"/>
    </w:p>
    <w:p w14:paraId="56FF28DB" w14:textId="564B139F" w:rsidR="00770194" w:rsidRDefault="00C11FA5" w:rsidP="00770194">
      <w:pPr>
        <w:pStyle w:val="Heading3"/>
        <w:rPr>
          <w:b/>
          <w:noProof/>
          <w:lang w:val="en-GB"/>
        </w:rPr>
      </w:pPr>
      <w:bookmarkStart w:id="79" w:name="_Toc425329038"/>
      <w:bookmarkStart w:id="80" w:name="_Toc509387562"/>
      <w:bookmarkStart w:id="81" w:name="_Toc176952756"/>
      <w:r w:rsidRPr="00355B59">
        <w:rPr>
          <w:b/>
          <w:noProof/>
          <w:lang w:val="en-GB"/>
        </w:rPr>
        <w:t>P</w:t>
      </w:r>
      <w:r w:rsidR="003444F0" w:rsidRPr="00355B59">
        <w:rPr>
          <w:b/>
          <w:noProof/>
          <w:lang w:val="en-GB"/>
        </w:rPr>
        <w:t>ro-forma Invoice</w:t>
      </w:r>
      <w:r w:rsidR="001700CA">
        <w:rPr>
          <w:b/>
          <w:noProof/>
          <w:lang w:val="en-GB"/>
        </w:rPr>
        <w:t xml:space="preserve"> / Recapitulation</w:t>
      </w:r>
      <w:r w:rsidR="00D109AD" w:rsidRPr="00355B59">
        <w:rPr>
          <w:b/>
          <w:noProof/>
          <w:lang w:val="en-GB"/>
        </w:rPr>
        <w:t xml:space="preserve"> (</w:t>
      </w:r>
      <w:r w:rsidR="003444F0" w:rsidRPr="00355B59">
        <w:rPr>
          <w:b/>
          <w:noProof/>
          <w:lang w:val="en-GB"/>
        </w:rPr>
        <w:t>FORM</w:t>
      </w:r>
      <w:r w:rsidR="00D109AD" w:rsidRPr="00355B59">
        <w:rPr>
          <w:b/>
          <w:noProof/>
          <w:lang w:val="en-GB"/>
        </w:rPr>
        <w:t>-3)</w:t>
      </w:r>
      <w:bookmarkEnd w:id="79"/>
      <w:bookmarkEnd w:id="80"/>
      <w:bookmarkEnd w:id="81"/>
    </w:p>
    <w:p w14:paraId="5CB584CB" w14:textId="3AB4511D" w:rsidR="00E5269E" w:rsidRDefault="00E5269E" w:rsidP="00E5269E">
      <w:pPr>
        <w:rPr>
          <w:lang w:val="en-GB"/>
        </w:rPr>
      </w:pPr>
    </w:p>
    <w:p w14:paraId="7B116846" w14:textId="44E120D3" w:rsidR="00E5269E" w:rsidRPr="00E361C7" w:rsidRDefault="00C5075B" w:rsidP="00E5269E">
      <w:pPr>
        <w:rPr>
          <w:iCs/>
          <w:szCs w:val="20"/>
        </w:rPr>
      </w:pPr>
      <w:r w:rsidRPr="00C5075B">
        <w:rPr>
          <w:iCs/>
          <w:szCs w:val="20"/>
        </w:rPr>
        <w:t xml:space="preserve">The form </w:t>
      </w:r>
      <w:r>
        <w:rPr>
          <w:iCs/>
          <w:szCs w:val="20"/>
        </w:rPr>
        <w:t xml:space="preserve">Pro-forma </w:t>
      </w:r>
      <w:proofErr w:type="spellStart"/>
      <w:r>
        <w:rPr>
          <w:iCs/>
          <w:szCs w:val="20"/>
        </w:rPr>
        <w:t>Invoice</w:t>
      </w:r>
      <w:proofErr w:type="spellEnd"/>
      <w:r w:rsidRPr="00C5075B">
        <w:rPr>
          <w:iCs/>
          <w:szCs w:val="20"/>
        </w:rPr>
        <w:t xml:space="preserve"> / </w:t>
      </w:r>
      <w:proofErr w:type="spellStart"/>
      <w:r w:rsidRPr="00E361C7">
        <w:rPr>
          <w:iCs/>
          <w:szCs w:val="20"/>
        </w:rPr>
        <w:t>Recapitulation</w:t>
      </w:r>
      <w:proofErr w:type="spellEnd"/>
      <w:r w:rsidRPr="00E361C7">
        <w:rPr>
          <w:iCs/>
          <w:szCs w:val="20"/>
        </w:rPr>
        <w:t xml:space="preserve"> (FORM-3) </w:t>
      </w:r>
      <w:proofErr w:type="spellStart"/>
      <w:r w:rsidRPr="00E361C7">
        <w:rPr>
          <w:iCs/>
          <w:szCs w:val="20"/>
        </w:rPr>
        <w:t>must</w:t>
      </w:r>
      <w:proofErr w:type="spellEnd"/>
      <w:r w:rsidRPr="00E361C7">
        <w:rPr>
          <w:iCs/>
          <w:szCs w:val="20"/>
        </w:rPr>
        <w:t xml:space="preserve"> be </w:t>
      </w:r>
      <w:proofErr w:type="spellStart"/>
      <w:r w:rsidRPr="00E361C7">
        <w:rPr>
          <w:iCs/>
          <w:szCs w:val="20"/>
        </w:rPr>
        <w:t>prepared</w:t>
      </w:r>
      <w:proofErr w:type="spellEnd"/>
      <w:r w:rsidRPr="00E361C7">
        <w:rPr>
          <w:iCs/>
          <w:szCs w:val="20"/>
        </w:rPr>
        <w:t xml:space="preserve"> in </w:t>
      </w:r>
      <w:proofErr w:type="spellStart"/>
      <w:r w:rsidRPr="00E361C7">
        <w:rPr>
          <w:iCs/>
          <w:szCs w:val="20"/>
        </w:rPr>
        <w:t>accordance</w:t>
      </w:r>
      <w:proofErr w:type="spellEnd"/>
      <w:r w:rsidRPr="00E361C7">
        <w:rPr>
          <w:iCs/>
          <w:szCs w:val="20"/>
        </w:rPr>
        <w:t xml:space="preserve"> </w:t>
      </w:r>
      <w:proofErr w:type="spellStart"/>
      <w:r w:rsidRPr="00E361C7">
        <w:rPr>
          <w:iCs/>
          <w:szCs w:val="20"/>
        </w:rPr>
        <w:t>with</w:t>
      </w:r>
      <w:proofErr w:type="spellEnd"/>
      <w:r w:rsidRPr="00E361C7">
        <w:rPr>
          <w:iCs/>
          <w:szCs w:val="20"/>
        </w:rPr>
        <w:t xml:space="preserve"> the </w:t>
      </w:r>
      <w:proofErr w:type="spellStart"/>
      <w:r w:rsidRPr="00E361C7">
        <w:rPr>
          <w:iCs/>
          <w:szCs w:val="20"/>
        </w:rPr>
        <w:t>Documentation</w:t>
      </w:r>
      <w:proofErr w:type="spellEnd"/>
      <w:r w:rsidRPr="00E361C7">
        <w:rPr>
          <w:iCs/>
          <w:szCs w:val="20"/>
        </w:rPr>
        <w:t xml:space="preserve"> </w:t>
      </w:r>
      <w:proofErr w:type="spellStart"/>
      <w:r w:rsidRPr="00E361C7">
        <w:rPr>
          <w:iCs/>
          <w:szCs w:val="20"/>
        </w:rPr>
        <w:t>related</w:t>
      </w:r>
      <w:proofErr w:type="spellEnd"/>
      <w:r w:rsidRPr="00E361C7">
        <w:rPr>
          <w:iCs/>
          <w:szCs w:val="20"/>
        </w:rPr>
        <w:t xml:space="preserve"> to the </w:t>
      </w:r>
      <w:proofErr w:type="spellStart"/>
      <w:r w:rsidRPr="00E361C7">
        <w:rPr>
          <w:iCs/>
          <w:szCs w:val="20"/>
        </w:rPr>
        <w:t>award</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a </w:t>
      </w:r>
      <w:proofErr w:type="spellStart"/>
      <w:r w:rsidRPr="00E361C7">
        <w:rPr>
          <w:iCs/>
          <w:szCs w:val="20"/>
        </w:rPr>
        <w:t>public</w:t>
      </w:r>
      <w:proofErr w:type="spellEnd"/>
      <w:r w:rsidRPr="00E361C7">
        <w:rPr>
          <w:iCs/>
          <w:szCs w:val="20"/>
        </w:rPr>
        <w:t xml:space="preserve"> </w:t>
      </w:r>
      <w:proofErr w:type="spellStart"/>
      <w:r w:rsidRPr="00E361C7">
        <w:rPr>
          <w:iCs/>
          <w:szCs w:val="20"/>
        </w:rPr>
        <w:t>contract</w:t>
      </w:r>
      <w:proofErr w:type="spellEnd"/>
      <w:r w:rsidRPr="00E361C7">
        <w:rPr>
          <w:iCs/>
          <w:szCs w:val="20"/>
        </w:rPr>
        <w:t>.</w:t>
      </w:r>
    </w:p>
    <w:p w14:paraId="02472A4C" w14:textId="7F2E56FC" w:rsidR="00C5075B" w:rsidRPr="00E361C7" w:rsidRDefault="00C5075B" w:rsidP="00E5269E">
      <w:pPr>
        <w:rPr>
          <w:iCs/>
          <w:szCs w:val="20"/>
        </w:rPr>
      </w:pPr>
    </w:p>
    <w:p w14:paraId="1DBB1313" w14:textId="71306A0E" w:rsidR="00C5075B" w:rsidRPr="00E361C7" w:rsidRDefault="00C5075B" w:rsidP="00C5075B">
      <w:pPr>
        <w:rPr>
          <w:iCs/>
          <w:szCs w:val="20"/>
        </w:rPr>
      </w:pPr>
      <w:r w:rsidRPr="00E361C7">
        <w:rPr>
          <w:iCs/>
          <w:szCs w:val="20"/>
        </w:rPr>
        <w:t xml:space="preserve">The </w:t>
      </w:r>
      <w:proofErr w:type="spellStart"/>
      <w:r w:rsidRPr="00E361C7">
        <w:rPr>
          <w:iCs/>
          <w:szCs w:val="20"/>
        </w:rPr>
        <w:t>price</w:t>
      </w:r>
      <w:proofErr w:type="spellEnd"/>
      <w:r w:rsidRPr="00E361C7">
        <w:rPr>
          <w:iCs/>
          <w:szCs w:val="20"/>
        </w:rPr>
        <w:t xml:space="preserve"> </w:t>
      </w:r>
      <w:proofErr w:type="spellStart"/>
      <w:r w:rsidRPr="00E361C7">
        <w:rPr>
          <w:iCs/>
          <w:szCs w:val="20"/>
        </w:rPr>
        <w:t>stated</w:t>
      </w:r>
      <w:proofErr w:type="spellEnd"/>
      <w:r w:rsidRPr="00E361C7">
        <w:rPr>
          <w:iCs/>
          <w:szCs w:val="20"/>
        </w:rPr>
        <w:t xml:space="preserve"> on 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(FORM-3) </w:t>
      </w:r>
      <w:proofErr w:type="spellStart"/>
      <w:r w:rsidRPr="00E361C7">
        <w:rPr>
          <w:iCs/>
          <w:szCs w:val="20"/>
        </w:rPr>
        <w:t>must</w:t>
      </w:r>
      <w:proofErr w:type="spellEnd"/>
      <w:r w:rsidRPr="00E361C7">
        <w:rPr>
          <w:iCs/>
          <w:szCs w:val="20"/>
        </w:rPr>
        <w:t xml:space="preserve"> be </w:t>
      </w:r>
      <w:proofErr w:type="spellStart"/>
      <w:r w:rsidRPr="00E361C7">
        <w:rPr>
          <w:iCs/>
          <w:szCs w:val="20"/>
        </w:rPr>
        <w:t>expressed</w:t>
      </w:r>
      <w:proofErr w:type="spellEnd"/>
      <w:r w:rsidRPr="00E361C7">
        <w:rPr>
          <w:iCs/>
          <w:szCs w:val="20"/>
        </w:rPr>
        <w:t xml:space="preserve"> in EUR, </w:t>
      </w:r>
      <w:proofErr w:type="spellStart"/>
      <w:r w:rsidRPr="00E361C7">
        <w:rPr>
          <w:iCs/>
          <w:szCs w:val="20"/>
        </w:rPr>
        <w:t>location</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client</w:t>
      </w:r>
      <w:proofErr w:type="spellEnd"/>
      <w:r w:rsidRPr="00E361C7">
        <w:rPr>
          <w:iCs/>
          <w:szCs w:val="20"/>
        </w:rPr>
        <w:t xml:space="preserve">, </w:t>
      </w:r>
      <w:proofErr w:type="spellStart"/>
      <w:r w:rsidRPr="00E361C7">
        <w:rPr>
          <w:iCs/>
          <w:szCs w:val="20"/>
        </w:rPr>
        <w:t>excluding</w:t>
      </w:r>
      <w:proofErr w:type="spellEnd"/>
      <w:r w:rsidRPr="00E361C7">
        <w:rPr>
          <w:iCs/>
          <w:szCs w:val="20"/>
        </w:rPr>
        <w:t xml:space="preserve"> VAT. The </w:t>
      </w:r>
      <w:proofErr w:type="spellStart"/>
      <w:r w:rsidRPr="00E361C7">
        <w:rPr>
          <w:iCs/>
          <w:szCs w:val="20"/>
        </w:rPr>
        <w:t>price</w:t>
      </w:r>
      <w:proofErr w:type="spellEnd"/>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fixed</w:t>
      </w:r>
      <w:proofErr w:type="spellEnd"/>
      <w:r w:rsidRPr="00E361C7">
        <w:rPr>
          <w:iCs/>
          <w:szCs w:val="20"/>
        </w:rPr>
        <w:t xml:space="preserve"> for the period </w:t>
      </w:r>
      <w:proofErr w:type="spellStart"/>
      <w:r w:rsidRPr="00E361C7">
        <w:rPr>
          <w:iCs/>
          <w:szCs w:val="20"/>
        </w:rPr>
        <w:t>from</w:t>
      </w:r>
      <w:proofErr w:type="spellEnd"/>
      <w:r w:rsidRPr="00E361C7">
        <w:rPr>
          <w:iCs/>
          <w:szCs w:val="20"/>
        </w:rPr>
        <w:t xml:space="preserve"> 1</w:t>
      </w:r>
      <w:r w:rsidR="00A176AD" w:rsidRPr="00A176AD">
        <w:rPr>
          <w:iCs/>
          <w:szCs w:val="20"/>
          <w:vertAlign w:val="superscript"/>
        </w:rPr>
        <w:t>st</w:t>
      </w:r>
      <w:r w:rsidR="00A176AD">
        <w:rPr>
          <w:iCs/>
          <w:szCs w:val="20"/>
        </w:rPr>
        <w:t xml:space="preserve"> </w:t>
      </w:r>
      <w:proofErr w:type="spellStart"/>
      <w:r w:rsidR="00A176AD">
        <w:rPr>
          <w:iCs/>
          <w:szCs w:val="20"/>
        </w:rPr>
        <w:t>of</w:t>
      </w:r>
      <w:proofErr w:type="spellEnd"/>
      <w:r w:rsidR="00A176AD">
        <w:rPr>
          <w:iCs/>
          <w:szCs w:val="20"/>
        </w:rPr>
        <w:t xml:space="preserve"> </w:t>
      </w:r>
      <w:proofErr w:type="spellStart"/>
      <w:r w:rsidR="00A176AD">
        <w:rPr>
          <w:iCs/>
          <w:szCs w:val="20"/>
        </w:rPr>
        <w:t>January</w:t>
      </w:r>
      <w:proofErr w:type="spellEnd"/>
      <w:r w:rsidR="00A176AD">
        <w:rPr>
          <w:iCs/>
          <w:szCs w:val="20"/>
        </w:rPr>
        <w:t xml:space="preserve"> </w:t>
      </w:r>
      <w:r w:rsidRPr="00E361C7">
        <w:rPr>
          <w:iCs/>
          <w:szCs w:val="20"/>
        </w:rPr>
        <w:t xml:space="preserve">2025 to </w:t>
      </w:r>
      <w:r w:rsidR="00A176AD">
        <w:rPr>
          <w:iCs/>
          <w:szCs w:val="20"/>
        </w:rPr>
        <w:t>31</w:t>
      </w:r>
      <w:r w:rsidR="00A176AD" w:rsidRPr="00A176AD">
        <w:rPr>
          <w:iCs/>
          <w:szCs w:val="20"/>
          <w:vertAlign w:val="superscript"/>
        </w:rPr>
        <w:t>st</w:t>
      </w:r>
      <w:r w:rsidR="00A176AD">
        <w:rPr>
          <w:iCs/>
          <w:szCs w:val="20"/>
        </w:rPr>
        <w:t xml:space="preserve"> </w:t>
      </w:r>
      <w:proofErr w:type="spellStart"/>
      <w:r w:rsidR="00A176AD">
        <w:rPr>
          <w:iCs/>
          <w:szCs w:val="20"/>
        </w:rPr>
        <w:t>of</w:t>
      </w:r>
      <w:proofErr w:type="spellEnd"/>
      <w:r w:rsidR="00A176AD">
        <w:rPr>
          <w:iCs/>
          <w:szCs w:val="20"/>
        </w:rPr>
        <w:t xml:space="preserve"> December </w:t>
      </w:r>
      <w:r w:rsidRPr="00E361C7">
        <w:rPr>
          <w:iCs/>
          <w:szCs w:val="20"/>
        </w:rPr>
        <w:t xml:space="preserve">2025 and </w:t>
      </w:r>
      <w:proofErr w:type="spellStart"/>
      <w:r w:rsidRPr="00E361C7">
        <w:rPr>
          <w:iCs/>
          <w:szCs w:val="20"/>
        </w:rPr>
        <w:t>may</w:t>
      </w:r>
      <w:proofErr w:type="spellEnd"/>
      <w:r w:rsidRPr="00E361C7">
        <w:rPr>
          <w:iCs/>
          <w:szCs w:val="20"/>
        </w:rPr>
        <w:t xml:space="preserve"> not </w:t>
      </w:r>
      <w:proofErr w:type="spellStart"/>
      <w:r w:rsidRPr="00E361C7">
        <w:rPr>
          <w:iCs/>
          <w:szCs w:val="20"/>
        </w:rPr>
        <w:t>change</w:t>
      </w:r>
      <w:proofErr w:type="spellEnd"/>
      <w:r w:rsidRPr="00E361C7">
        <w:rPr>
          <w:iCs/>
          <w:szCs w:val="20"/>
        </w:rPr>
        <w:t xml:space="preserve"> </w:t>
      </w:r>
      <w:proofErr w:type="spellStart"/>
      <w:r w:rsidRPr="00E361C7">
        <w:rPr>
          <w:iCs/>
          <w:szCs w:val="20"/>
        </w:rPr>
        <w:t>during</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w:t>
      </w:r>
    </w:p>
    <w:p w14:paraId="5D649DE7" w14:textId="77777777" w:rsidR="00C5075B" w:rsidRPr="00E361C7" w:rsidRDefault="00C5075B" w:rsidP="00C5075B">
      <w:pPr>
        <w:rPr>
          <w:iCs/>
          <w:szCs w:val="20"/>
        </w:rPr>
      </w:pPr>
    </w:p>
    <w:p w14:paraId="2CD79074" w14:textId="77777777" w:rsidR="00C5075B" w:rsidRPr="00E2084A" w:rsidRDefault="00C5075B" w:rsidP="00C5075B">
      <w:pPr>
        <w:rPr>
          <w:iCs/>
          <w:szCs w:val="20"/>
        </w:rPr>
      </w:pPr>
      <w:proofErr w:type="spellStart"/>
      <w:r w:rsidRPr="00E361C7">
        <w:rPr>
          <w:iCs/>
          <w:szCs w:val="20"/>
        </w:rPr>
        <w:t>After</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 </w:t>
      </w:r>
      <w:proofErr w:type="spellStart"/>
      <w:r w:rsidRPr="00E361C7">
        <w:rPr>
          <w:iCs/>
          <w:szCs w:val="20"/>
        </w:rPr>
        <w:t>has</w:t>
      </w:r>
      <w:proofErr w:type="spellEnd"/>
      <w:r w:rsidRPr="00E361C7">
        <w:rPr>
          <w:iCs/>
          <w:szCs w:val="20"/>
        </w:rPr>
        <w:t xml:space="preserve"> </w:t>
      </w:r>
      <w:proofErr w:type="spellStart"/>
      <w:r w:rsidRPr="00E361C7">
        <w:rPr>
          <w:iCs/>
          <w:szCs w:val="20"/>
        </w:rPr>
        <w:t>passed</w:t>
      </w:r>
      <w:proofErr w:type="spellEnd"/>
      <w:r w:rsidRPr="00E361C7">
        <w:rPr>
          <w:iCs/>
          <w:szCs w:val="20"/>
        </w:rPr>
        <w:t xml:space="preserve">, the </w:t>
      </w:r>
      <w:proofErr w:type="spellStart"/>
      <w:r w:rsidRPr="00E361C7">
        <w:rPr>
          <w:iCs/>
          <w:szCs w:val="20"/>
        </w:rPr>
        <w:t>prices</w:t>
      </w:r>
      <w:proofErr w:type="spellEnd"/>
      <w:r w:rsidRPr="00E361C7">
        <w:rPr>
          <w:iCs/>
          <w:szCs w:val="20"/>
        </w:rPr>
        <w:t xml:space="preserve"> are </w:t>
      </w:r>
      <w:proofErr w:type="spellStart"/>
      <w:r w:rsidRPr="00E361C7">
        <w:rPr>
          <w:iCs/>
          <w:szCs w:val="20"/>
        </w:rPr>
        <w:t>adjusted</w:t>
      </w:r>
      <w:proofErr w:type="spellEnd"/>
      <w:r w:rsidRPr="00E361C7">
        <w:rPr>
          <w:iCs/>
          <w:szCs w:val="20"/>
        </w:rPr>
        <w:t xml:space="preserve"> </w:t>
      </w:r>
      <w:proofErr w:type="spellStart"/>
      <w:r w:rsidRPr="00E361C7">
        <w:rPr>
          <w:iCs/>
          <w:szCs w:val="20"/>
        </w:rPr>
        <w:t>once</w:t>
      </w:r>
      <w:proofErr w:type="spellEnd"/>
      <w:r w:rsidRPr="00E361C7">
        <w:rPr>
          <w:iCs/>
          <w:szCs w:val="20"/>
        </w:rPr>
        <w:t xml:space="preserve"> a </w:t>
      </w:r>
      <w:proofErr w:type="spellStart"/>
      <w:r w:rsidRPr="00E361C7">
        <w:rPr>
          <w:iCs/>
          <w:szCs w:val="20"/>
        </w:rPr>
        <w:t>year</w:t>
      </w:r>
      <w:proofErr w:type="spellEnd"/>
      <w:r w:rsidRPr="00E361C7">
        <w:rPr>
          <w:iCs/>
          <w:szCs w:val="20"/>
        </w:rPr>
        <w:t xml:space="preserve"> to the </w:t>
      </w:r>
      <w:proofErr w:type="spellStart"/>
      <w:r w:rsidRPr="00E361C7">
        <w:rPr>
          <w:iCs/>
          <w:szCs w:val="20"/>
        </w:rPr>
        <w:t>changed</w:t>
      </w:r>
      <w:proofErr w:type="spellEnd"/>
      <w:r w:rsidRPr="00E361C7">
        <w:rPr>
          <w:iCs/>
          <w:szCs w:val="20"/>
        </w:rPr>
        <w:t xml:space="preserve"> </w:t>
      </w:r>
      <w:proofErr w:type="spellStart"/>
      <w:r w:rsidRPr="00E361C7">
        <w:rPr>
          <w:iCs/>
          <w:szCs w:val="20"/>
        </w:rPr>
        <w:t>relative</w:t>
      </w:r>
      <w:proofErr w:type="spellEnd"/>
      <w:r w:rsidRPr="00E361C7">
        <w:rPr>
          <w:iCs/>
          <w:szCs w:val="20"/>
        </w:rPr>
        <w:t xml:space="preserve"> </w:t>
      </w:r>
      <w:proofErr w:type="spellStart"/>
      <w:r w:rsidRPr="00E361C7">
        <w:rPr>
          <w:iCs/>
          <w:szCs w:val="20"/>
        </w:rPr>
        <w:t>share</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w:t>
      </w:r>
      <w:proofErr w:type="spellStart"/>
      <w:r w:rsidRPr="00E361C7">
        <w:rPr>
          <w:iCs/>
          <w:szCs w:val="20"/>
        </w:rPr>
        <w:t>viewership</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measured</w:t>
      </w:r>
      <w:proofErr w:type="spellEnd"/>
      <w:r w:rsidRPr="00E361C7">
        <w:rPr>
          <w:iCs/>
          <w:szCs w:val="20"/>
        </w:rPr>
        <w:t xml:space="preserve"> TV Slovenija </w:t>
      </w:r>
      <w:proofErr w:type="spellStart"/>
      <w:r w:rsidRPr="00E361C7">
        <w:rPr>
          <w:iCs/>
          <w:szCs w:val="20"/>
        </w:rPr>
        <w:t>programs</w:t>
      </w:r>
      <w:proofErr w:type="spellEnd"/>
      <w:r w:rsidRPr="00E361C7">
        <w:rPr>
          <w:iCs/>
          <w:szCs w:val="20"/>
        </w:rPr>
        <w:t xml:space="preserve"> -</w:t>
      </w:r>
      <w:r w:rsidRPr="00E2084A">
        <w:rPr>
          <w:iCs/>
          <w:szCs w:val="20"/>
        </w:rPr>
        <w:t xml:space="preserve"> TV Slovenija 1 and TV Slovenija 2 - in the total </w:t>
      </w:r>
      <w:proofErr w:type="spellStart"/>
      <w:r w:rsidRPr="00E2084A">
        <w:rPr>
          <w:iCs/>
          <w:szCs w:val="20"/>
        </w:rPr>
        <w:t>viewership</w:t>
      </w:r>
      <w:proofErr w:type="spellEnd"/>
      <w:r w:rsidRPr="00E2084A">
        <w:rPr>
          <w:iCs/>
          <w:szCs w:val="20"/>
        </w:rPr>
        <w:t xml:space="preserve"> </w:t>
      </w:r>
      <w:proofErr w:type="spellStart"/>
      <w:r w:rsidRPr="00E2084A">
        <w:rPr>
          <w:iCs/>
          <w:szCs w:val="20"/>
        </w:rPr>
        <w:t>of</w:t>
      </w:r>
      <w:proofErr w:type="spellEnd"/>
      <w:r w:rsidRPr="00E2084A">
        <w:rPr>
          <w:iCs/>
          <w:szCs w:val="20"/>
        </w:rPr>
        <w:t xml:space="preserve"> TV </w:t>
      </w:r>
      <w:proofErr w:type="spellStart"/>
      <w:r w:rsidRPr="00E2084A">
        <w:rPr>
          <w:iCs/>
          <w:szCs w:val="20"/>
        </w:rPr>
        <w:t>programs</w:t>
      </w:r>
      <w:proofErr w:type="spellEnd"/>
      <w:r w:rsidRPr="00E2084A">
        <w:rPr>
          <w:iCs/>
          <w:szCs w:val="20"/>
        </w:rPr>
        <w:t xml:space="preserve"> (</w:t>
      </w:r>
      <w:proofErr w:type="spellStart"/>
      <w:r w:rsidRPr="00E2084A">
        <w:rPr>
          <w:iCs/>
          <w:szCs w:val="20"/>
        </w:rPr>
        <w:t>these</w:t>
      </w:r>
      <w:proofErr w:type="spellEnd"/>
      <w:r w:rsidRPr="00E2084A">
        <w:rPr>
          <w:iCs/>
          <w:szCs w:val="20"/>
        </w:rPr>
        <w:t xml:space="preserve"> are </w:t>
      </w:r>
      <w:proofErr w:type="spellStart"/>
      <w:r w:rsidRPr="00E2084A">
        <w:rPr>
          <w:iCs/>
          <w:szCs w:val="20"/>
        </w:rPr>
        <w:t>all</w:t>
      </w:r>
      <w:proofErr w:type="spellEnd"/>
      <w:r w:rsidRPr="00E2084A">
        <w:rPr>
          <w:iCs/>
          <w:szCs w:val="20"/>
        </w:rPr>
        <w:t xml:space="preserve"> </w:t>
      </w:r>
      <w:proofErr w:type="spellStart"/>
      <w:r w:rsidRPr="00E2084A">
        <w:rPr>
          <w:iCs/>
          <w:szCs w:val="20"/>
        </w:rPr>
        <w:t>television</w:t>
      </w:r>
      <w:proofErr w:type="spellEnd"/>
      <w:r w:rsidRPr="00E2084A">
        <w:rPr>
          <w:iCs/>
          <w:szCs w:val="20"/>
        </w:rPr>
        <w:t xml:space="preserve"> </w:t>
      </w:r>
      <w:proofErr w:type="spellStart"/>
      <w:r w:rsidRPr="00E2084A">
        <w:rPr>
          <w:iCs/>
          <w:szCs w:val="20"/>
        </w:rPr>
        <w:t>programs</w:t>
      </w:r>
      <w:proofErr w:type="spellEnd"/>
      <w:r w:rsidRPr="00E2084A">
        <w:rPr>
          <w:iCs/>
          <w:szCs w:val="20"/>
        </w:rPr>
        <w:t xml:space="preserve"> </w:t>
      </w:r>
      <w:proofErr w:type="spellStart"/>
      <w:r w:rsidRPr="00E2084A">
        <w:rPr>
          <w:iCs/>
          <w:szCs w:val="20"/>
        </w:rPr>
        <w:t>offered</w:t>
      </w:r>
      <w:proofErr w:type="spellEnd"/>
      <w:r w:rsidRPr="00E2084A">
        <w:rPr>
          <w:iCs/>
          <w:szCs w:val="20"/>
        </w:rPr>
        <w:t xml:space="preserve"> </w:t>
      </w:r>
      <w:proofErr w:type="spellStart"/>
      <w:r w:rsidRPr="00E2084A">
        <w:rPr>
          <w:iCs/>
          <w:szCs w:val="20"/>
        </w:rPr>
        <w:t>by</w:t>
      </w:r>
      <w:proofErr w:type="spellEnd"/>
      <w:r w:rsidRPr="00E2084A">
        <w:rPr>
          <w:iCs/>
          <w:szCs w:val="20"/>
        </w:rPr>
        <w:t xml:space="preserve"> </w:t>
      </w:r>
      <w:proofErr w:type="spellStart"/>
      <w:r w:rsidRPr="00E2084A">
        <w:rPr>
          <w:iCs/>
          <w:szCs w:val="20"/>
        </w:rPr>
        <w:t>telecommunications</w:t>
      </w:r>
      <w:proofErr w:type="spellEnd"/>
      <w:r w:rsidRPr="00E2084A">
        <w:rPr>
          <w:iCs/>
          <w:szCs w:val="20"/>
        </w:rPr>
        <w:t xml:space="preserve"> </w:t>
      </w:r>
      <w:proofErr w:type="spellStart"/>
      <w:r w:rsidRPr="00E2084A">
        <w:rPr>
          <w:iCs/>
          <w:szCs w:val="20"/>
        </w:rPr>
        <w:t>operators</w:t>
      </w:r>
      <w:proofErr w:type="spellEnd"/>
      <w:r w:rsidRPr="00E2084A">
        <w:rPr>
          <w:iCs/>
          <w:szCs w:val="20"/>
        </w:rPr>
        <w:t xml:space="preserve"> and </w:t>
      </w:r>
      <w:proofErr w:type="spellStart"/>
      <w:r w:rsidRPr="00E2084A">
        <w:rPr>
          <w:iCs/>
          <w:szCs w:val="20"/>
        </w:rPr>
        <w:t>detected</w:t>
      </w:r>
      <w:proofErr w:type="spellEnd"/>
      <w:r w:rsidRPr="00E2084A">
        <w:rPr>
          <w:iCs/>
          <w:szCs w:val="20"/>
        </w:rPr>
        <w:t xml:space="preserve"> in the </w:t>
      </w:r>
      <w:proofErr w:type="spellStart"/>
      <w:r w:rsidRPr="00E2084A">
        <w:rPr>
          <w:iCs/>
          <w:szCs w:val="20"/>
        </w:rPr>
        <w:t>viewership</w:t>
      </w:r>
      <w:proofErr w:type="spellEnd"/>
      <w:r w:rsidRPr="00E2084A">
        <w:rPr>
          <w:iCs/>
          <w:szCs w:val="20"/>
        </w:rPr>
        <w:t xml:space="preserve"> </w:t>
      </w:r>
      <w:proofErr w:type="spellStart"/>
      <w:r w:rsidRPr="00E2084A">
        <w:rPr>
          <w:iCs/>
          <w:szCs w:val="20"/>
        </w:rPr>
        <w:t>measurement</w:t>
      </w:r>
      <w:proofErr w:type="spellEnd"/>
      <w:r w:rsidRPr="00E2084A">
        <w:rPr>
          <w:iCs/>
          <w:szCs w:val="20"/>
        </w:rPr>
        <w:t xml:space="preserve"> ), and </w:t>
      </w:r>
      <w:proofErr w:type="spellStart"/>
      <w:r w:rsidRPr="00E2084A">
        <w:rPr>
          <w:iCs/>
          <w:szCs w:val="20"/>
        </w:rPr>
        <w:t>with</w:t>
      </w:r>
      <w:proofErr w:type="spellEnd"/>
      <w:r w:rsidRPr="00E2084A">
        <w:rPr>
          <w:iCs/>
          <w:szCs w:val="20"/>
        </w:rPr>
        <w:t xml:space="preserve"> the </w:t>
      </w:r>
      <w:proofErr w:type="spellStart"/>
      <w:r w:rsidRPr="00E2084A">
        <w:rPr>
          <w:iCs/>
          <w:szCs w:val="20"/>
        </w:rPr>
        <w:t>officially</w:t>
      </w:r>
      <w:proofErr w:type="spellEnd"/>
      <w:r w:rsidRPr="00E2084A">
        <w:rPr>
          <w:iCs/>
          <w:szCs w:val="20"/>
        </w:rPr>
        <w:t xml:space="preserve"> </w:t>
      </w:r>
      <w:proofErr w:type="spellStart"/>
      <w:r w:rsidRPr="00E2084A">
        <w:rPr>
          <w:iCs/>
          <w:szCs w:val="20"/>
        </w:rPr>
        <w:t>published</w:t>
      </w:r>
      <w:proofErr w:type="spellEnd"/>
      <w:r w:rsidRPr="00E2084A">
        <w:rPr>
          <w:iCs/>
          <w:szCs w:val="20"/>
        </w:rPr>
        <w:t xml:space="preserve"> </w:t>
      </w:r>
      <w:proofErr w:type="spellStart"/>
      <w:r w:rsidRPr="00E2084A">
        <w:rPr>
          <w:iCs/>
          <w:szCs w:val="20"/>
        </w:rPr>
        <w:t>consumer</w:t>
      </w:r>
      <w:proofErr w:type="spellEnd"/>
      <w:r w:rsidRPr="00E2084A">
        <w:rPr>
          <w:iCs/>
          <w:szCs w:val="20"/>
        </w:rPr>
        <w:t xml:space="preserve"> </w:t>
      </w:r>
      <w:proofErr w:type="spellStart"/>
      <w:r w:rsidRPr="00E2084A">
        <w:rPr>
          <w:iCs/>
          <w:szCs w:val="20"/>
        </w:rPr>
        <w:t>price</w:t>
      </w:r>
      <w:proofErr w:type="spellEnd"/>
      <w:r w:rsidRPr="00E2084A">
        <w:rPr>
          <w:iCs/>
          <w:szCs w:val="20"/>
        </w:rPr>
        <w:t xml:space="preserve"> </w:t>
      </w:r>
      <w:proofErr w:type="spellStart"/>
      <w:r w:rsidRPr="00E2084A">
        <w:rPr>
          <w:iCs/>
          <w:szCs w:val="20"/>
        </w:rPr>
        <w:t>growth</w:t>
      </w:r>
      <w:proofErr w:type="spellEnd"/>
      <w:r w:rsidRPr="00E2084A">
        <w:rPr>
          <w:iCs/>
          <w:szCs w:val="20"/>
        </w:rPr>
        <w:t xml:space="preserve"> </w:t>
      </w:r>
      <w:proofErr w:type="spellStart"/>
      <w:r w:rsidRPr="00E2084A">
        <w:rPr>
          <w:iCs/>
          <w:szCs w:val="20"/>
        </w:rPr>
        <w:t>index</w:t>
      </w:r>
      <w:proofErr w:type="spellEnd"/>
      <w:r w:rsidRPr="00E2084A">
        <w:rPr>
          <w:iCs/>
          <w:szCs w:val="20"/>
        </w:rPr>
        <w:t xml:space="preserve"> (</w:t>
      </w:r>
      <w:proofErr w:type="spellStart"/>
      <w:r w:rsidRPr="00E2084A">
        <w:rPr>
          <w:iCs/>
          <w:szCs w:val="20"/>
        </w:rPr>
        <w:t>average</w:t>
      </w:r>
      <w:proofErr w:type="spellEnd"/>
      <w:r w:rsidRPr="00E2084A">
        <w:rPr>
          <w:iCs/>
          <w:szCs w:val="20"/>
        </w:rPr>
        <w:t xml:space="preserve"> </w:t>
      </w:r>
      <w:proofErr w:type="spellStart"/>
      <w:r w:rsidRPr="00E2084A">
        <w:rPr>
          <w:iCs/>
          <w:szCs w:val="20"/>
        </w:rPr>
        <w:t>annual</w:t>
      </w:r>
      <w:proofErr w:type="spellEnd"/>
      <w:r w:rsidRPr="00E2084A">
        <w:rPr>
          <w:iCs/>
          <w:szCs w:val="20"/>
        </w:rPr>
        <w:t xml:space="preserve"> </w:t>
      </w:r>
      <w:proofErr w:type="spellStart"/>
      <w:r w:rsidRPr="00E2084A">
        <w:rPr>
          <w:iCs/>
          <w:szCs w:val="20"/>
        </w:rPr>
        <w:t>inflation</w:t>
      </w:r>
      <w:proofErr w:type="spellEnd"/>
      <w:r w:rsidRPr="00E2084A">
        <w:rPr>
          <w:iCs/>
          <w:szCs w:val="20"/>
        </w:rPr>
        <w:t>).</w:t>
      </w:r>
    </w:p>
    <w:p w14:paraId="64CD6FBB" w14:textId="77777777" w:rsidR="00C5075B" w:rsidRPr="00E2084A" w:rsidRDefault="00C5075B" w:rsidP="00C5075B">
      <w:pPr>
        <w:rPr>
          <w:iCs/>
          <w:szCs w:val="20"/>
        </w:rPr>
      </w:pPr>
    </w:p>
    <w:p w14:paraId="38443E9D" w14:textId="77777777" w:rsidR="00C5075B" w:rsidRPr="00C5075B" w:rsidRDefault="00C5075B" w:rsidP="00C5075B">
      <w:pPr>
        <w:rPr>
          <w:iCs/>
          <w:szCs w:val="20"/>
        </w:rPr>
      </w:pPr>
      <w:r w:rsidRPr="00E2084A">
        <w:rPr>
          <w:iCs/>
          <w:szCs w:val="20"/>
        </w:rPr>
        <w:t xml:space="preserve">The </w:t>
      </w:r>
      <w:proofErr w:type="spellStart"/>
      <w:r w:rsidRPr="00E2084A">
        <w:rPr>
          <w:iCs/>
          <w:szCs w:val="20"/>
        </w:rPr>
        <w:t>prices</w:t>
      </w:r>
      <w:proofErr w:type="spellEnd"/>
      <w:r w:rsidRPr="00E2084A">
        <w:rPr>
          <w:iCs/>
          <w:szCs w:val="20"/>
        </w:rPr>
        <w:t xml:space="preserve"> are </w:t>
      </w:r>
      <w:proofErr w:type="spellStart"/>
      <w:r w:rsidRPr="00E2084A">
        <w:rPr>
          <w:iCs/>
          <w:szCs w:val="20"/>
        </w:rPr>
        <w:t>adjusted</w:t>
      </w:r>
      <w:proofErr w:type="spellEnd"/>
      <w:r w:rsidRPr="00E2084A">
        <w:rPr>
          <w:iCs/>
          <w:szCs w:val="20"/>
        </w:rPr>
        <w:t xml:space="preserve"> in the same </w:t>
      </w:r>
      <w:proofErr w:type="spellStart"/>
      <w:r w:rsidRPr="00E2084A">
        <w:rPr>
          <w:iCs/>
          <w:szCs w:val="20"/>
        </w:rPr>
        <w:t>way</w:t>
      </w:r>
      <w:proofErr w:type="spellEnd"/>
      <w:r w:rsidRPr="00E2084A">
        <w:rPr>
          <w:iCs/>
          <w:szCs w:val="20"/>
        </w:rPr>
        <w:t xml:space="preserve"> for the </w:t>
      </w:r>
      <w:proofErr w:type="spellStart"/>
      <w:r w:rsidRPr="00E2084A">
        <w:rPr>
          <w:iCs/>
          <w:szCs w:val="20"/>
        </w:rPr>
        <w:t>following</w:t>
      </w:r>
      <w:proofErr w:type="spellEnd"/>
      <w:r w:rsidRPr="00E2084A">
        <w:rPr>
          <w:iCs/>
          <w:szCs w:val="20"/>
        </w:rPr>
        <w:t xml:space="preserve"> </w:t>
      </w:r>
      <w:proofErr w:type="spellStart"/>
      <w:r w:rsidRPr="00E2084A">
        <w:rPr>
          <w:iCs/>
          <w:szCs w:val="20"/>
        </w:rPr>
        <w:t>years</w:t>
      </w:r>
      <w:proofErr w:type="spellEnd"/>
      <w:r w:rsidRPr="00E2084A">
        <w:rPr>
          <w:iCs/>
          <w:szCs w:val="20"/>
        </w:rPr>
        <w:t xml:space="preserve">, the </w:t>
      </w:r>
      <w:proofErr w:type="spellStart"/>
      <w:r w:rsidRPr="00E2084A">
        <w:rPr>
          <w:iCs/>
          <w:szCs w:val="20"/>
        </w:rPr>
        <w:t>basis</w:t>
      </w:r>
      <w:proofErr w:type="spellEnd"/>
      <w:r w:rsidRPr="00E2084A">
        <w:rPr>
          <w:iCs/>
          <w:szCs w:val="20"/>
        </w:rPr>
        <w:t xml:space="preserve"> for </w:t>
      </w:r>
      <w:proofErr w:type="spellStart"/>
      <w:r w:rsidRPr="00E2084A">
        <w:rPr>
          <w:iCs/>
          <w:szCs w:val="20"/>
        </w:rPr>
        <w:t>calculating</w:t>
      </w:r>
      <w:proofErr w:type="spellEnd"/>
      <w:r w:rsidRPr="00E2084A">
        <w:rPr>
          <w:iCs/>
          <w:szCs w:val="20"/>
        </w:rPr>
        <w:t xml:space="preserve"> the </w:t>
      </w:r>
      <w:proofErr w:type="spellStart"/>
      <w:r w:rsidRPr="00E2084A">
        <w:rPr>
          <w:iCs/>
          <w:szCs w:val="20"/>
        </w:rPr>
        <w:t>relative</w:t>
      </w:r>
      <w:proofErr w:type="spellEnd"/>
      <w:r w:rsidRPr="00E2084A">
        <w:rPr>
          <w:iCs/>
          <w:szCs w:val="20"/>
        </w:rPr>
        <w:t xml:space="preserve"> </w:t>
      </w:r>
      <w:proofErr w:type="spellStart"/>
      <w:r w:rsidRPr="00E2084A">
        <w:rPr>
          <w:iCs/>
          <w:szCs w:val="20"/>
        </w:rPr>
        <w:t>share</w:t>
      </w:r>
      <w:proofErr w:type="spellEnd"/>
      <w:r w:rsidRPr="00E2084A">
        <w:rPr>
          <w:iCs/>
          <w:szCs w:val="20"/>
        </w:rPr>
        <w:t xml:space="preserve"> </w:t>
      </w:r>
      <w:proofErr w:type="spellStart"/>
      <w:r w:rsidRPr="00E2084A">
        <w:rPr>
          <w:iCs/>
          <w:szCs w:val="20"/>
        </w:rPr>
        <w:t>will</w:t>
      </w:r>
      <w:proofErr w:type="spellEnd"/>
      <w:r w:rsidRPr="00E2084A">
        <w:rPr>
          <w:iCs/>
          <w:szCs w:val="20"/>
        </w:rPr>
        <w:t xml:space="preserve"> </w:t>
      </w:r>
      <w:proofErr w:type="spellStart"/>
      <w:r w:rsidRPr="00E2084A">
        <w:rPr>
          <w:iCs/>
          <w:szCs w:val="20"/>
        </w:rPr>
        <w:t>always</w:t>
      </w:r>
      <w:proofErr w:type="spellEnd"/>
      <w:r w:rsidRPr="00E2084A">
        <w:rPr>
          <w:iCs/>
          <w:szCs w:val="20"/>
        </w:rPr>
        <w:t xml:space="preserve"> be the data on </w:t>
      </w:r>
      <w:proofErr w:type="spellStart"/>
      <w:r w:rsidRPr="00E2084A">
        <w:rPr>
          <w:iCs/>
          <w:szCs w:val="20"/>
        </w:rPr>
        <w:t>television</w:t>
      </w:r>
      <w:proofErr w:type="spellEnd"/>
      <w:r w:rsidRPr="00E2084A">
        <w:rPr>
          <w:iCs/>
          <w:szCs w:val="20"/>
        </w:rPr>
        <w:t xml:space="preserve"> </w:t>
      </w:r>
      <w:proofErr w:type="spellStart"/>
      <w:r w:rsidRPr="00E2084A">
        <w:rPr>
          <w:iCs/>
          <w:szCs w:val="20"/>
        </w:rPr>
        <w:t>viewing</w:t>
      </w:r>
      <w:proofErr w:type="spellEnd"/>
      <w:r w:rsidRPr="00E2084A">
        <w:rPr>
          <w:iCs/>
          <w:szCs w:val="20"/>
        </w:rPr>
        <w:t xml:space="preserve"> for the </w:t>
      </w:r>
      <w:proofErr w:type="spellStart"/>
      <w:r w:rsidRPr="00E2084A">
        <w:rPr>
          <w:iCs/>
          <w:szCs w:val="20"/>
        </w:rPr>
        <w:t>target</w:t>
      </w:r>
      <w:proofErr w:type="spellEnd"/>
      <w:r w:rsidRPr="00E2084A">
        <w:rPr>
          <w:iCs/>
          <w:szCs w:val="20"/>
        </w:rPr>
        <w:t xml:space="preserve"> </w:t>
      </w:r>
      <w:proofErr w:type="spellStart"/>
      <w:r w:rsidRPr="00E2084A">
        <w:rPr>
          <w:iCs/>
          <w:szCs w:val="20"/>
        </w:rPr>
        <w:t>group</w:t>
      </w:r>
      <w:proofErr w:type="spellEnd"/>
      <w:r w:rsidRPr="00E2084A">
        <w:rPr>
          <w:iCs/>
          <w:szCs w:val="20"/>
        </w:rPr>
        <w:t xml:space="preserve"> "</w:t>
      </w:r>
      <w:proofErr w:type="spellStart"/>
      <w:r w:rsidRPr="00E2084A">
        <w:rPr>
          <w:iCs/>
          <w:szCs w:val="20"/>
        </w:rPr>
        <w:t>all</w:t>
      </w:r>
      <w:proofErr w:type="spellEnd"/>
      <w:r w:rsidRPr="00E2084A">
        <w:rPr>
          <w:iCs/>
          <w:szCs w:val="20"/>
        </w:rPr>
        <w:t xml:space="preserve"> </w:t>
      </w:r>
      <w:proofErr w:type="spellStart"/>
      <w:r w:rsidRPr="00E2084A">
        <w:rPr>
          <w:iCs/>
          <w:szCs w:val="20"/>
        </w:rPr>
        <w:t>individuals</w:t>
      </w:r>
      <w:proofErr w:type="spellEnd"/>
      <w:r w:rsidRPr="00E2084A">
        <w:rPr>
          <w:iCs/>
          <w:szCs w:val="20"/>
        </w:rPr>
        <w:t xml:space="preserve">" in the </w:t>
      </w:r>
      <w:proofErr w:type="spellStart"/>
      <w:r w:rsidRPr="00E2084A">
        <w:rPr>
          <w:iCs/>
          <w:szCs w:val="20"/>
        </w:rPr>
        <w:t>previous</w:t>
      </w:r>
      <w:proofErr w:type="spellEnd"/>
      <w:r w:rsidRPr="00E2084A">
        <w:rPr>
          <w:iCs/>
          <w:szCs w:val="20"/>
        </w:rPr>
        <w:t xml:space="preserve"> </w:t>
      </w:r>
      <w:proofErr w:type="spellStart"/>
      <w:r w:rsidRPr="00E2084A">
        <w:rPr>
          <w:iCs/>
          <w:szCs w:val="20"/>
        </w:rPr>
        <w:t>calendar</w:t>
      </w:r>
      <w:proofErr w:type="spellEnd"/>
      <w:r w:rsidRPr="00E2084A">
        <w:rPr>
          <w:iCs/>
          <w:szCs w:val="20"/>
        </w:rPr>
        <w:t xml:space="preserve"> </w:t>
      </w:r>
      <w:proofErr w:type="spellStart"/>
      <w:r w:rsidRPr="00E2084A">
        <w:rPr>
          <w:iCs/>
          <w:szCs w:val="20"/>
        </w:rPr>
        <w:t>year</w:t>
      </w:r>
      <w:proofErr w:type="spellEnd"/>
      <w:r w:rsidRPr="00E2084A">
        <w:rPr>
          <w:iCs/>
          <w:szCs w:val="20"/>
        </w:rPr>
        <w:t>.</w:t>
      </w:r>
    </w:p>
    <w:p w14:paraId="2D22D32B" w14:textId="77777777" w:rsidR="00C5075B" w:rsidRPr="00C5075B" w:rsidRDefault="00C5075B" w:rsidP="00C5075B">
      <w:pPr>
        <w:rPr>
          <w:iCs/>
          <w:szCs w:val="20"/>
        </w:rPr>
      </w:pPr>
    </w:p>
    <w:p w14:paraId="2FCBF64A" w14:textId="2C0BF310" w:rsidR="00C5075B" w:rsidRPr="00701A6F" w:rsidRDefault="00C5075B" w:rsidP="00C5075B">
      <w:pPr>
        <w:rPr>
          <w:iCs/>
          <w:szCs w:val="20"/>
        </w:rPr>
      </w:pPr>
      <w:r w:rsidRPr="00C5075B">
        <w:rPr>
          <w:iCs/>
          <w:szCs w:val="20"/>
        </w:rPr>
        <w:t xml:space="preserve">The </w:t>
      </w:r>
      <w:proofErr w:type="spellStart"/>
      <w:r w:rsidRPr="00C5075B">
        <w:rPr>
          <w:iCs/>
          <w:szCs w:val="20"/>
        </w:rPr>
        <w:t>client</w:t>
      </w:r>
      <w:proofErr w:type="spellEnd"/>
      <w:r w:rsidRPr="00C5075B">
        <w:rPr>
          <w:iCs/>
          <w:szCs w:val="20"/>
        </w:rPr>
        <w:t xml:space="preserve"> and the </w:t>
      </w:r>
      <w:proofErr w:type="spellStart"/>
      <w:r w:rsidRPr="00C5075B">
        <w:rPr>
          <w:iCs/>
          <w:szCs w:val="20"/>
        </w:rPr>
        <w:t>provider</w:t>
      </w:r>
      <w:proofErr w:type="spellEnd"/>
      <w:r w:rsidRPr="00C5075B">
        <w:rPr>
          <w:iCs/>
          <w:szCs w:val="20"/>
        </w:rPr>
        <w:t xml:space="preserve"> </w:t>
      </w:r>
      <w:proofErr w:type="spellStart"/>
      <w:r w:rsidRPr="00C5075B">
        <w:rPr>
          <w:iCs/>
          <w:szCs w:val="20"/>
        </w:rPr>
        <w:t>must</w:t>
      </w:r>
      <w:proofErr w:type="spellEnd"/>
      <w:r w:rsidRPr="00C5075B">
        <w:rPr>
          <w:iCs/>
          <w:szCs w:val="20"/>
        </w:rPr>
        <w:t xml:space="preserve"> </w:t>
      </w:r>
      <w:proofErr w:type="spellStart"/>
      <w:r w:rsidRPr="00C5075B">
        <w:rPr>
          <w:iCs/>
          <w:szCs w:val="20"/>
        </w:rPr>
        <w:t>confirm</w:t>
      </w:r>
      <w:proofErr w:type="spellEnd"/>
      <w:r w:rsidRPr="00C5075B">
        <w:rPr>
          <w:iCs/>
          <w:szCs w:val="20"/>
        </w:rPr>
        <w:t xml:space="preserve"> the </w:t>
      </w:r>
      <w:proofErr w:type="spellStart"/>
      <w:r w:rsidRPr="00C5075B">
        <w:rPr>
          <w:iCs/>
          <w:szCs w:val="20"/>
        </w:rPr>
        <w:t>agreed</w:t>
      </w:r>
      <w:proofErr w:type="spellEnd"/>
      <w:r w:rsidRPr="00C5075B">
        <w:rPr>
          <w:iCs/>
          <w:szCs w:val="20"/>
        </w:rPr>
        <w:t xml:space="preserve"> </w:t>
      </w:r>
      <w:proofErr w:type="spellStart"/>
      <w:r w:rsidRPr="00C5075B">
        <w:rPr>
          <w:iCs/>
          <w:szCs w:val="20"/>
        </w:rPr>
        <w:t>price</w:t>
      </w:r>
      <w:proofErr w:type="spellEnd"/>
      <w:r w:rsidRPr="00C5075B">
        <w:rPr>
          <w:iCs/>
          <w:szCs w:val="20"/>
        </w:rPr>
        <w:t xml:space="preserve"> </w:t>
      </w:r>
      <w:proofErr w:type="spellStart"/>
      <w:r w:rsidRPr="00C5075B">
        <w:rPr>
          <w:iCs/>
          <w:szCs w:val="20"/>
        </w:rPr>
        <w:t>change</w:t>
      </w:r>
      <w:proofErr w:type="spellEnd"/>
      <w:r w:rsidRPr="00C5075B">
        <w:rPr>
          <w:iCs/>
          <w:szCs w:val="20"/>
        </w:rPr>
        <w:t xml:space="preserve"> </w:t>
      </w:r>
      <w:proofErr w:type="spellStart"/>
      <w:r w:rsidRPr="00C5075B">
        <w:rPr>
          <w:iCs/>
          <w:szCs w:val="20"/>
        </w:rPr>
        <w:t>each</w:t>
      </w:r>
      <w:proofErr w:type="spellEnd"/>
      <w:r w:rsidRPr="00C5075B">
        <w:rPr>
          <w:iCs/>
          <w:szCs w:val="20"/>
        </w:rPr>
        <w:t xml:space="preserve"> time </w:t>
      </w:r>
      <w:proofErr w:type="spellStart"/>
      <w:r w:rsidRPr="00C5075B">
        <w:rPr>
          <w:iCs/>
          <w:szCs w:val="20"/>
        </w:rPr>
        <w:t>with</w:t>
      </w:r>
      <w:proofErr w:type="spellEnd"/>
      <w:r w:rsidRPr="00C5075B">
        <w:rPr>
          <w:iCs/>
          <w:szCs w:val="20"/>
        </w:rPr>
        <w:t xml:space="preserve"> </w:t>
      </w:r>
      <w:proofErr w:type="spellStart"/>
      <w:r w:rsidRPr="00C5075B">
        <w:rPr>
          <w:iCs/>
          <w:szCs w:val="20"/>
        </w:rPr>
        <w:t>an</w:t>
      </w:r>
      <w:proofErr w:type="spellEnd"/>
      <w:r w:rsidRPr="00C5075B">
        <w:rPr>
          <w:iCs/>
          <w:szCs w:val="20"/>
        </w:rPr>
        <w:t xml:space="preserve"> </w:t>
      </w:r>
      <w:proofErr w:type="spellStart"/>
      <w:r w:rsidRPr="00C5075B">
        <w:rPr>
          <w:iCs/>
          <w:szCs w:val="20"/>
        </w:rPr>
        <w:t>addendum</w:t>
      </w:r>
      <w:proofErr w:type="spellEnd"/>
      <w:r w:rsidRPr="00C5075B">
        <w:rPr>
          <w:iCs/>
          <w:szCs w:val="20"/>
        </w:rPr>
        <w:t xml:space="preserve"> to the </w:t>
      </w:r>
      <w:proofErr w:type="spellStart"/>
      <w:r w:rsidRPr="00C5075B">
        <w:rPr>
          <w:iCs/>
          <w:szCs w:val="20"/>
        </w:rPr>
        <w:t>contract</w:t>
      </w:r>
      <w:proofErr w:type="spellEnd"/>
      <w:r w:rsidRPr="00C5075B">
        <w:rPr>
          <w:iCs/>
          <w:szCs w:val="20"/>
        </w:rPr>
        <w:t>.</w:t>
      </w:r>
    </w:p>
    <w:p w14:paraId="65DA5032" w14:textId="77777777" w:rsidR="00E5269E" w:rsidRDefault="00E5269E" w:rsidP="00E5269E">
      <w:pPr>
        <w:rPr>
          <w:rFonts w:cs="Arial"/>
          <w:b/>
          <w:iCs/>
          <w:u w:val="single"/>
        </w:rPr>
      </w:pPr>
    </w:p>
    <w:p w14:paraId="0343774B" w14:textId="77777777" w:rsidR="00E5269E" w:rsidRPr="00FD6CC0" w:rsidRDefault="00E5269E" w:rsidP="00E5269E">
      <w:pPr>
        <w:rPr>
          <w:rFonts w:cs="Arial"/>
          <w:b/>
          <w:bCs/>
          <w:noProof/>
          <w:color w:val="000000"/>
          <w:lang w:val="en-GB"/>
        </w:rPr>
      </w:pPr>
      <w:r w:rsidRPr="00FD6CC0">
        <w:rPr>
          <w:rFonts w:cs="Arial"/>
          <w:b/>
          <w:bCs/>
          <w:noProof/>
          <w:color w:val="000000"/>
          <w:lang w:val="en-GB"/>
        </w:rPr>
        <w:t>Payment conditions:</w:t>
      </w:r>
    </w:p>
    <w:p w14:paraId="4E4425A7" w14:textId="77777777" w:rsidR="00E5269E" w:rsidRPr="00D73A04" w:rsidRDefault="00E5269E" w:rsidP="00E5269E">
      <w:pPr>
        <w:rPr>
          <w:rFonts w:cs="Arial"/>
          <w:b/>
          <w:bCs/>
          <w:noProof/>
          <w:color w:val="000000"/>
          <w:u w:val="single"/>
          <w:lang w:val="en-GB"/>
        </w:rPr>
      </w:pPr>
    </w:p>
    <w:p w14:paraId="7BEE2918" w14:textId="088D2CC7" w:rsidR="00E5269E" w:rsidRPr="00C5075B" w:rsidRDefault="00C5075B" w:rsidP="001C5086">
      <w:pPr>
        <w:pStyle w:val="ListParagraph"/>
        <w:numPr>
          <w:ilvl w:val="0"/>
          <w:numId w:val="19"/>
        </w:numPr>
        <w:rPr>
          <w:rFonts w:cs="Arial"/>
          <w:noProof/>
          <w:lang w:val="en-GB"/>
        </w:rPr>
      </w:pPr>
      <w:r w:rsidRPr="00C5075B">
        <w:rPr>
          <w:rFonts w:cs="Arial"/>
          <w:noProof/>
          <w:lang w:val="en-GB"/>
        </w:rPr>
        <w:t>100% within 30 days from the date of receipt of a correctly issued invoice for services rendered in the previous month.</w:t>
      </w:r>
    </w:p>
    <w:p w14:paraId="7B7E1D2C" w14:textId="77777777" w:rsidR="00C5075B" w:rsidRDefault="00C5075B" w:rsidP="00E5269E">
      <w:pPr>
        <w:rPr>
          <w:rFonts w:cs="Arial"/>
          <w:i/>
          <w:iCs/>
          <w:noProof/>
          <w:color w:val="000000"/>
          <w:sz w:val="18"/>
          <w:szCs w:val="18"/>
          <w:lang w:val="en-GB"/>
        </w:rPr>
      </w:pPr>
    </w:p>
    <w:p w14:paraId="0E807419" w14:textId="5D5BFC90" w:rsidR="00D34C49" w:rsidRDefault="00E5269E" w:rsidP="00D34C49">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7B78B146" w14:textId="4CFC9E0A" w:rsidR="00D34C49" w:rsidRDefault="00AC28A8" w:rsidP="00D34C49">
      <w:pPr>
        <w:pStyle w:val="Heading3"/>
        <w:rPr>
          <w:b/>
          <w:noProof/>
        </w:rPr>
      </w:pPr>
      <w:bookmarkStart w:id="82" w:name="_Toc135209016"/>
      <w:bookmarkStart w:id="83" w:name="_Toc176952757"/>
      <w:r>
        <w:rPr>
          <w:b/>
          <w:noProof/>
        </w:rPr>
        <w:t xml:space="preserve">Bidder`s statement on the scope of the panel sample </w:t>
      </w:r>
      <w:r w:rsidR="00D34C49">
        <w:rPr>
          <w:b/>
          <w:noProof/>
        </w:rPr>
        <w:t>(</w:t>
      </w:r>
      <w:r>
        <w:rPr>
          <w:b/>
          <w:noProof/>
        </w:rPr>
        <w:t>FORM</w:t>
      </w:r>
      <w:r w:rsidR="00D34C49">
        <w:rPr>
          <w:b/>
          <w:noProof/>
        </w:rPr>
        <w:t>-4)</w:t>
      </w:r>
      <w:bookmarkEnd w:id="82"/>
      <w:bookmarkEnd w:id="83"/>
    </w:p>
    <w:p w14:paraId="2498C52A" w14:textId="647842EA" w:rsidR="00D34C49" w:rsidRPr="00E2084A" w:rsidRDefault="00AC28A8" w:rsidP="00D34C49">
      <w:pPr>
        <w:pStyle w:val="Heading3"/>
        <w:rPr>
          <w:b/>
          <w:noProof/>
        </w:rPr>
      </w:pPr>
      <w:bookmarkStart w:id="84" w:name="_Toc176952758"/>
      <w:r w:rsidRPr="00E2084A">
        <w:rPr>
          <w:b/>
          <w:noProof/>
        </w:rPr>
        <w:t>Declaration on the submission of the scheme (FORM-5)</w:t>
      </w:r>
      <w:bookmarkEnd w:id="84"/>
    </w:p>
    <w:p w14:paraId="13D0973B" w14:textId="77777777" w:rsidR="00D34C49" w:rsidRPr="00E2084A" w:rsidRDefault="00D34C49" w:rsidP="00D34C49"/>
    <w:p w14:paraId="44466409" w14:textId="5FE1D78B" w:rsidR="00D34C49" w:rsidRPr="00E2084A" w:rsidRDefault="00AC28A8" w:rsidP="00D34C49">
      <w:proofErr w:type="spellStart"/>
      <w:r w:rsidRPr="00E2084A">
        <w:t>Bidders</w:t>
      </w:r>
      <w:proofErr w:type="spellEnd"/>
      <w:r w:rsidRPr="00E2084A">
        <w:t xml:space="preserve"> </w:t>
      </w:r>
      <w:proofErr w:type="spellStart"/>
      <w:r w:rsidRPr="00E2084A">
        <w:t>must</w:t>
      </w:r>
      <w:proofErr w:type="spellEnd"/>
      <w:r w:rsidRPr="00E2084A">
        <w:t xml:space="preserve"> </w:t>
      </w:r>
      <w:proofErr w:type="spellStart"/>
      <w:r w:rsidRPr="00E2084A">
        <w:t>submit</w:t>
      </w:r>
      <w:proofErr w:type="spellEnd"/>
      <w:r w:rsidRPr="00E2084A">
        <w:t xml:space="preserve"> a </w:t>
      </w:r>
      <w:proofErr w:type="spellStart"/>
      <w:r w:rsidRPr="00E2084A">
        <w:t>details</w:t>
      </w:r>
      <w:proofErr w:type="spellEnd"/>
      <w:r w:rsidRPr="00E2084A">
        <w:t xml:space="preserve"> </w:t>
      </w:r>
      <w:proofErr w:type="spellStart"/>
      <w:r w:rsidRPr="00E2084A">
        <w:t>scheme</w:t>
      </w:r>
      <w:proofErr w:type="spellEnd"/>
      <w:r w:rsidRPr="00E2084A">
        <w:t xml:space="preserve"> as </w:t>
      </w:r>
      <w:proofErr w:type="spellStart"/>
      <w:r w:rsidRPr="00E2084A">
        <w:t>an</w:t>
      </w:r>
      <w:proofErr w:type="spellEnd"/>
      <w:r w:rsidRPr="00E2084A">
        <w:t xml:space="preserve"> </w:t>
      </w:r>
      <w:proofErr w:type="spellStart"/>
      <w:r w:rsidRPr="00E2084A">
        <w:t>attachement</w:t>
      </w:r>
      <w:proofErr w:type="spellEnd"/>
      <w:r w:rsidRPr="00E2084A">
        <w:t>.</w:t>
      </w:r>
    </w:p>
    <w:p w14:paraId="59D8C131" w14:textId="0293BDB4" w:rsidR="00AC28A8" w:rsidRPr="00E2084A" w:rsidRDefault="00AC28A8" w:rsidP="00AC28A8">
      <w:pPr>
        <w:pStyle w:val="Heading3"/>
        <w:rPr>
          <w:b/>
          <w:noProof/>
        </w:rPr>
      </w:pPr>
      <w:bookmarkStart w:id="85" w:name="_Toc135209022"/>
      <w:bookmarkStart w:id="86" w:name="_Toc176952759"/>
      <w:r w:rsidRPr="00E2084A">
        <w:rPr>
          <w:b/>
          <w:noProof/>
        </w:rPr>
        <w:t xml:space="preserve">Bidder`s statement on the implementation of training </w:t>
      </w:r>
      <w:r w:rsidR="00D34C49" w:rsidRPr="00E2084A">
        <w:rPr>
          <w:b/>
          <w:noProof/>
        </w:rPr>
        <w:t>(</w:t>
      </w:r>
      <w:r w:rsidRPr="00E2084A">
        <w:rPr>
          <w:b/>
          <w:noProof/>
        </w:rPr>
        <w:t>FORM</w:t>
      </w:r>
      <w:r w:rsidR="00D34C49" w:rsidRPr="00E2084A">
        <w:rPr>
          <w:b/>
          <w:noProof/>
        </w:rPr>
        <w:t>-6)</w:t>
      </w:r>
      <w:bookmarkEnd w:id="85"/>
      <w:bookmarkEnd w:id="86"/>
    </w:p>
    <w:p w14:paraId="7B009CA1" w14:textId="4759B615" w:rsidR="00D34C49" w:rsidRPr="00E2084A" w:rsidRDefault="00AC28A8" w:rsidP="00D34C49">
      <w:pPr>
        <w:pStyle w:val="Heading3"/>
        <w:rPr>
          <w:b/>
          <w:noProof/>
        </w:rPr>
      </w:pPr>
      <w:bookmarkStart w:id="87" w:name="_Hlk176939440"/>
      <w:bookmarkStart w:id="88" w:name="_Toc135209028"/>
      <w:bookmarkStart w:id="89" w:name="_Toc176952760"/>
      <w:r w:rsidRPr="00E2084A">
        <w:rPr>
          <w:b/>
          <w:noProof/>
        </w:rPr>
        <w:t xml:space="preserve">Bidder`s </w:t>
      </w:r>
      <w:r w:rsidR="00005EEC" w:rsidRPr="00E2084A">
        <w:rPr>
          <w:b/>
          <w:noProof/>
        </w:rPr>
        <w:t xml:space="preserve">statement </w:t>
      </w:r>
      <w:r w:rsidRPr="00E2084A">
        <w:rPr>
          <w:b/>
          <w:noProof/>
        </w:rPr>
        <w:t>on software</w:t>
      </w:r>
      <w:r w:rsidR="000F0AA2" w:rsidRPr="00E2084A">
        <w:rPr>
          <w:b/>
          <w:noProof/>
        </w:rPr>
        <w:t xml:space="preserve"> tools, equipment and assistance and troubleshooting</w:t>
      </w:r>
      <w:bookmarkEnd w:id="87"/>
      <w:r w:rsidR="000F0AA2" w:rsidRPr="00E2084A">
        <w:rPr>
          <w:b/>
          <w:noProof/>
        </w:rPr>
        <w:t xml:space="preserve"> </w:t>
      </w:r>
      <w:r w:rsidR="00D34C49" w:rsidRPr="00E2084A">
        <w:rPr>
          <w:b/>
          <w:noProof/>
        </w:rPr>
        <w:t>(</w:t>
      </w:r>
      <w:r w:rsidR="000F0AA2" w:rsidRPr="00E2084A">
        <w:rPr>
          <w:b/>
          <w:noProof/>
        </w:rPr>
        <w:t>FORM</w:t>
      </w:r>
      <w:r w:rsidR="00D34C49" w:rsidRPr="00E2084A">
        <w:rPr>
          <w:b/>
          <w:noProof/>
        </w:rPr>
        <w:t>-</w:t>
      </w:r>
      <w:r w:rsidR="00A176AD">
        <w:rPr>
          <w:b/>
          <w:noProof/>
        </w:rPr>
        <w:t>7</w:t>
      </w:r>
      <w:r w:rsidR="00D34C49" w:rsidRPr="00E2084A">
        <w:rPr>
          <w:b/>
          <w:noProof/>
        </w:rPr>
        <w:t>)</w:t>
      </w:r>
      <w:bookmarkEnd w:id="88"/>
      <w:bookmarkEnd w:id="89"/>
    </w:p>
    <w:p w14:paraId="1B7E9FDB" w14:textId="4C5F3D12" w:rsidR="00005EEC" w:rsidRPr="005D2678" w:rsidRDefault="00005EEC" w:rsidP="00005EEC">
      <w:pPr>
        <w:pStyle w:val="Heading3"/>
        <w:rPr>
          <w:b/>
          <w:noProof/>
        </w:rPr>
      </w:pPr>
      <w:bookmarkStart w:id="90" w:name="_Toc176952761"/>
      <w:r w:rsidRPr="00E2084A">
        <w:rPr>
          <w:b/>
          <w:noProof/>
        </w:rPr>
        <w:t xml:space="preserve">Bidder`s reference statement </w:t>
      </w:r>
      <w:r w:rsidRPr="005D2678">
        <w:rPr>
          <w:b/>
          <w:noProof/>
        </w:rPr>
        <w:t>(FORM-</w:t>
      </w:r>
      <w:r w:rsidR="00A176AD">
        <w:rPr>
          <w:b/>
          <w:noProof/>
        </w:rPr>
        <w:t>8</w:t>
      </w:r>
      <w:r w:rsidRPr="005D2678">
        <w:rPr>
          <w:b/>
          <w:noProof/>
        </w:rPr>
        <w:t>)</w:t>
      </w:r>
      <w:bookmarkEnd w:id="90"/>
    </w:p>
    <w:p w14:paraId="08B45F30" w14:textId="77777777" w:rsidR="005D2678" w:rsidRPr="005D2678" w:rsidRDefault="005D2678" w:rsidP="005D2678">
      <w:pPr>
        <w:rPr>
          <w:rFonts w:cs="Arial"/>
          <w:noProof/>
          <w:lang w:val="en-GB"/>
        </w:rPr>
      </w:pPr>
    </w:p>
    <w:p w14:paraId="1DFC2A1E" w14:textId="3923B77D" w:rsidR="005D2678" w:rsidRPr="005D2678" w:rsidRDefault="005D2678" w:rsidP="005D2678">
      <w:pPr>
        <w:rPr>
          <w:rFonts w:cs="Arial"/>
          <w:noProof/>
          <w:lang w:val="en-GB"/>
        </w:rPr>
      </w:pPr>
      <w:r w:rsidRPr="005D2678">
        <w:rPr>
          <w:rFonts w:cs="Arial"/>
          <w:noProof/>
          <w:lang w:val="en-GB"/>
        </w:rPr>
        <w:t xml:space="preserve">The Bidder has to submit one (1) reference of Slovenian or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6DE88EF9" w14:textId="77777777" w:rsidR="005D2678" w:rsidRPr="005D2678" w:rsidRDefault="005D2678" w:rsidP="005D2678">
      <w:pPr>
        <w:rPr>
          <w:lang w:val="en-GB"/>
        </w:rPr>
      </w:pPr>
    </w:p>
    <w:p w14:paraId="0DC1CAA4" w14:textId="6C22434E" w:rsidR="005D2678" w:rsidRPr="005D2678" w:rsidRDefault="005D2678" w:rsidP="005D2678">
      <w:pPr>
        <w:rPr>
          <w:lang w:val="en-GB"/>
        </w:rPr>
      </w:pPr>
      <w:r w:rsidRPr="005D2678">
        <w:rPr>
          <w:lang w:val="en-GB"/>
        </w:rPr>
        <w:t>The Bidder shall provide a reference statement on the form Bidder's Reference Statement (FORM-</w:t>
      </w:r>
      <w:r w:rsidR="00574516">
        <w:rPr>
          <w:lang w:val="en-GB"/>
        </w:rPr>
        <w:t>8</w:t>
      </w:r>
      <w:r w:rsidRPr="005D2678">
        <w:rPr>
          <w:lang w:val="en-GB"/>
        </w:rPr>
        <w:t>) provided by the Contracting Authority.</w:t>
      </w:r>
    </w:p>
    <w:p w14:paraId="1CCCABCD" w14:textId="77777777" w:rsidR="005D2678" w:rsidRPr="005D2678" w:rsidRDefault="005D2678" w:rsidP="00005EEC">
      <w:pPr>
        <w:rPr>
          <w:lang w:val="en-GB"/>
        </w:rPr>
      </w:pPr>
    </w:p>
    <w:p w14:paraId="05D1CA68" w14:textId="3A58D05F" w:rsidR="00005EEC" w:rsidRPr="005D2678" w:rsidRDefault="005D2678" w:rsidP="00005EEC">
      <w:pPr>
        <w:rPr>
          <w:b/>
          <w:bCs/>
          <w:lang w:val="en-GB"/>
        </w:rPr>
      </w:pPr>
      <w:r w:rsidRPr="005D2678">
        <w:rPr>
          <w:b/>
          <w:bCs/>
          <w:lang w:val="en-GB"/>
        </w:rPr>
        <w:t>The Contracting Authority reserves the right to check reference statements directly with the reference issuer.</w:t>
      </w:r>
    </w:p>
    <w:p w14:paraId="0C668CBE" w14:textId="3281D690" w:rsidR="005D2678" w:rsidRDefault="005D2678" w:rsidP="005D2678">
      <w:pPr>
        <w:pStyle w:val="Heading3"/>
        <w:rPr>
          <w:b/>
          <w:noProof/>
        </w:rPr>
      </w:pPr>
      <w:bookmarkStart w:id="91" w:name="_Toc176952762"/>
      <w:r w:rsidRPr="005D2678">
        <w:rPr>
          <w:b/>
          <w:noProof/>
        </w:rPr>
        <w:t xml:space="preserve">Bidder`s </w:t>
      </w:r>
      <w:r>
        <w:rPr>
          <w:b/>
          <w:noProof/>
        </w:rPr>
        <w:t>statement on data protection</w:t>
      </w:r>
      <w:r w:rsidRPr="005D2678">
        <w:rPr>
          <w:b/>
          <w:noProof/>
        </w:rPr>
        <w:t xml:space="preserve"> (FORM-</w:t>
      </w:r>
      <w:r w:rsidR="00A176AD">
        <w:rPr>
          <w:b/>
          <w:noProof/>
        </w:rPr>
        <w:t>9</w:t>
      </w:r>
      <w:r w:rsidRPr="005D2678">
        <w:rPr>
          <w:b/>
          <w:noProof/>
        </w:rPr>
        <w:t>)</w:t>
      </w:r>
      <w:bookmarkEnd w:id="91"/>
    </w:p>
    <w:p w14:paraId="324F0B59" w14:textId="3BE0F37E" w:rsidR="001916A9" w:rsidRDefault="001916A9" w:rsidP="001916A9">
      <w:pPr>
        <w:pStyle w:val="Heading3"/>
        <w:suppressAutoHyphens/>
        <w:rPr>
          <w:b/>
          <w:noProof/>
          <w:lang w:val="en-GB"/>
        </w:rPr>
      </w:pPr>
      <w:bookmarkStart w:id="92" w:name="_Toc176952763"/>
      <w:r w:rsidRPr="00355B59">
        <w:rPr>
          <w:b/>
          <w:noProof/>
          <w:lang w:val="en-GB"/>
        </w:rPr>
        <w:t>Declaration, stating the Bidder shall provide a performance guarantee (FORM-</w:t>
      </w:r>
      <w:r>
        <w:rPr>
          <w:b/>
          <w:noProof/>
          <w:lang w:val="en-GB"/>
        </w:rPr>
        <w:t>1</w:t>
      </w:r>
      <w:r w:rsidR="00A176AD">
        <w:rPr>
          <w:b/>
          <w:noProof/>
          <w:lang w:val="en-GB"/>
        </w:rPr>
        <w:t>0</w:t>
      </w:r>
      <w:r w:rsidRPr="00355B59">
        <w:rPr>
          <w:b/>
          <w:noProof/>
          <w:lang w:val="en-GB"/>
        </w:rPr>
        <w:t>)</w:t>
      </w:r>
      <w:bookmarkEnd w:id="92"/>
    </w:p>
    <w:p w14:paraId="53FAE197" w14:textId="77777777" w:rsidR="001916A9" w:rsidRDefault="001916A9" w:rsidP="001916A9">
      <w:pPr>
        <w:rPr>
          <w:noProof/>
          <w:lang w:val="en-GB"/>
        </w:rPr>
      </w:pPr>
    </w:p>
    <w:p w14:paraId="43E4F129" w14:textId="3FE9FF17" w:rsidR="001916A9" w:rsidRPr="00355B59" w:rsidRDefault="001916A9" w:rsidP="001916A9">
      <w:pPr>
        <w:rPr>
          <w:noProof/>
          <w:lang w:val="en-GB"/>
        </w:rPr>
      </w:pPr>
      <w:r w:rsidRPr="00355B59">
        <w:rPr>
          <w:noProof/>
          <w:lang w:val="en-GB"/>
        </w:rPr>
        <w:t xml:space="preserve">The selected Bidder must 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41048417" w14:textId="77777777" w:rsidR="001916A9" w:rsidRPr="00355B59" w:rsidRDefault="001916A9" w:rsidP="001916A9">
      <w:pPr>
        <w:rPr>
          <w:bCs/>
          <w:noProof/>
          <w:lang w:val="en-GB"/>
        </w:rPr>
      </w:pPr>
    </w:p>
    <w:p w14:paraId="2E27B203" w14:textId="2CEEEBA4" w:rsidR="001916A9" w:rsidRDefault="001916A9" w:rsidP="001916A9">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64D2C6F2" w14:textId="05271FFD" w:rsidR="001916A9" w:rsidRDefault="001916A9" w:rsidP="001916A9">
      <w:pPr>
        <w:rPr>
          <w:noProof/>
          <w:lang w:val="en-GB"/>
        </w:rPr>
      </w:pPr>
    </w:p>
    <w:p w14:paraId="4902D9DE" w14:textId="41910A24"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743EE496" w14:textId="2BD442B5" w:rsidR="001916A9" w:rsidRDefault="001916A9" w:rsidP="001916A9">
      <w:pPr>
        <w:rPr>
          <w:b/>
          <w:bCs/>
          <w:noProof/>
          <w:lang w:val="en-GB"/>
        </w:rPr>
      </w:pPr>
    </w:p>
    <w:p w14:paraId="426E71FF" w14:textId="17C3EDD6"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5287E051" w14:textId="41B55865" w:rsidR="001916A9" w:rsidRDefault="001916A9" w:rsidP="001916A9">
      <w:pPr>
        <w:rPr>
          <w:b/>
          <w:bCs/>
          <w:noProof/>
          <w:lang w:val="en-GB"/>
        </w:rPr>
      </w:pPr>
    </w:p>
    <w:p w14:paraId="33D945A4" w14:textId="18061189" w:rsidR="001916A9" w:rsidRPr="00A176AD" w:rsidRDefault="001916A9" w:rsidP="001916A9">
      <w:pPr>
        <w:rPr>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0BA467E9" w14:textId="4385E109" w:rsidR="005D2678" w:rsidRPr="00355B59" w:rsidRDefault="005D2678" w:rsidP="005D2678">
      <w:pPr>
        <w:pStyle w:val="Heading3"/>
        <w:suppressAutoHyphens/>
        <w:rPr>
          <w:b/>
          <w:noProof/>
          <w:lang w:val="en-GB"/>
        </w:rPr>
      </w:pPr>
      <w:bookmarkStart w:id="93" w:name="_Toc176952764"/>
      <w:r w:rsidRPr="00355B59">
        <w:rPr>
          <w:b/>
          <w:noProof/>
          <w:lang w:val="en-GB"/>
        </w:rPr>
        <w:t>Sample of the contract (FORM-</w:t>
      </w:r>
      <w:r>
        <w:rPr>
          <w:b/>
          <w:noProof/>
          <w:lang w:val="en-GB"/>
        </w:rPr>
        <w:t>1</w:t>
      </w:r>
      <w:r w:rsidR="00A176AD">
        <w:rPr>
          <w:b/>
          <w:noProof/>
          <w:lang w:val="en-GB"/>
        </w:rPr>
        <w:t>1</w:t>
      </w:r>
      <w:r w:rsidRPr="00355B59">
        <w:rPr>
          <w:b/>
          <w:noProof/>
          <w:lang w:val="en-GB"/>
        </w:rPr>
        <w:t>)</w:t>
      </w:r>
      <w:bookmarkEnd w:id="93"/>
    </w:p>
    <w:p w14:paraId="3D331050" w14:textId="77777777" w:rsidR="005D2678" w:rsidRPr="00355B59" w:rsidRDefault="005D2678" w:rsidP="005D2678">
      <w:pPr>
        <w:rPr>
          <w:rFonts w:cs="Arial"/>
          <w:noProof/>
          <w:color w:val="000000"/>
          <w:lang w:val="en-GB"/>
        </w:rPr>
      </w:pPr>
    </w:p>
    <w:p w14:paraId="6B05AF84" w14:textId="77777777" w:rsidR="005D2678" w:rsidRPr="00355B59" w:rsidRDefault="005D2678" w:rsidP="005D2678">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B232B3" w14:textId="46900220" w:rsidR="002E17EC" w:rsidRPr="00380444" w:rsidRDefault="008C02E2" w:rsidP="002E17EC">
      <w:pPr>
        <w:pStyle w:val="Heading3"/>
        <w:tabs>
          <w:tab w:val="clear" w:pos="720"/>
        </w:tabs>
        <w:rPr>
          <w:b/>
          <w:noProof/>
          <w:szCs w:val="20"/>
          <w:lang w:val="en-GB"/>
        </w:rPr>
      </w:pPr>
      <w:bookmarkStart w:id="94" w:name="_toc1958"/>
      <w:bookmarkStart w:id="95" w:name="_Toc176952765"/>
      <w:bookmarkStart w:id="96" w:name="_Toc15030896"/>
      <w:bookmarkStart w:id="97" w:name="_Toc218393808"/>
      <w:bookmarkStart w:id="98" w:name="_Toc224527409"/>
      <w:bookmarkEnd w:id="94"/>
      <w:r w:rsidRPr="00380444">
        <w:rPr>
          <w:b/>
          <w:noProof/>
          <w:szCs w:val="20"/>
          <w:lang w:val="en-GB"/>
        </w:rPr>
        <w:t>Statement on the forwarding of data in the disclosure of the Bidder`s ownership</w:t>
      </w:r>
      <w:r w:rsidR="00F31F7A" w:rsidRPr="00380444">
        <w:rPr>
          <w:b/>
          <w:noProof/>
          <w:szCs w:val="20"/>
          <w:lang w:val="en-GB"/>
        </w:rPr>
        <w:t xml:space="preserve"> </w:t>
      </w:r>
      <w:r w:rsidR="00F31F7A" w:rsidRPr="00380444">
        <w:rPr>
          <w:b/>
          <w:noProof/>
          <w:sz w:val="18"/>
          <w:szCs w:val="18"/>
          <w:lang w:val="en-GB"/>
        </w:rPr>
        <w:t>(</w:t>
      </w:r>
      <w:r w:rsidRPr="00380444">
        <w:rPr>
          <w:b/>
          <w:noProof/>
          <w:sz w:val="18"/>
          <w:szCs w:val="18"/>
          <w:lang w:val="en-GB"/>
        </w:rPr>
        <w:t>FORM</w:t>
      </w:r>
      <w:r w:rsidR="00F31F7A" w:rsidRPr="00380444">
        <w:rPr>
          <w:b/>
          <w:noProof/>
          <w:sz w:val="18"/>
          <w:szCs w:val="18"/>
          <w:lang w:val="en-GB"/>
        </w:rPr>
        <w:t>-</w:t>
      </w:r>
      <w:r w:rsidR="000F58A3">
        <w:rPr>
          <w:b/>
          <w:noProof/>
          <w:sz w:val="18"/>
          <w:szCs w:val="18"/>
          <w:lang w:val="en-GB"/>
        </w:rPr>
        <w:t>1</w:t>
      </w:r>
      <w:r w:rsidR="00A176AD">
        <w:rPr>
          <w:b/>
          <w:noProof/>
          <w:sz w:val="18"/>
          <w:szCs w:val="18"/>
          <w:lang w:val="en-GB"/>
        </w:rPr>
        <w:t>2</w:t>
      </w:r>
      <w:r w:rsidR="00F31F7A" w:rsidRPr="00380444">
        <w:rPr>
          <w:b/>
          <w:noProof/>
          <w:sz w:val="18"/>
          <w:szCs w:val="18"/>
          <w:lang w:val="en-GB"/>
        </w:rPr>
        <w:t>)</w:t>
      </w:r>
      <w:bookmarkEnd w:id="95"/>
    </w:p>
    <w:p w14:paraId="534FD990" w14:textId="77777777" w:rsidR="00344D2F" w:rsidRPr="00355B59" w:rsidRDefault="00344D2F" w:rsidP="002E17EC">
      <w:pPr>
        <w:rPr>
          <w:rFonts w:cs="Arial"/>
          <w:noProof/>
          <w:szCs w:val="20"/>
          <w:lang w:val="en-GB"/>
        </w:rPr>
      </w:pPr>
    </w:p>
    <w:p w14:paraId="429BBA58" w14:textId="77777777" w:rsidR="008C02E2" w:rsidRPr="00355B59" w:rsidRDefault="008C02E2" w:rsidP="008C02E2">
      <w:pPr>
        <w:rPr>
          <w:rFonts w:cs="Arial"/>
          <w:noProof/>
          <w:szCs w:val="20"/>
          <w:lang w:val="en-GB"/>
        </w:rPr>
      </w:pPr>
      <w:r w:rsidRPr="00355B59">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355B59" w:rsidRDefault="008C02E2" w:rsidP="008C02E2">
      <w:pPr>
        <w:rPr>
          <w:rFonts w:cs="Arial"/>
          <w:noProof/>
          <w:szCs w:val="20"/>
          <w:lang w:val="en-GB"/>
        </w:rPr>
      </w:pPr>
    </w:p>
    <w:p w14:paraId="5E17C8A4" w14:textId="77777777" w:rsidR="008C02E2" w:rsidRPr="00355B59" w:rsidRDefault="008C02E2" w:rsidP="008C02E2">
      <w:pPr>
        <w:rPr>
          <w:rFonts w:cs="Arial"/>
          <w:noProof/>
          <w:szCs w:val="20"/>
          <w:lang w:val="en-GB"/>
        </w:rPr>
      </w:pPr>
      <w:r w:rsidRPr="00355B59">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355B59" w:rsidRDefault="008C02E2" w:rsidP="008C02E2">
      <w:pPr>
        <w:rPr>
          <w:rFonts w:cs="Arial"/>
          <w:noProof/>
          <w:szCs w:val="20"/>
          <w:lang w:val="en-GB"/>
        </w:rPr>
      </w:pPr>
    </w:p>
    <w:p w14:paraId="314DCC78" w14:textId="77777777" w:rsidR="008C02E2" w:rsidRPr="00355B59" w:rsidRDefault="008C02E2" w:rsidP="008C02E2">
      <w:pPr>
        <w:rPr>
          <w:rFonts w:cs="Arial"/>
          <w:noProof/>
          <w:szCs w:val="20"/>
          <w:lang w:val="en-GB"/>
        </w:rPr>
      </w:pPr>
      <w:r w:rsidRPr="00355B59">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355B59" w:rsidRDefault="008C02E2" w:rsidP="008C02E2">
      <w:pPr>
        <w:rPr>
          <w:rFonts w:cs="Arial"/>
          <w:noProof/>
          <w:szCs w:val="20"/>
          <w:lang w:val="en-GB"/>
        </w:rPr>
      </w:pPr>
    </w:p>
    <w:p w14:paraId="61F9487F" w14:textId="77777777" w:rsidR="008C02E2" w:rsidRPr="00355B59" w:rsidRDefault="008C02E2" w:rsidP="008C02E2">
      <w:pPr>
        <w:rPr>
          <w:rFonts w:cs="Arial"/>
          <w:b/>
          <w:noProof/>
          <w:szCs w:val="20"/>
          <w:lang w:val="en-GB"/>
        </w:rPr>
      </w:pPr>
      <w:r w:rsidRPr="00355B59">
        <w:rPr>
          <w:rFonts w:cs="Arial"/>
          <w:b/>
          <w:noProof/>
          <w:szCs w:val="20"/>
          <w:lang w:val="en-GB"/>
        </w:rPr>
        <w:t>Explanation:</w:t>
      </w:r>
    </w:p>
    <w:p w14:paraId="67D072CE" w14:textId="37CEC15B" w:rsidR="00407D8D" w:rsidRDefault="008C02E2" w:rsidP="008C02E2">
      <w:pPr>
        <w:rPr>
          <w:rFonts w:cs="Arial"/>
          <w:i/>
          <w:noProof/>
          <w:szCs w:val="20"/>
          <w:lang w:val="en-GB"/>
        </w:rPr>
      </w:pPr>
      <w:r w:rsidRPr="00355B59">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9C6B04" w:rsidRDefault="00380444" w:rsidP="00380444">
      <w:pPr>
        <w:pStyle w:val="Heading3"/>
        <w:tabs>
          <w:tab w:val="clear" w:pos="720"/>
        </w:tabs>
        <w:rPr>
          <w:b/>
        </w:rPr>
      </w:pPr>
      <w:bookmarkStart w:id="99" w:name="_Toc74725926"/>
      <w:bookmarkStart w:id="100" w:name="_Toc176952766"/>
      <w:r w:rsidRPr="009C6B04">
        <w:rPr>
          <w:b/>
        </w:rPr>
        <w:t>ESPD Form</w:t>
      </w:r>
      <w:bookmarkEnd w:id="99"/>
      <w:bookmarkEnd w:id="100"/>
    </w:p>
    <w:p w14:paraId="34569433" w14:textId="77777777" w:rsidR="00380444" w:rsidRPr="009C6B04" w:rsidRDefault="00380444" w:rsidP="00380444">
      <w:pPr>
        <w:rPr>
          <w:noProof/>
        </w:rPr>
      </w:pPr>
    </w:p>
    <w:p w14:paraId="788047FC" w14:textId="77777777" w:rsidR="00380444" w:rsidRPr="009C6B04" w:rsidRDefault="00380444" w:rsidP="00380444">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w:t>
      </w:r>
      <w:r w:rsidRPr="009C6B04">
        <w:rPr>
          <w:rFonts w:cs="Arial"/>
          <w:noProof/>
          <w:lang w:bidi="en-GB"/>
        </w:rPr>
        <w:lastRenderedPageBreak/>
        <w:t xml:space="preserve">further identify the public authority or third party responsible for establishing the supporting documents. The ESPD contains a formal statement to the effect that the Bidder will be able, upon request and without delay, to provide those supporting documents. </w:t>
      </w:r>
    </w:p>
    <w:p w14:paraId="6C56781E" w14:textId="77777777" w:rsidR="00380444" w:rsidRPr="009C6B04" w:rsidRDefault="00380444" w:rsidP="00380444">
      <w:pPr>
        <w:rPr>
          <w:rFonts w:cs="Arial"/>
          <w:noProof/>
          <w:lang w:bidi="en-GB"/>
        </w:rPr>
      </w:pPr>
    </w:p>
    <w:p w14:paraId="4C4B148E" w14:textId="77777777" w:rsidR="00380444" w:rsidRPr="009C6B04" w:rsidRDefault="00380444" w:rsidP="00380444">
      <w:pPr>
        <w:rPr>
          <w:rFonts w:cs="Arial"/>
          <w:noProof/>
          <w:szCs w:val="20"/>
        </w:rPr>
      </w:pPr>
      <w:r w:rsidRPr="009C6B04">
        <w:rPr>
          <w:noProof/>
        </w:rPr>
        <w:t>The statements in the ESPD and/or documents presented by the Economic operator must be valid.</w:t>
      </w:r>
    </w:p>
    <w:p w14:paraId="3E42C21B" w14:textId="77777777" w:rsidR="00380444" w:rsidRPr="009C6B04" w:rsidRDefault="00380444" w:rsidP="00380444">
      <w:pPr>
        <w:rPr>
          <w:rFonts w:cs="Arial"/>
          <w:noProof/>
          <w:lang w:bidi="en-GB"/>
        </w:rPr>
      </w:pPr>
    </w:p>
    <w:p w14:paraId="221D5695" w14:textId="77777777" w:rsidR="00380444" w:rsidRPr="009C6B04" w:rsidRDefault="00380444" w:rsidP="00380444">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5A8F64A0" w14:textId="61B81DD9" w:rsidR="00380444" w:rsidRPr="009C6B04" w:rsidRDefault="003F50A3" w:rsidP="00380444">
      <w:pPr>
        <w:rPr>
          <w:noProof/>
        </w:rPr>
      </w:pPr>
      <w:hyperlink r:id="rId16" w:history="1">
        <w:r w:rsidR="00407D8D" w:rsidRPr="00587374">
          <w:rPr>
            <w:rStyle w:val="Hyperlink"/>
          </w:rPr>
          <w:t>https://ejn.gov.si/espd/</w:t>
        </w:r>
      </w:hyperlink>
      <w:r w:rsidR="00407D8D">
        <w:t xml:space="preserve"> </w:t>
      </w:r>
      <w:r w:rsidR="00380444" w:rsidRPr="009C6B04">
        <w:rPr>
          <w:noProof/>
        </w:rPr>
        <w:t>and enters all required data directly into this form.</w:t>
      </w:r>
    </w:p>
    <w:p w14:paraId="4A142770" w14:textId="77777777" w:rsidR="00380444" w:rsidRPr="009C6B04" w:rsidRDefault="00380444" w:rsidP="00380444">
      <w:pPr>
        <w:rPr>
          <w:noProof/>
        </w:rPr>
      </w:pPr>
    </w:p>
    <w:p w14:paraId="0239E150" w14:textId="77777777" w:rsidR="00380444" w:rsidRPr="009C6B04" w:rsidRDefault="00380444" w:rsidP="00380444">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9C6B04" w:rsidRDefault="00380444" w:rsidP="00380444">
      <w:pPr>
        <w:rPr>
          <w:noProof/>
        </w:rPr>
      </w:pPr>
    </w:p>
    <w:p w14:paraId="7549CA01" w14:textId="77777777" w:rsidR="00380444" w:rsidRPr="009C6B04" w:rsidRDefault="00380444" w:rsidP="00380444">
      <w:pPr>
        <w:rPr>
          <w:noProof/>
        </w:rPr>
      </w:pPr>
      <w:bookmarkStart w:id="101" w:name="_Toc466382905"/>
      <w:bookmarkStart w:id="102" w:name="_Toc466382906"/>
      <w:bookmarkEnd w:id="101"/>
      <w:bookmarkEnd w:id="102"/>
      <w:r w:rsidRPr="009C6B04">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9C6B04" w:rsidRDefault="00380444" w:rsidP="00380444">
      <w:pPr>
        <w:rPr>
          <w:noProof/>
        </w:rPr>
      </w:pPr>
    </w:p>
    <w:p w14:paraId="28E6C328" w14:textId="77777777" w:rsidR="00380444" w:rsidRPr="009C6B04" w:rsidRDefault="00380444" w:rsidP="00380444">
      <w:pPr>
        <w:rPr>
          <w:noProof/>
        </w:rPr>
      </w:pPr>
      <w:r w:rsidRPr="009C6B04">
        <w:rPr>
          <w:noProof/>
        </w:rPr>
        <w:t xml:space="preserve">A bidder submitting a bid in the e-JN system uploads an electronically signed ESPD as an .xml file or an unsigned ESPD as .xml file, </w:t>
      </w:r>
      <w:bookmarkStart w:id="103"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3"/>
      <w:r w:rsidRPr="009C6B04">
        <w:rPr>
          <w:noProof/>
        </w:rPr>
        <w:t>.</w:t>
      </w:r>
    </w:p>
    <w:p w14:paraId="37D99DEA" w14:textId="77777777" w:rsidR="00380444" w:rsidRPr="009C6B04" w:rsidRDefault="00380444" w:rsidP="00380444">
      <w:pPr>
        <w:rPr>
          <w:noProof/>
        </w:rPr>
      </w:pPr>
    </w:p>
    <w:p w14:paraId="6C468BCB" w14:textId="1E7FBFA4" w:rsidR="00380444" w:rsidRPr="001916A9" w:rsidRDefault="00380444" w:rsidP="008C02E2">
      <w:pPr>
        <w:rPr>
          <w:noProof/>
        </w:rPr>
      </w:pPr>
      <w:r w:rsidRPr="009C6B04">
        <w:rPr>
          <w:noProof/>
        </w:rPr>
        <w:t>For other participants the Bidder uploads the ESPD forms under the section "ESPD - Other Participants« in a .pdf file or electronically signed ESPD as an .xml file.</w:t>
      </w:r>
    </w:p>
    <w:p w14:paraId="5EFA148D" w14:textId="2FB310CE" w:rsidR="006840FC" w:rsidRPr="00B961F1" w:rsidRDefault="00F15715" w:rsidP="006840FC">
      <w:pPr>
        <w:pStyle w:val="Heading3"/>
        <w:tabs>
          <w:tab w:val="clear" w:pos="720"/>
        </w:tabs>
        <w:rPr>
          <w:b/>
          <w:noProof/>
          <w:lang w:val="en-GB"/>
        </w:rPr>
      </w:pPr>
      <w:bookmarkStart w:id="104" w:name="_Toc176952767"/>
      <w:r w:rsidRPr="00B961F1">
        <w:rPr>
          <w:b/>
          <w:noProof/>
          <w:lang w:val="en-GB"/>
        </w:rPr>
        <w:t>Technical documentation</w:t>
      </w:r>
      <w:bookmarkEnd w:id="104"/>
    </w:p>
    <w:p w14:paraId="6CDBE1F3" w14:textId="55BFE396" w:rsidR="00370593" w:rsidRDefault="00370593" w:rsidP="00370593">
      <w:pPr>
        <w:rPr>
          <w:rFonts w:cs="Arial"/>
          <w:b/>
          <w:szCs w:val="20"/>
          <w:lang w:val="en-GB"/>
        </w:rPr>
      </w:pPr>
    </w:p>
    <w:p w14:paraId="2B394E34" w14:textId="3EA5E47C" w:rsidR="001700CA" w:rsidRDefault="00B961F1" w:rsidP="00370593">
      <w:pPr>
        <w:rPr>
          <w:rFonts w:cs="Arial"/>
          <w:noProof/>
          <w:color w:val="000000"/>
          <w:lang w:val="en-GB"/>
        </w:rPr>
      </w:pPr>
      <w:r w:rsidRPr="00F760E3">
        <w:rPr>
          <w:rFonts w:cs="Arial"/>
          <w:noProof/>
          <w:color w:val="000000"/>
          <w:lang w:val="en-GB"/>
        </w:rPr>
        <w:t xml:space="preserve">The Bidder must enclose all relevant documentation, </w:t>
      </w:r>
      <w:r w:rsidRPr="00B46DC6">
        <w:rPr>
          <w:rFonts w:cs="Arial"/>
          <w:b/>
          <w:bCs/>
          <w:noProof/>
          <w:color w:val="000000"/>
          <w:lang w:val="en-GB"/>
        </w:rPr>
        <w:t>wherein it must be</w:t>
      </w:r>
      <w:r w:rsidRPr="00B46DC6">
        <w:rPr>
          <w:rFonts w:cs="Arial"/>
          <w:b/>
          <w:bCs/>
          <w:noProof/>
          <w:lang w:val="en-GB"/>
        </w:rPr>
        <w:t xml:space="preserve"> </w:t>
      </w:r>
      <w:r w:rsidRPr="00B46DC6">
        <w:rPr>
          <w:rFonts w:cs="Arial"/>
          <w:b/>
          <w:bCs/>
          <w:noProof/>
          <w:color w:val="000000"/>
          <w:lang w:val="en-GB"/>
        </w:rPr>
        <w:t xml:space="preserve">unambiguously evident that the </w:t>
      </w:r>
      <w:r w:rsidR="001916A9">
        <w:rPr>
          <w:rFonts w:cs="Arial"/>
          <w:b/>
          <w:bCs/>
          <w:noProof/>
          <w:color w:val="000000"/>
          <w:lang w:val="en-GB"/>
        </w:rPr>
        <w:t>bid</w:t>
      </w:r>
      <w:r w:rsidRPr="00B46DC6">
        <w:rPr>
          <w:rFonts w:cs="Arial"/>
          <w:b/>
          <w:bCs/>
          <w:noProof/>
          <w:color w:val="000000"/>
          <w:lang w:val="en-GB"/>
        </w:rPr>
        <w:t xml:space="preserve"> fulfils all the</w:t>
      </w:r>
      <w:r w:rsidRPr="00B46DC6">
        <w:rPr>
          <w:rFonts w:cs="Arial"/>
          <w:b/>
          <w:bCs/>
          <w:noProof/>
          <w:lang w:val="en-GB"/>
        </w:rPr>
        <w:t xml:space="preserve"> technical requirements and conditions</w:t>
      </w:r>
      <w:r w:rsidRPr="00F760E3">
        <w:rPr>
          <w:rFonts w:cs="Arial"/>
          <w:noProof/>
          <w:lang w:val="en-GB"/>
        </w:rPr>
        <w:t xml:space="preserve">, </w:t>
      </w:r>
      <w:r w:rsidRPr="00F760E3">
        <w:rPr>
          <w:rFonts w:cs="Arial"/>
          <w:noProof/>
          <w:color w:val="000000"/>
          <w:lang w:val="en-GB"/>
        </w:rPr>
        <w:t>specified in chapter 3</w:t>
      </w:r>
      <w:r w:rsidR="00A176AD">
        <w:rPr>
          <w:rFonts w:cs="Arial"/>
          <w:noProof/>
          <w:color w:val="000000"/>
          <w:lang w:val="en-GB"/>
        </w:rPr>
        <w:t xml:space="preserve"> </w:t>
      </w:r>
      <w:r w:rsidR="001916A9">
        <w:rPr>
          <w:rFonts w:cs="Arial"/>
          <w:noProof/>
          <w:color w:val="000000"/>
          <w:lang w:val="en-GB"/>
        </w:rPr>
        <w:t xml:space="preserve">of the </w:t>
      </w:r>
      <w:r w:rsidR="00A176AD">
        <w:rPr>
          <w:rFonts w:cs="Arial"/>
          <w:noProof/>
          <w:color w:val="000000"/>
          <w:lang w:val="en-GB"/>
        </w:rPr>
        <w:t xml:space="preserve">Public Procurement </w:t>
      </w:r>
      <w:r w:rsidR="001916A9">
        <w:rPr>
          <w:rFonts w:cs="Arial"/>
          <w:noProof/>
          <w:color w:val="000000"/>
          <w:lang w:val="en-GB"/>
        </w:rPr>
        <w:t>Documentation</w:t>
      </w:r>
      <w:r w:rsidR="00A176AD">
        <w:rPr>
          <w:rFonts w:cs="Arial"/>
          <w:noProof/>
          <w:color w:val="000000"/>
          <w:lang w:val="en-GB"/>
        </w:rPr>
        <w:t>.</w:t>
      </w:r>
    </w:p>
    <w:p w14:paraId="07D22E9A" w14:textId="77777777" w:rsidR="00380444" w:rsidRPr="009C6B04" w:rsidRDefault="00380444" w:rsidP="00380444">
      <w:pPr>
        <w:rPr>
          <w:rFonts w:cs="Arial"/>
          <w:i/>
          <w:noProof/>
          <w:szCs w:val="20"/>
          <w:lang w:val="en-GB"/>
        </w:rPr>
      </w:pPr>
    </w:p>
    <w:p w14:paraId="255290D4" w14:textId="77777777" w:rsidR="00380444" w:rsidRPr="009C6B04" w:rsidRDefault="00380444" w:rsidP="00380444">
      <w:pPr>
        <w:pStyle w:val="Heading2"/>
        <w:rPr>
          <w:b/>
          <w:noProof/>
        </w:rPr>
      </w:pPr>
      <w:bookmarkStart w:id="105" w:name="_Toc74725939"/>
      <w:bookmarkStart w:id="106" w:name="_Toc176952768"/>
      <w:r w:rsidRPr="009C6B04">
        <w:rPr>
          <w:b/>
          <w:noProof/>
        </w:rPr>
        <w:t>Verification of capability and conditions for participation</w:t>
      </w:r>
      <w:bookmarkEnd w:id="105"/>
      <w:bookmarkEnd w:id="106"/>
    </w:p>
    <w:p w14:paraId="6B8AE869" w14:textId="77777777" w:rsidR="00380444" w:rsidRPr="009C6B04" w:rsidRDefault="00380444" w:rsidP="00380444">
      <w:pPr>
        <w:rPr>
          <w:rFonts w:cs="Arial"/>
          <w:noProof/>
          <w:lang w:bidi="en-GB"/>
        </w:rPr>
      </w:pPr>
      <w:r w:rsidRPr="009C6B04">
        <w:rPr>
          <w:rFonts w:cs="Arial"/>
          <w:noProof/>
          <w:lang w:bidi="en-GB"/>
        </w:rPr>
        <w:t xml:space="preserve">The Bidders confirm the fulfilment of conditions by submitting the fulfilled and signed ESPD Form. </w:t>
      </w:r>
    </w:p>
    <w:p w14:paraId="4B02E45A" w14:textId="77777777" w:rsidR="00380444" w:rsidRPr="009C6B04" w:rsidRDefault="00380444" w:rsidP="00380444">
      <w:pPr>
        <w:rPr>
          <w:rFonts w:cs="Arial"/>
          <w:noProof/>
          <w:lang w:bidi="en-GB"/>
        </w:rPr>
      </w:pPr>
    </w:p>
    <w:p w14:paraId="015D0C72" w14:textId="7D3B36D2" w:rsidR="00380444" w:rsidRPr="00A176AD" w:rsidRDefault="00380444" w:rsidP="00380444">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69B312C1" w14:textId="77777777" w:rsidR="00380444" w:rsidRPr="009C6B04" w:rsidRDefault="00380444" w:rsidP="00380444">
      <w:pPr>
        <w:pStyle w:val="Heading3"/>
        <w:rPr>
          <w:b/>
          <w:bCs w:val="0"/>
        </w:rPr>
      </w:pPr>
      <w:bookmarkStart w:id="107" w:name="_Toc491175660"/>
      <w:bookmarkStart w:id="108" w:name="_Toc16158606"/>
      <w:bookmarkStart w:id="109" w:name="_Toc30148596"/>
      <w:bookmarkStart w:id="110" w:name="_Toc30152532"/>
      <w:bookmarkStart w:id="111" w:name="_Toc74725940"/>
      <w:bookmarkStart w:id="112" w:name="_Toc176952769"/>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office in the </w:t>
      </w:r>
      <w:proofErr w:type="spellStart"/>
      <w:r w:rsidRPr="009C6B04">
        <w:rPr>
          <w:b/>
          <w:bCs w:val="0"/>
        </w:rPr>
        <w:t>Republic</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107"/>
      <w:bookmarkEnd w:id="108"/>
      <w:bookmarkEnd w:id="109"/>
      <w:bookmarkEnd w:id="110"/>
      <w:bookmarkEnd w:id="111"/>
      <w:bookmarkEnd w:id="112"/>
      <w:proofErr w:type="spellEnd"/>
    </w:p>
    <w:p w14:paraId="15E36FCD" w14:textId="77777777" w:rsidR="00380444" w:rsidRPr="009C6B04" w:rsidRDefault="00380444" w:rsidP="00380444">
      <w:pPr>
        <w:rPr>
          <w:rFonts w:cs="Arial"/>
          <w:noProof/>
          <w:lang w:bidi="en-GB"/>
        </w:rPr>
      </w:pPr>
    </w:p>
    <w:p w14:paraId="5144C9D0"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56FF0F32" w14:textId="77777777" w:rsidR="00380444" w:rsidRPr="009C6B04" w:rsidRDefault="00380444" w:rsidP="00380444">
      <w:pPr>
        <w:rPr>
          <w:rFonts w:cs="Arial"/>
          <w:noProof/>
          <w:lang w:bidi="en-GB"/>
        </w:rPr>
      </w:pPr>
    </w:p>
    <w:p w14:paraId="11F6DAD1" w14:textId="77777777" w:rsidR="00380444" w:rsidRPr="009C6B04" w:rsidRDefault="00380444" w:rsidP="001C5086">
      <w:pPr>
        <w:pStyle w:val="ListParagraph"/>
        <w:numPr>
          <w:ilvl w:val="0"/>
          <w:numId w:val="11"/>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46353BBF" w14:textId="77777777" w:rsidR="00380444" w:rsidRPr="009C6B04" w:rsidRDefault="00380444" w:rsidP="00380444">
      <w:pPr>
        <w:ind w:left="360"/>
        <w:rPr>
          <w:rFonts w:cs="Arial"/>
          <w:noProof/>
          <w:lang w:eastAsia="en-GB" w:bidi="en-GB"/>
        </w:rPr>
      </w:pPr>
    </w:p>
    <w:p w14:paraId="0341F498" w14:textId="77777777" w:rsidR="00380444" w:rsidRPr="009C6B04" w:rsidRDefault="00380444" w:rsidP="001C5086">
      <w:pPr>
        <w:pStyle w:val="ListParagraph"/>
        <w:numPr>
          <w:ilvl w:val="0"/>
          <w:numId w:val="11"/>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w:t>
      </w:r>
      <w:r w:rsidRPr="009C6B04">
        <w:rPr>
          <w:rFonts w:cs="Arial"/>
          <w:noProof/>
          <w:lang w:bidi="en-GB"/>
        </w:rPr>
        <w:lastRenderedPageBreak/>
        <w:t>Dosje. Inquiries in the e-Dosje comprise the following data verification regarding fulfilment of conditions and liabilities:</w:t>
      </w:r>
    </w:p>
    <w:p w14:paraId="14511568" w14:textId="77777777" w:rsidR="00380444" w:rsidRPr="009C6B04" w:rsidRDefault="00380444" w:rsidP="00380444">
      <w:pPr>
        <w:rPr>
          <w:rFonts w:cs="Arial"/>
          <w:noProof/>
          <w:lang w:bidi="en-GB"/>
        </w:rPr>
      </w:pPr>
    </w:p>
    <w:p w14:paraId="05AEF461" w14:textId="77777777" w:rsidR="00380444" w:rsidRPr="009C6B04" w:rsidRDefault="00380444" w:rsidP="001C5086">
      <w:pPr>
        <w:pStyle w:val="ListParagraph"/>
        <w:numPr>
          <w:ilvl w:val="0"/>
          <w:numId w:val="10"/>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3E1DD32" w14:textId="77777777" w:rsidR="00380444" w:rsidRPr="009C6B04" w:rsidRDefault="00380444" w:rsidP="00380444">
      <w:pPr>
        <w:pStyle w:val="ListParagraph"/>
        <w:rPr>
          <w:rFonts w:cs="Arial"/>
          <w:noProof/>
        </w:rPr>
      </w:pPr>
    </w:p>
    <w:p w14:paraId="2AEF843B" w14:textId="77777777" w:rsidR="00380444" w:rsidRPr="009C6B04" w:rsidRDefault="00380444" w:rsidP="001C5086">
      <w:pPr>
        <w:pStyle w:val="ListParagraph"/>
        <w:numPr>
          <w:ilvl w:val="0"/>
          <w:numId w:val="10"/>
        </w:numPr>
        <w:rPr>
          <w:noProof/>
        </w:rPr>
      </w:pPr>
      <w:r w:rsidRPr="009C6B04">
        <w:rPr>
          <w:rFonts w:cs="Arial"/>
          <w:noProof/>
        </w:rPr>
        <w:t xml:space="preserve">fulfilment of the condition in the field of labour law – </w:t>
      </w:r>
      <w:bookmarkStart w:id="113"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113"/>
    <w:p w14:paraId="41B0A6B2" w14:textId="77777777" w:rsidR="00380444" w:rsidRPr="009C6B04" w:rsidRDefault="00380444" w:rsidP="00380444">
      <w:pPr>
        <w:rPr>
          <w:rFonts w:cs="Arial"/>
          <w:noProof/>
        </w:rPr>
      </w:pPr>
    </w:p>
    <w:p w14:paraId="30F7DDA5" w14:textId="77777777" w:rsidR="00380444" w:rsidRPr="009C6B04" w:rsidRDefault="00380444" w:rsidP="001C5086">
      <w:pPr>
        <w:pStyle w:val="ListParagraph"/>
        <w:numPr>
          <w:ilvl w:val="0"/>
          <w:numId w:val="10"/>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4310517F" w14:textId="77777777" w:rsidR="00380444" w:rsidRPr="009C6B04" w:rsidRDefault="00380444" w:rsidP="00380444">
      <w:pPr>
        <w:pStyle w:val="Heading3"/>
        <w:rPr>
          <w:b/>
          <w:bCs w:val="0"/>
        </w:rPr>
      </w:pPr>
      <w:bookmarkStart w:id="114" w:name="_Toc30148598"/>
      <w:bookmarkStart w:id="115" w:name="_Toc30152534"/>
      <w:bookmarkStart w:id="116" w:name="_Toc74725942"/>
      <w:bookmarkStart w:id="117" w:name="_Toc176952770"/>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office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114"/>
      <w:bookmarkEnd w:id="115"/>
      <w:bookmarkEnd w:id="116"/>
      <w:bookmarkEnd w:id="117"/>
      <w:proofErr w:type="spellEnd"/>
    </w:p>
    <w:p w14:paraId="64134DB3" w14:textId="77777777" w:rsidR="00380444" w:rsidRPr="009C6B04" w:rsidRDefault="00380444" w:rsidP="00380444">
      <w:pPr>
        <w:rPr>
          <w:lang w:val="en-GB"/>
        </w:rPr>
      </w:pPr>
    </w:p>
    <w:p w14:paraId="5398C0B1"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26251906" w14:textId="77777777" w:rsidR="00380444" w:rsidRPr="009C6B04" w:rsidRDefault="00380444" w:rsidP="00380444">
      <w:pPr>
        <w:rPr>
          <w:rFonts w:cs="Arial"/>
          <w:noProof/>
          <w:lang w:bidi="en-GB"/>
        </w:rPr>
      </w:pPr>
    </w:p>
    <w:p w14:paraId="783DC308" w14:textId="77777777" w:rsidR="00380444" w:rsidRPr="009C6B04" w:rsidRDefault="00380444" w:rsidP="001C5086">
      <w:pPr>
        <w:pStyle w:val="ListParagraph"/>
        <w:numPr>
          <w:ilvl w:val="0"/>
          <w:numId w:val="12"/>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74701186" w14:textId="77777777" w:rsidR="00380444" w:rsidRPr="009C6B04" w:rsidRDefault="00380444" w:rsidP="00380444">
      <w:pPr>
        <w:pStyle w:val="ListParagraph"/>
        <w:ind w:left="360"/>
        <w:rPr>
          <w:rFonts w:cs="Arial"/>
          <w:noProof/>
          <w:lang w:eastAsia="en-GB" w:bidi="en-GB"/>
        </w:rPr>
      </w:pPr>
    </w:p>
    <w:p w14:paraId="0A5D3932" w14:textId="77777777" w:rsidR="00380444" w:rsidRPr="009C6B04" w:rsidRDefault="00380444" w:rsidP="001C5086">
      <w:pPr>
        <w:pStyle w:val="ListParagraph"/>
        <w:numPr>
          <w:ilvl w:val="0"/>
          <w:numId w:val="12"/>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9C6B04" w:rsidRDefault="00380444" w:rsidP="00380444">
      <w:pPr>
        <w:pStyle w:val="ListParagraph"/>
        <w:ind w:left="360"/>
        <w:rPr>
          <w:rFonts w:cs="Arial"/>
          <w:noProof/>
          <w:lang w:eastAsia="en-GB" w:bidi="en-GB"/>
        </w:rPr>
      </w:pPr>
    </w:p>
    <w:p w14:paraId="6C6A05DF" w14:textId="77777777" w:rsidR="00380444" w:rsidRPr="009C6B04" w:rsidRDefault="00380444" w:rsidP="001C5086">
      <w:pPr>
        <w:pStyle w:val="ListParagraph"/>
        <w:numPr>
          <w:ilvl w:val="0"/>
          <w:numId w:val="12"/>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118" w:name="_Toc491175663"/>
    </w:p>
    <w:p w14:paraId="3A702762" w14:textId="77777777" w:rsidR="00380444" w:rsidRPr="009C6B04" w:rsidRDefault="00380444" w:rsidP="00380444">
      <w:pPr>
        <w:pStyle w:val="Heading3"/>
        <w:rPr>
          <w:b/>
          <w:bCs w:val="0"/>
        </w:rPr>
      </w:pPr>
      <w:bookmarkStart w:id="119" w:name="_Toc30148599"/>
      <w:bookmarkStart w:id="120" w:name="_Toc30152535"/>
      <w:bookmarkStart w:id="121" w:name="_Toc74725943"/>
      <w:bookmarkStart w:id="122" w:name="_Toc176952771"/>
      <w:bookmarkEnd w:id="118"/>
      <w:proofErr w:type="spellStart"/>
      <w:r w:rsidRPr="009C6B04">
        <w:rPr>
          <w:b/>
          <w:bCs w:val="0"/>
        </w:rPr>
        <w:lastRenderedPageBreak/>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conditions</w:t>
      </w:r>
      <w:proofErr w:type="spellEnd"/>
      <w:r w:rsidRPr="009C6B04">
        <w:rPr>
          <w:b/>
          <w:bCs w:val="0"/>
        </w:rPr>
        <w:t xml:space="preserve"> for </w:t>
      </w:r>
      <w:proofErr w:type="spellStart"/>
      <w:r w:rsidRPr="009C6B04">
        <w:rPr>
          <w:b/>
          <w:bCs w:val="0"/>
        </w:rPr>
        <w:t>participation</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office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119"/>
      <w:bookmarkEnd w:id="120"/>
      <w:bookmarkEnd w:id="121"/>
      <w:bookmarkEnd w:id="122"/>
      <w:proofErr w:type="spellEnd"/>
    </w:p>
    <w:p w14:paraId="7BA3BFAD" w14:textId="77777777" w:rsidR="00380444" w:rsidRPr="009C6B04" w:rsidRDefault="00380444" w:rsidP="00380444">
      <w:pPr>
        <w:rPr>
          <w:noProof/>
        </w:rPr>
      </w:pPr>
    </w:p>
    <w:p w14:paraId="53FD5153" w14:textId="77777777" w:rsidR="00380444" w:rsidRPr="009C6B04" w:rsidRDefault="00380444" w:rsidP="00380444">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3825B232" w14:textId="77777777" w:rsidR="00380444" w:rsidRPr="009C6B04" w:rsidRDefault="00380444" w:rsidP="00380444">
      <w:pPr>
        <w:rPr>
          <w:rFonts w:cs="Arial"/>
          <w:noProof/>
          <w:lang w:bidi="en-GB"/>
        </w:rPr>
      </w:pPr>
    </w:p>
    <w:p w14:paraId="1932083A" w14:textId="77777777" w:rsidR="00380444" w:rsidRPr="009C6B04" w:rsidRDefault="00380444" w:rsidP="001C5086">
      <w:pPr>
        <w:pStyle w:val="ListParagraph"/>
        <w:numPr>
          <w:ilvl w:val="0"/>
          <w:numId w:val="13"/>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2F72474D" w14:textId="77777777" w:rsidR="00380444" w:rsidRPr="009C6B04" w:rsidRDefault="00380444" w:rsidP="00380444">
      <w:pPr>
        <w:pStyle w:val="ListParagraph"/>
        <w:ind w:left="360"/>
        <w:rPr>
          <w:rFonts w:cs="Arial"/>
          <w:noProof/>
          <w:lang w:bidi="en-GB"/>
        </w:rPr>
      </w:pPr>
    </w:p>
    <w:p w14:paraId="4E263195" w14:textId="22BD3C12" w:rsidR="00380444" w:rsidRPr="009C6B04" w:rsidRDefault="00A176AD" w:rsidP="001C5086">
      <w:pPr>
        <w:pStyle w:val="ListParagraph"/>
        <w:numPr>
          <w:ilvl w:val="0"/>
          <w:numId w:val="13"/>
        </w:numPr>
        <w:rPr>
          <w:rFonts w:cs="Arial"/>
          <w:noProof/>
          <w:sz w:val="24"/>
        </w:rPr>
      </w:pPr>
      <w:r w:rsidRPr="00A176AD">
        <w:rPr>
          <w:rFonts w:cs="Arial"/>
          <w:noProof/>
          <w:lang w:bidi="en-GB"/>
        </w:rPr>
        <w:t xml:space="preserve">The </w:t>
      </w:r>
      <w:r>
        <w:rPr>
          <w:rFonts w:cs="Arial"/>
          <w:noProof/>
          <w:lang w:bidi="en-GB"/>
        </w:rPr>
        <w:t>C</w:t>
      </w:r>
      <w:r w:rsidRPr="00A176AD">
        <w:rPr>
          <w:rFonts w:cs="Arial"/>
          <w:noProof/>
          <w:lang w:bidi="en-GB"/>
        </w:rPr>
        <w:t>ontracting authority will request the bidder to submit the BON-2 form or a bank certificate of solvency to verify their financial standing (reference: ESPD form, Part IV, B. Economic and Financial Standing - Other economic or financial requirements). This is to prove that the bidder has not had any blocked accounts or overdue unpaid obligations (across all accounts) in the last six months before the submission deadline, including the day of submission. If the bidder has multiple accounts, they must provide a bank certificate of solvency for all accounts if submitted</w:t>
      </w:r>
      <w:r w:rsidR="00380444" w:rsidRPr="009C6B04">
        <w:rPr>
          <w:rFonts w:cs="Arial"/>
          <w:noProof/>
        </w:rPr>
        <w:t>.</w:t>
      </w:r>
    </w:p>
    <w:p w14:paraId="00F63D2B" w14:textId="77777777" w:rsidR="00380444" w:rsidRPr="009C6B04" w:rsidRDefault="00380444" w:rsidP="00A176AD">
      <w:pPr>
        <w:rPr>
          <w:rFonts w:cs="Arial"/>
          <w:noProof/>
          <w:szCs w:val="20"/>
        </w:rPr>
      </w:pPr>
    </w:p>
    <w:p w14:paraId="669D7907" w14:textId="007EE220" w:rsidR="00DC1370" w:rsidRDefault="00380444" w:rsidP="00A176AD">
      <w:pPr>
        <w:ind w:left="708"/>
        <w:rPr>
          <w:rFonts w:cs="Arial"/>
          <w:noProof/>
          <w:szCs w:val="20"/>
        </w:rPr>
      </w:pPr>
      <w:r w:rsidRPr="009C6B04">
        <w:rPr>
          <w:rFonts w:cs="Arial"/>
          <w:noProof/>
          <w:szCs w:val="20"/>
        </w:rPr>
        <w:t>The Contracting Authority reserves the right to ask the Bidder (subsequently) to submit the original of the document for verification.</w:t>
      </w:r>
    </w:p>
    <w:p w14:paraId="35CE027E" w14:textId="77777777" w:rsidR="00A176AD" w:rsidRPr="00A176AD" w:rsidRDefault="00A176AD" w:rsidP="00A176AD">
      <w:pPr>
        <w:ind w:left="708"/>
      </w:pPr>
    </w:p>
    <w:p w14:paraId="67E5C422" w14:textId="642084B9" w:rsidR="00EE1DA5" w:rsidRDefault="00F15715" w:rsidP="00EE1DA5">
      <w:pPr>
        <w:pStyle w:val="Heading1"/>
        <w:rPr>
          <w:b/>
          <w:noProof/>
          <w:lang w:val="en-GB"/>
        </w:rPr>
      </w:pPr>
      <w:bookmarkStart w:id="123" w:name="_Toc176952772"/>
      <w:bookmarkEnd w:id="96"/>
      <w:bookmarkEnd w:id="97"/>
      <w:bookmarkEnd w:id="98"/>
      <w:r w:rsidRPr="00355B59">
        <w:rPr>
          <w:b/>
          <w:noProof/>
          <w:lang w:val="en-GB"/>
        </w:rPr>
        <w:t>CONTRACT AWARD CRITERIA</w:t>
      </w:r>
      <w:bookmarkEnd w:id="123"/>
    </w:p>
    <w:p w14:paraId="4E90AAC9" w14:textId="1EF4CB58" w:rsidR="000C05F3" w:rsidRDefault="000C05F3" w:rsidP="000C05F3">
      <w:pPr>
        <w:rPr>
          <w:lang w:val="en-GB"/>
        </w:rPr>
      </w:pPr>
    </w:p>
    <w:p w14:paraId="62433228" w14:textId="77777777" w:rsidR="00A176AD" w:rsidRPr="001F4B27" w:rsidRDefault="00A176AD" w:rsidP="00A176AD">
      <w:pPr>
        <w:rPr>
          <w:noProof/>
          <w:lang w:val="en-GB"/>
        </w:rPr>
      </w:pPr>
      <w:bookmarkStart w:id="124" w:name="_Toc135395794"/>
      <w:bookmarkStart w:id="125" w:name="_Toc6200337"/>
      <w:bookmarkStart w:id="126" w:name="_Toc14052257"/>
      <w:bookmarkStart w:id="127" w:name="_Toc14052434"/>
      <w:bookmarkStart w:id="128" w:name="_Toc14055378"/>
      <w:bookmarkStart w:id="129" w:name="_Toc15030897"/>
      <w:bookmarkStart w:id="130" w:name="_Toc224527416"/>
      <w:r w:rsidRPr="001F4B27">
        <w:rPr>
          <w:noProof/>
          <w:lang w:val="en-GB"/>
        </w:rPr>
        <w:t xml:space="preserve">The Contracting Authority shall award the contract based on the most economically advantageous tender, using the “lowest price” criteria. </w:t>
      </w:r>
    </w:p>
    <w:p w14:paraId="46E8267C" w14:textId="77777777" w:rsidR="00A176AD" w:rsidRPr="001F4B27" w:rsidRDefault="00A176AD" w:rsidP="00A176AD">
      <w:pPr>
        <w:rPr>
          <w:noProof/>
          <w:lang w:val="en-GB"/>
        </w:rPr>
      </w:pPr>
    </w:p>
    <w:p w14:paraId="531949D9" w14:textId="77777777" w:rsidR="00A176AD" w:rsidRPr="001F4B27" w:rsidRDefault="00A176AD" w:rsidP="00A176AD">
      <w:pPr>
        <w:rPr>
          <w:noProof/>
          <w:lang w:val="en-GB"/>
        </w:rPr>
      </w:pPr>
      <w:r w:rsidRPr="001F4B27">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0C32EBC4" w14:textId="77777777" w:rsidR="00A176AD" w:rsidRPr="001F4B27" w:rsidRDefault="00A176AD" w:rsidP="00A176AD">
      <w:pPr>
        <w:rPr>
          <w:noProof/>
          <w:lang w:val="en-GB"/>
        </w:rPr>
      </w:pPr>
    </w:p>
    <w:tbl>
      <w:tblPr>
        <w:tblW w:w="9230" w:type="dxa"/>
        <w:tblLook w:val="04A0" w:firstRow="1" w:lastRow="0" w:firstColumn="1" w:lastColumn="0" w:noHBand="0" w:noVBand="1"/>
      </w:tblPr>
      <w:tblGrid>
        <w:gridCol w:w="4615"/>
        <w:gridCol w:w="4615"/>
      </w:tblGrid>
      <w:tr w:rsidR="00A176AD" w:rsidRPr="001F4B27" w14:paraId="7AE6F497" w14:textId="77777777" w:rsidTr="00B64064">
        <w:trPr>
          <w:trHeight w:val="311"/>
        </w:trPr>
        <w:tc>
          <w:tcPr>
            <w:tcW w:w="4615" w:type="dxa"/>
            <w:shd w:val="clear" w:color="auto" w:fill="auto"/>
          </w:tcPr>
          <w:p w14:paraId="188B8131" w14:textId="77777777" w:rsidR="00A176AD" w:rsidRPr="001F4B27" w:rsidRDefault="00A176AD" w:rsidP="00B64064">
            <w:pPr>
              <w:rPr>
                <w:b/>
                <w:bCs/>
                <w:noProof/>
              </w:rPr>
            </w:pPr>
            <w:r w:rsidRPr="001F4B27">
              <w:rPr>
                <w:b/>
                <w:bCs/>
                <w:noProof/>
              </w:rPr>
              <w:t>C = (C</w:t>
            </w:r>
            <w:r w:rsidRPr="001F4B27">
              <w:rPr>
                <w:b/>
                <w:bCs/>
                <w:noProof/>
                <w:vertAlign w:val="subscript"/>
              </w:rPr>
              <w:t>MIN</w:t>
            </w:r>
            <w:r w:rsidRPr="001F4B27">
              <w:rPr>
                <w:b/>
                <w:bCs/>
                <w:noProof/>
              </w:rPr>
              <w:t>/C</w:t>
            </w:r>
            <w:r w:rsidRPr="001F4B27">
              <w:rPr>
                <w:b/>
                <w:bCs/>
                <w:noProof/>
                <w:vertAlign w:val="subscript"/>
              </w:rPr>
              <w:t>PON</w:t>
            </w:r>
            <w:r w:rsidRPr="001F4B27">
              <w:rPr>
                <w:b/>
                <w:bCs/>
                <w:noProof/>
              </w:rPr>
              <w:t>) x 100</w:t>
            </w:r>
          </w:p>
          <w:p w14:paraId="3AE7F71D" w14:textId="77777777" w:rsidR="00A176AD" w:rsidRPr="001F4B27" w:rsidRDefault="00A176AD" w:rsidP="00B64064">
            <w:pPr>
              <w:rPr>
                <w:noProof/>
              </w:rPr>
            </w:pPr>
          </w:p>
        </w:tc>
        <w:tc>
          <w:tcPr>
            <w:tcW w:w="4615" w:type="dxa"/>
            <w:shd w:val="clear" w:color="auto" w:fill="auto"/>
          </w:tcPr>
          <w:p w14:paraId="6FFFE3DB" w14:textId="77777777" w:rsidR="00A176AD" w:rsidRPr="001F4B27" w:rsidRDefault="00A176AD" w:rsidP="00B64064">
            <w:pPr>
              <w:rPr>
                <w:noProof/>
              </w:rPr>
            </w:pPr>
            <w:r w:rsidRPr="001F4B27">
              <w:rPr>
                <w:noProof/>
              </w:rPr>
              <w:t>C = Score for criteria »offered price«</w:t>
            </w:r>
          </w:p>
          <w:p w14:paraId="46D53DF9" w14:textId="77777777" w:rsidR="00A176AD" w:rsidRPr="001F4B27" w:rsidRDefault="00A176AD" w:rsidP="00B64064">
            <w:pPr>
              <w:rPr>
                <w:noProof/>
              </w:rPr>
            </w:pPr>
            <w:r w:rsidRPr="001F4B27">
              <w:rPr>
                <w:noProof/>
              </w:rPr>
              <w:t>C</w:t>
            </w:r>
            <w:r w:rsidRPr="001F4B27">
              <w:rPr>
                <w:noProof/>
                <w:vertAlign w:val="subscript"/>
              </w:rPr>
              <w:t>MIN</w:t>
            </w:r>
            <w:r w:rsidRPr="001F4B27">
              <w:rPr>
                <w:noProof/>
              </w:rPr>
              <w:t> = Lowest price</w:t>
            </w:r>
          </w:p>
          <w:p w14:paraId="7DB74535" w14:textId="77777777" w:rsidR="00A176AD" w:rsidRPr="001F4B27" w:rsidRDefault="00A176AD" w:rsidP="00B64064">
            <w:pPr>
              <w:rPr>
                <w:noProof/>
              </w:rPr>
            </w:pPr>
            <w:r w:rsidRPr="001F4B27">
              <w:rPr>
                <w:noProof/>
              </w:rPr>
              <w:t>C</w:t>
            </w:r>
            <w:r w:rsidRPr="001F4B27">
              <w:rPr>
                <w:noProof/>
                <w:vertAlign w:val="subscript"/>
              </w:rPr>
              <w:t>PON</w:t>
            </w:r>
            <w:r w:rsidRPr="001F4B27">
              <w:rPr>
                <w:noProof/>
              </w:rPr>
              <w:t> = Evaluated price</w:t>
            </w:r>
          </w:p>
        </w:tc>
      </w:tr>
    </w:tbl>
    <w:p w14:paraId="09424C41" w14:textId="77777777" w:rsidR="00A176AD" w:rsidRPr="001F4B27" w:rsidRDefault="00A176AD" w:rsidP="00A176AD">
      <w:pPr>
        <w:rPr>
          <w:noProof/>
          <w:lang w:val="en-GB"/>
        </w:rPr>
      </w:pPr>
    </w:p>
    <w:p w14:paraId="4F7415C8" w14:textId="77777777" w:rsidR="00A176AD" w:rsidRPr="001F4B27" w:rsidRDefault="00A176AD" w:rsidP="00A176AD">
      <w:pPr>
        <w:rPr>
          <w:b/>
          <w:noProof/>
          <w:lang w:val="en-GB"/>
        </w:rPr>
      </w:pPr>
      <w:r w:rsidRPr="001F4B27">
        <w:rPr>
          <w:b/>
          <w:noProof/>
          <w:lang w:val="en-GB"/>
        </w:rPr>
        <w:t>The maximum possible score for this criteria = 100 points</w:t>
      </w:r>
    </w:p>
    <w:bookmarkEnd w:id="124"/>
    <w:p w14:paraId="4F729681" w14:textId="77777777" w:rsidR="00FA7A58" w:rsidRPr="002C4AC6" w:rsidRDefault="00FA7A58" w:rsidP="00835934">
      <w:pPr>
        <w:rPr>
          <w:lang w:val="en-US"/>
        </w:rPr>
      </w:pPr>
    </w:p>
    <w:p w14:paraId="5A137C46" w14:textId="7A1853C7" w:rsidR="001812A7" w:rsidRPr="002160D1" w:rsidRDefault="00AF6C41" w:rsidP="00AF6C41">
      <w:pPr>
        <w:pStyle w:val="Heading2"/>
        <w:rPr>
          <w:b/>
          <w:noProof/>
          <w:lang w:val="en-GB"/>
        </w:rPr>
      </w:pPr>
      <w:bookmarkStart w:id="131" w:name="_Toc176952773"/>
      <w:r w:rsidRPr="002160D1">
        <w:rPr>
          <w:b/>
          <w:noProof/>
          <w:lang w:val="en-GB"/>
        </w:rPr>
        <w:t>EXAMPLE OF TWO BIDS WITH THE EQUAL BEST RESULT OF EVALUATION</w:t>
      </w:r>
      <w:bookmarkEnd w:id="131"/>
    </w:p>
    <w:p w14:paraId="4611E3E9" w14:textId="29656DFE" w:rsidR="00370593" w:rsidRDefault="00FA7A58" w:rsidP="007403E0">
      <w:pPr>
        <w:rPr>
          <w:noProof/>
          <w:lang w:val="en-GB"/>
        </w:rPr>
      </w:pPr>
      <w:r w:rsidRPr="00FA7A58">
        <w:rPr>
          <w:noProof/>
          <w:lang w:val="en-GB"/>
        </w:rPr>
        <w:t xml:space="preserve">In the event that two or more bidders will receive the same number of points, according to the criteria for selecting the most favorable bidder, </w:t>
      </w:r>
      <w:r w:rsidR="002160D1">
        <w:rPr>
          <w:noProof/>
          <w:lang w:val="en-GB"/>
        </w:rPr>
        <w:t>the Bidder who will offer a bigger panel (numbers of households) will we awarded.</w:t>
      </w:r>
    </w:p>
    <w:p w14:paraId="6CF8E5C7" w14:textId="77777777" w:rsidR="00A176AD" w:rsidRPr="00355B59" w:rsidRDefault="00A176AD" w:rsidP="007403E0">
      <w:pPr>
        <w:rPr>
          <w:noProof/>
          <w:lang w:val="en-GB"/>
        </w:rPr>
      </w:pPr>
    </w:p>
    <w:p w14:paraId="1A2527BD" w14:textId="7A128D95" w:rsidR="00FC21DB" w:rsidRPr="00355B59" w:rsidRDefault="00552FBD" w:rsidP="00FC21DB">
      <w:pPr>
        <w:pStyle w:val="Heading1"/>
        <w:rPr>
          <w:b/>
          <w:noProof/>
          <w:lang w:val="en-GB"/>
        </w:rPr>
      </w:pPr>
      <w:bookmarkStart w:id="132" w:name="_Toc176952774"/>
      <w:bookmarkStart w:id="133" w:name="_Toc468367668"/>
      <w:bookmarkStart w:id="134" w:name="_Toc4485003"/>
      <w:bookmarkEnd w:id="125"/>
      <w:bookmarkEnd w:id="126"/>
      <w:bookmarkEnd w:id="127"/>
      <w:bookmarkEnd w:id="128"/>
      <w:bookmarkEnd w:id="129"/>
      <w:bookmarkEnd w:id="130"/>
      <w:r w:rsidRPr="00355B59">
        <w:rPr>
          <w:b/>
          <w:noProof/>
          <w:lang w:val="en-GB"/>
        </w:rPr>
        <w:t>REVIEW CLAIM</w:t>
      </w:r>
      <w:bookmarkEnd w:id="132"/>
    </w:p>
    <w:p w14:paraId="0A80B477" w14:textId="49010693" w:rsidR="00EE1DA5" w:rsidRPr="00355B59" w:rsidRDefault="00552FBD" w:rsidP="00EE1DA5">
      <w:pPr>
        <w:pStyle w:val="Heading2"/>
        <w:rPr>
          <w:b/>
          <w:noProof/>
          <w:lang w:val="en-GB"/>
        </w:rPr>
      </w:pPr>
      <w:bookmarkStart w:id="135" w:name="_Toc176952775"/>
      <w:bookmarkEnd w:id="133"/>
      <w:bookmarkEnd w:id="134"/>
      <w:r w:rsidRPr="00355B59">
        <w:rPr>
          <w:b/>
          <w:noProof/>
          <w:lang w:val="en-GB"/>
        </w:rPr>
        <w:t>Legal base and terms of submission</w:t>
      </w:r>
      <w:bookmarkEnd w:id="135"/>
    </w:p>
    <w:p w14:paraId="2CD14FAB" w14:textId="77777777" w:rsidR="00770194" w:rsidRPr="00355B59"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36" w:name="_Toc468367669"/>
      <w:bookmarkStart w:id="137" w:name="_Toc4485004"/>
    </w:p>
    <w:p w14:paraId="731DB2A2" w14:textId="5E408836" w:rsidR="00552FBD" w:rsidRPr="00355B59" w:rsidRDefault="00552FBD" w:rsidP="00552FBD">
      <w:pPr>
        <w:suppressAutoHyphens/>
        <w:rPr>
          <w:rFonts w:cs="Arial"/>
          <w:noProof/>
          <w:lang w:val="en-GB" w:eastAsia="ar-SA"/>
        </w:rPr>
      </w:pPr>
      <w:r w:rsidRPr="00355B59">
        <w:rPr>
          <w:rFonts w:cs="Arial"/>
          <w:noProof/>
          <w:lang w:val="en-GB" w:eastAsia="ar-SA"/>
        </w:rPr>
        <w:t>Pursuant to the Act on the Review of Public Procurement Procedures (ZPVPJN - Official Gazette of the Republic of Slovenia No. 43/2011</w:t>
      </w:r>
      <w:r w:rsidR="00FA7A58">
        <w:rPr>
          <w:rFonts w:cs="Arial"/>
          <w:noProof/>
          <w:lang w:val="en-GB" w:eastAsia="ar-SA"/>
        </w:rPr>
        <w:t xml:space="preserve"> and further changes</w:t>
      </w:r>
      <w:r w:rsidRPr="00355B59">
        <w:rPr>
          <w:rFonts w:cs="Arial"/>
          <w:noProof/>
          <w:lang w:val="en-GB" w:eastAsia="ar-SA"/>
        </w:rPr>
        <w:t>) the review claim may be submitted by any individual who fulfils conditions, stated in article 14. of ZPVPJN.</w:t>
      </w:r>
    </w:p>
    <w:p w14:paraId="555AF061" w14:textId="77777777" w:rsidR="00552FBD" w:rsidRPr="00355B59" w:rsidRDefault="00552FBD" w:rsidP="00552FBD">
      <w:pPr>
        <w:suppressAutoHyphens/>
        <w:rPr>
          <w:rFonts w:cs="Arial"/>
          <w:noProof/>
          <w:lang w:val="en-GB" w:eastAsia="ar-SA"/>
        </w:rPr>
      </w:pPr>
    </w:p>
    <w:p w14:paraId="1CC49913" w14:textId="77777777" w:rsidR="00552FBD" w:rsidRPr="00355B59" w:rsidRDefault="00552FBD" w:rsidP="00552FBD">
      <w:pPr>
        <w:suppressAutoHyphens/>
        <w:rPr>
          <w:rFonts w:cs="Arial"/>
          <w:noProof/>
          <w:lang w:val="en-GB" w:eastAsia="ar-SA"/>
        </w:rPr>
      </w:pPr>
      <w:r w:rsidRPr="00355B59">
        <w:rPr>
          <w:rFonts w:cs="Arial"/>
          <w:noProof/>
          <w:lang w:val="en-GB" w:eastAsia="ar-SA"/>
        </w:rPr>
        <w:t>The term for submitting a review claim is stated in article 25. of ZPVPJN.</w:t>
      </w:r>
    </w:p>
    <w:p w14:paraId="7A9399C7" w14:textId="77777777" w:rsidR="00770194" w:rsidRPr="00355B59" w:rsidRDefault="00770194" w:rsidP="00EE1DA5">
      <w:pPr>
        <w:rPr>
          <w:noProof/>
          <w:lang w:val="en-GB"/>
        </w:rPr>
      </w:pPr>
    </w:p>
    <w:p w14:paraId="56C02B8E" w14:textId="1A2B430A" w:rsidR="00770194" w:rsidRPr="00355B59" w:rsidRDefault="00552FBD" w:rsidP="000148CA">
      <w:pPr>
        <w:pStyle w:val="Heading2"/>
        <w:rPr>
          <w:b/>
          <w:noProof/>
          <w:lang w:val="en-GB"/>
        </w:rPr>
      </w:pPr>
      <w:bookmarkStart w:id="138" w:name="_Toc176952776"/>
      <w:bookmarkEnd w:id="136"/>
      <w:bookmarkEnd w:id="137"/>
      <w:r w:rsidRPr="00355B59">
        <w:rPr>
          <w:b/>
          <w:noProof/>
          <w:lang w:val="en-GB"/>
        </w:rPr>
        <w:t>Method of submitting the review claim</w:t>
      </w:r>
      <w:bookmarkEnd w:id="138"/>
    </w:p>
    <w:p w14:paraId="1F3274A2" w14:textId="77777777" w:rsidR="00552FBD" w:rsidRPr="00355B59" w:rsidRDefault="00552FBD" w:rsidP="00552FBD">
      <w:pPr>
        <w:suppressAutoHyphens/>
        <w:rPr>
          <w:rFonts w:cs="Arial"/>
          <w:noProof/>
          <w:lang w:val="en-GB" w:eastAsia="ar-SA"/>
        </w:rPr>
      </w:pPr>
      <w:r w:rsidRPr="00355B59">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355B59" w:rsidRDefault="00552FBD" w:rsidP="00552FBD">
      <w:pPr>
        <w:suppressAutoHyphens/>
        <w:rPr>
          <w:rFonts w:cs="Arial"/>
          <w:noProof/>
          <w:lang w:val="en-GB" w:eastAsia="ar-SA"/>
        </w:rPr>
      </w:pPr>
    </w:p>
    <w:p w14:paraId="40DF376D" w14:textId="2C0E1E1B" w:rsidR="00552FBD" w:rsidRPr="00355B59" w:rsidRDefault="00552FBD" w:rsidP="00552FBD">
      <w:pPr>
        <w:suppressAutoHyphens/>
        <w:rPr>
          <w:rFonts w:cs="Arial"/>
          <w:noProof/>
          <w:lang w:val="en-GB" w:eastAsia="ar-SA"/>
        </w:rPr>
      </w:pPr>
      <w:r w:rsidRPr="00355B59">
        <w:rPr>
          <w:rFonts w:cs="Arial"/>
          <w:noProof/>
          <w:lang w:val="en-GB" w:eastAsia="ar-SA"/>
        </w:rPr>
        <w:t xml:space="preserve">The tax according to the article 71. of ZPVPJN must be paid by the Applicant in amount of EUR </w:t>
      </w:r>
      <w:r w:rsidR="00FA7A58">
        <w:rPr>
          <w:rFonts w:cs="Arial"/>
          <w:noProof/>
          <w:lang w:val="en-GB" w:eastAsia="ar-SA"/>
        </w:rPr>
        <w:t>4</w:t>
      </w:r>
      <w:r w:rsidRPr="00355B59">
        <w:rPr>
          <w:rFonts w:cs="Arial"/>
          <w:noProof/>
          <w:lang w:val="en-GB" w:eastAsia="ar-SA"/>
        </w:rPr>
        <w:t xml:space="preserve">.000,00 to the adequate account at the Ministry in charge of finance. The account no. is: SI56 0110 0100 0358 802, reference:11 16110-7111290-XXXXXXLL (marks X represent the number of the public tender </w:t>
      </w:r>
      <w:r w:rsidRPr="00355B59">
        <w:rPr>
          <w:rFonts w:cs="Arial"/>
          <w:noProof/>
          <w:lang w:val="en-GB" w:eastAsia="ar-SA"/>
        </w:rPr>
        <w:lastRenderedPageBreak/>
        <w:t>publication, marks L represent the year of public tender publication). The review claim may refer to the content of the publication, invitation to tender or procurement documents of the subject tender.</w:t>
      </w:r>
    </w:p>
    <w:p w14:paraId="4E5E2DBC" w14:textId="77777777" w:rsidR="00552FBD" w:rsidRPr="00355B59" w:rsidRDefault="00552FBD" w:rsidP="00552FBD">
      <w:pPr>
        <w:suppressAutoHyphens/>
        <w:rPr>
          <w:rFonts w:cs="Arial"/>
          <w:noProof/>
          <w:lang w:val="en-GB" w:eastAsia="ar-SA"/>
        </w:rPr>
      </w:pPr>
    </w:p>
    <w:p w14:paraId="0E0D56AC" w14:textId="77777777" w:rsidR="00552FBD" w:rsidRPr="00355B59" w:rsidRDefault="00552FBD" w:rsidP="00552FBD">
      <w:pPr>
        <w:suppressAutoHyphens/>
        <w:rPr>
          <w:rFonts w:cs="Arial"/>
          <w:noProof/>
          <w:lang w:val="en-GB" w:eastAsia="ar-SA"/>
        </w:rPr>
      </w:pPr>
      <w:r w:rsidRPr="00355B59">
        <w:rPr>
          <w:rFonts w:cs="Arial"/>
          <w:noProof/>
          <w:lang w:val="en-GB" w:eastAsia="ar-SA"/>
        </w:rPr>
        <w:t>The Contracting Authority shall reject all incorrect claims and claims not submitted within the above stated period.</w:t>
      </w:r>
    </w:p>
    <w:p w14:paraId="12619DD5" w14:textId="5CCD5C6B" w:rsidR="00EE1DA5" w:rsidRPr="00355B59" w:rsidRDefault="00552FBD" w:rsidP="00EE1DA5">
      <w:pPr>
        <w:pStyle w:val="Heading1"/>
        <w:rPr>
          <w:b/>
          <w:noProof/>
          <w:lang w:val="en-GB"/>
        </w:rPr>
      </w:pPr>
      <w:bookmarkStart w:id="139" w:name="_Toc176952777"/>
      <w:r w:rsidRPr="00355B59">
        <w:rPr>
          <w:b/>
          <w:noProof/>
          <w:lang w:val="en-GB"/>
        </w:rPr>
        <w:t>FORMS</w:t>
      </w:r>
      <w:bookmarkEnd w:id="139"/>
    </w:p>
    <w:p w14:paraId="5E5B16C4" w14:textId="77777777" w:rsidR="00552FBD" w:rsidRPr="00355B59" w:rsidRDefault="00552FBD" w:rsidP="00552FBD">
      <w:pPr>
        <w:rPr>
          <w:noProof/>
          <w:color w:val="000000"/>
          <w:lang w:val="en-GB"/>
        </w:rPr>
      </w:pPr>
      <w:r w:rsidRPr="00355B59">
        <w:rPr>
          <w:noProof/>
          <w:color w:val="000000"/>
          <w:lang w:val="en-GB"/>
        </w:rPr>
        <w:t>The enclosed forms must be completed and attached to the Bid.</w:t>
      </w:r>
    </w:p>
    <w:p w14:paraId="5E9259CD" w14:textId="66B65355" w:rsidR="00E06B10" w:rsidRPr="00355B59" w:rsidRDefault="00CC37C5" w:rsidP="000148CA">
      <w:pPr>
        <w:jc w:val="right"/>
        <w:rPr>
          <w:b/>
          <w:noProof/>
          <w:szCs w:val="20"/>
          <w:u w:val="single"/>
          <w:lang w:val="en-GB"/>
        </w:rPr>
      </w:pPr>
      <w:r w:rsidRPr="00355B59">
        <w:rPr>
          <w:noProof/>
          <w:u w:val="single"/>
          <w:lang w:val="en-GB"/>
        </w:rPr>
        <w:br w:type="page"/>
      </w:r>
      <w:r w:rsidR="00C84700" w:rsidRPr="00355B59">
        <w:rPr>
          <w:b/>
          <w:bCs/>
          <w:noProof/>
          <w:lang w:val="en-GB"/>
        </w:rPr>
        <w:lastRenderedPageBreak/>
        <w:t>FORM</w:t>
      </w:r>
      <w:r w:rsidR="00E06B10" w:rsidRPr="00355B59">
        <w:rPr>
          <w:b/>
          <w:bCs/>
          <w:noProof/>
          <w:lang w:val="en-GB"/>
        </w:rPr>
        <w:t>-1</w:t>
      </w:r>
    </w:p>
    <w:p w14:paraId="2F8BEC8F" w14:textId="4CC6D60E" w:rsidR="00E06B10" w:rsidRPr="00355B59" w:rsidRDefault="00C84700" w:rsidP="00E06B10">
      <w:pPr>
        <w:pStyle w:val="Heading2"/>
        <w:numPr>
          <w:ilvl w:val="0"/>
          <w:numId w:val="0"/>
        </w:numPr>
        <w:jc w:val="center"/>
        <w:rPr>
          <w:b/>
          <w:noProof/>
          <w:lang w:val="en-GB"/>
        </w:rPr>
      </w:pPr>
      <w:bookmarkStart w:id="140" w:name="_Toc176952778"/>
      <w:r w:rsidRPr="00355B59">
        <w:rPr>
          <w:b/>
          <w:bCs/>
          <w:noProof/>
          <w:lang w:val="en-GB"/>
        </w:rPr>
        <w:t>Data on bidder and bid</w:t>
      </w:r>
      <w:bookmarkEnd w:id="140"/>
      <w:r w:rsidR="00E06B10" w:rsidRPr="00355B59">
        <w:rPr>
          <w:b/>
          <w:bCs/>
          <w:noProof/>
          <w:lang w:val="en-GB"/>
        </w:rPr>
        <w:t xml:space="preserve"> </w:t>
      </w:r>
    </w:p>
    <w:p w14:paraId="25FEF0AF" w14:textId="4947CD76" w:rsidR="00E06B10" w:rsidRPr="00355B59" w:rsidRDefault="00C84700" w:rsidP="00E06B10">
      <w:pPr>
        <w:jc w:val="center"/>
        <w:rPr>
          <w:b/>
          <w:noProof/>
          <w:lang w:val="en-GB"/>
        </w:rPr>
      </w:pPr>
      <w:r w:rsidRPr="00355B59">
        <w:rPr>
          <w:rFonts w:cs="Arial"/>
          <w:b/>
          <w:noProof/>
          <w:lang w:val="en-GB"/>
        </w:rPr>
        <w:t xml:space="preserve">FOR PUBLIC TENDER </w:t>
      </w:r>
      <w:r w:rsidR="00690CB4">
        <w:rPr>
          <w:rFonts w:cs="Arial"/>
          <w:b/>
          <w:noProof/>
          <w:lang w:val="en-GB"/>
        </w:rPr>
        <w:t>JN-</w:t>
      </w:r>
      <w:r w:rsidR="001F227F">
        <w:rPr>
          <w:rFonts w:cs="Arial"/>
          <w:b/>
          <w:noProof/>
          <w:lang w:val="en-GB"/>
        </w:rPr>
        <w:t>S06</w:t>
      </w:r>
      <w:r w:rsidR="0012321B">
        <w:rPr>
          <w:rFonts w:cs="Arial"/>
          <w:b/>
          <w:noProof/>
          <w:lang w:val="en-GB"/>
        </w:rPr>
        <w:t>99</w:t>
      </w:r>
    </w:p>
    <w:p w14:paraId="40642F08" w14:textId="77777777" w:rsidR="00E06B10" w:rsidRPr="00355B59" w:rsidRDefault="00E06B10" w:rsidP="00E06B10">
      <w:pPr>
        <w:jc w:val="center"/>
        <w:rPr>
          <w:b/>
          <w:noProof/>
          <w:lang w:val="en-GB"/>
        </w:rPr>
      </w:pPr>
    </w:p>
    <w:p w14:paraId="1D983AD8" w14:textId="433FEAED" w:rsidR="00E06B10" w:rsidRPr="00355B59" w:rsidRDefault="00C84700" w:rsidP="00FA2D52">
      <w:pPr>
        <w:ind w:right="216"/>
        <w:jc w:val="center"/>
        <w:rPr>
          <w:rFonts w:cs="Arial"/>
          <w:b/>
          <w:bCs/>
          <w:szCs w:val="20"/>
          <w:lang w:val="en-GB"/>
        </w:rPr>
      </w:pPr>
      <w:r w:rsidRPr="00355B59">
        <w:rPr>
          <w:rFonts w:cs="Arial"/>
          <w:b/>
          <w:bCs/>
          <w:szCs w:val="20"/>
          <w:lang w:val="en-GB"/>
        </w:rPr>
        <w:t>Subject</w:t>
      </w:r>
      <w:r w:rsidR="00E06B10" w:rsidRPr="00355B59">
        <w:rPr>
          <w:rFonts w:cs="Arial"/>
          <w:b/>
          <w:bCs/>
          <w:szCs w:val="20"/>
          <w:lang w:val="en-GB"/>
        </w:rPr>
        <w:t xml:space="preserve">: </w:t>
      </w:r>
      <w:proofErr w:type="spellStart"/>
      <w:r w:rsidR="0012321B">
        <w:rPr>
          <w:rFonts w:cs="Arial"/>
          <w:b/>
          <w:bCs/>
          <w:szCs w:val="20"/>
        </w:rPr>
        <w:t>Measurement</w:t>
      </w:r>
      <w:proofErr w:type="spellEnd"/>
      <w:r w:rsidR="0012321B">
        <w:rPr>
          <w:rFonts w:cs="Arial"/>
          <w:b/>
          <w:bCs/>
          <w:szCs w:val="20"/>
        </w:rPr>
        <w:t xml:space="preserve">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daily</w:t>
      </w:r>
      <w:proofErr w:type="spellEnd"/>
      <w:r w:rsidR="0012321B">
        <w:rPr>
          <w:rFonts w:cs="Arial"/>
          <w:b/>
          <w:bCs/>
          <w:szCs w:val="20"/>
        </w:rPr>
        <w:t xml:space="preserve"> TV </w:t>
      </w:r>
      <w:proofErr w:type="spellStart"/>
      <w:r w:rsidR="0012321B">
        <w:rPr>
          <w:rFonts w:cs="Arial"/>
          <w:b/>
          <w:bCs/>
          <w:szCs w:val="20"/>
        </w:rPr>
        <w:t>viewership</w:t>
      </w:r>
      <w:proofErr w:type="spellEnd"/>
      <w:r w:rsidR="0012321B">
        <w:rPr>
          <w:rFonts w:cs="Arial"/>
          <w:b/>
          <w:bCs/>
          <w:szCs w:val="20"/>
        </w:rPr>
        <w:t xml:space="preserve"> </w:t>
      </w:r>
      <w:proofErr w:type="spellStart"/>
      <w:r w:rsidR="0012321B">
        <w:rPr>
          <w:rFonts w:cs="Arial"/>
          <w:b/>
          <w:bCs/>
          <w:szCs w:val="20"/>
        </w:rPr>
        <w:t>over</w:t>
      </w:r>
      <w:proofErr w:type="spellEnd"/>
      <w:r w:rsidR="0012321B">
        <w:rPr>
          <w:rFonts w:cs="Arial"/>
          <w:b/>
          <w:bCs/>
          <w:szCs w:val="20"/>
        </w:rPr>
        <w:t xml:space="preserve"> a period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four</w:t>
      </w:r>
      <w:proofErr w:type="spellEnd"/>
      <w:r w:rsidR="0012321B">
        <w:rPr>
          <w:rFonts w:cs="Arial"/>
          <w:b/>
          <w:bCs/>
          <w:szCs w:val="20"/>
        </w:rPr>
        <w:t xml:space="preserve"> (4) </w:t>
      </w:r>
      <w:proofErr w:type="spellStart"/>
      <w:r w:rsidR="0012321B">
        <w:rPr>
          <w:rFonts w:cs="Arial"/>
          <w:b/>
          <w:bCs/>
          <w:szCs w:val="20"/>
        </w:rPr>
        <w:t>years</w:t>
      </w:r>
      <w:proofErr w:type="spellEnd"/>
    </w:p>
    <w:p w14:paraId="0250834F" w14:textId="77777777" w:rsidR="00FA2D52" w:rsidRPr="00355B59" w:rsidRDefault="00FA2D52" w:rsidP="00FA2D52">
      <w:pPr>
        <w:ind w:right="216"/>
        <w:jc w:val="center"/>
        <w:rPr>
          <w:noProof/>
          <w:lang w:val="en-GB"/>
        </w:rPr>
      </w:pPr>
    </w:p>
    <w:p w14:paraId="10AA29E0" w14:textId="76FB08C0" w:rsidR="00E06B10" w:rsidRPr="00355B59" w:rsidRDefault="00C84700" w:rsidP="00E06B10">
      <w:pPr>
        <w:ind w:right="216"/>
        <w:rPr>
          <w:noProof/>
          <w:lang w:val="en-GB"/>
        </w:rPr>
      </w:pPr>
      <w:r w:rsidRPr="00355B59">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355B59"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355B59" w14:paraId="6C837036" w14:textId="77777777" w:rsidTr="002055B4">
        <w:tc>
          <w:tcPr>
            <w:tcW w:w="4968" w:type="dxa"/>
          </w:tcPr>
          <w:p w14:paraId="33DE7DC8" w14:textId="77777777" w:rsidR="002055B4" w:rsidRPr="00355B59" w:rsidRDefault="002055B4" w:rsidP="00E93A35">
            <w:pPr>
              <w:pStyle w:val="BodyText2"/>
              <w:rPr>
                <w:rFonts w:cs="Arial"/>
                <w:b w:val="0"/>
                <w:noProof/>
                <w:lang w:val="en-GB"/>
              </w:rPr>
            </w:pPr>
          </w:p>
          <w:p w14:paraId="798C2B02" w14:textId="77777777" w:rsidR="002055B4" w:rsidRPr="00355B59" w:rsidRDefault="002055B4" w:rsidP="00E93A35">
            <w:pPr>
              <w:pStyle w:val="BodyText2"/>
              <w:rPr>
                <w:rFonts w:cs="Arial"/>
                <w:b w:val="0"/>
                <w:noProof/>
                <w:lang w:val="en-GB"/>
              </w:rPr>
            </w:pPr>
            <w:r w:rsidRPr="00355B59">
              <w:rPr>
                <w:rFonts w:cs="Arial"/>
                <w:b w:val="0"/>
                <w:noProof/>
                <w:lang w:val="en-GB"/>
              </w:rPr>
              <w:t>BID NO.:</w:t>
            </w:r>
          </w:p>
          <w:p w14:paraId="115AE543" w14:textId="77777777" w:rsidR="002055B4" w:rsidRPr="00355B59" w:rsidRDefault="002055B4" w:rsidP="00E93A35">
            <w:pPr>
              <w:pStyle w:val="BodyText2"/>
              <w:rPr>
                <w:rFonts w:cs="Arial"/>
                <w:b w:val="0"/>
                <w:noProof/>
                <w:lang w:val="en-GB"/>
              </w:rPr>
            </w:pPr>
          </w:p>
        </w:tc>
        <w:tc>
          <w:tcPr>
            <w:tcW w:w="3752" w:type="dxa"/>
          </w:tcPr>
          <w:p w14:paraId="671A06CA" w14:textId="77777777" w:rsidR="002055B4" w:rsidRPr="00355B59" w:rsidRDefault="002055B4" w:rsidP="00E93A35">
            <w:pPr>
              <w:pStyle w:val="BodyText2"/>
              <w:rPr>
                <w:rFonts w:cs="Arial"/>
                <w:b w:val="0"/>
                <w:noProof/>
                <w:lang w:val="en-GB"/>
              </w:rPr>
            </w:pPr>
          </w:p>
        </w:tc>
      </w:tr>
      <w:tr w:rsidR="002055B4" w:rsidRPr="00355B59" w14:paraId="4B36AC49" w14:textId="77777777" w:rsidTr="002055B4">
        <w:tc>
          <w:tcPr>
            <w:tcW w:w="4968" w:type="dxa"/>
          </w:tcPr>
          <w:p w14:paraId="0974B8FD" w14:textId="77777777" w:rsidR="002055B4" w:rsidRPr="00355B59" w:rsidRDefault="002055B4" w:rsidP="00E93A35">
            <w:pPr>
              <w:pStyle w:val="BodyText2"/>
              <w:rPr>
                <w:rFonts w:cs="Arial"/>
                <w:b w:val="0"/>
                <w:noProof/>
                <w:lang w:val="en-GB"/>
              </w:rPr>
            </w:pPr>
          </w:p>
          <w:p w14:paraId="5DE96EA4" w14:textId="77777777" w:rsidR="002055B4" w:rsidRPr="00355B59" w:rsidRDefault="002055B4" w:rsidP="00E93A35">
            <w:pPr>
              <w:pStyle w:val="BodyText2"/>
              <w:rPr>
                <w:rFonts w:cs="Arial"/>
                <w:b w:val="0"/>
                <w:noProof/>
                <w:lang w:val="en-GB"/>
              </w:rPr>
            </w:pPr>
            <w:r w:rsidRPr="00355B59">
              <w:rPr>
                <w:rFonts w:cs="Arial"/>
                <w:b w:val="0"/>
                <w:noProof/>
                <w:lang w:val="en-GB"/>
              </w:rPr>
              <w:t>COMPANY NAME / NAME OF THE BIDDER:</w:t>
            </w:r>
          </w:p>
          <w:p w14:paraId="5F467446" w14:textId="77777777" w:rsidR="002055B4" w:rsidRPr="00355B59" w:rsidRDefault="002055B4" w:rsidP="00E93A35">
            <w:pPr>
              <w:pStyle w:val="BodyText2"/>
              <w:rPr>
                <w:rFonts w:cs="Arial"/>
                <w:b w:val="0"/>
                <w:noProof/>
                <w:lang w:val="en-GB"/>
              </w:rPr>
            </w:pPr>
          </w:p>
        </w:tc>
        <w:tc>
          <w:tcPr>
            <w:tcW w:w="3752" w:type="dxa"/>
          </w:tcPr>
          <w:p w14:paraId="2CE79472" w14:textId="77777777" w:rsidR="002055B4" w:rsidRPr="00355B59" w:rsidRDefault="002055B4" w:rsidP="00E93A35">
            <w:pPr>
              <w:pStyle w:val="BodyText2"/>
              <w:rPr>
                <w:rFonts w:cs="Arial"/>
                <w:b w:val="0"/>
                <w:noProof/>
                <w:lang w:val="en-GB"/>
              </w:rPr>
            </w:pPr>
          </w:p>
        </w:tc>
      </w:tr>
      <w:tr w:rsidR="002055B4" w:rsidRPr="00355B59" w14:paraId="34AB55E2" w14:textId="77777777" w:rsidTr="002055B4">
        <w:tc>
          <w:tcPr>
            <w:tcW w:w="4968" w:type="dxa"/>
          </w:tcPr>
          <w:p w14:paraId="0B7C4251" w14:textId="77777777" w:rsidR="002055B4" w:rsidRPr="00355B59" w:rsidRDefault="002055B4" w:rsidP="00E93A35">
            <w:pPr>
              <w:pStyle w:val="BodyText2"/>
              <w:rPr>
                <w:rFonts w:cs="Arial"/>
                <w:b w:val="0"/>
                <w:noProof/>
                <w:lang w:val="en-GB"/>
              </w:rPr>
            </w:pPr>
          </w:p>
          <w:p w14:paraId="3908D014" w14:textId="77777777" w:rsidR="002055B4" w:rsidRPr="00355B59" w:rsidRDefault="002055B4" w:rsidP="00E93A35">
            <w:pPr>
              <w:pStyle w:val="BodyText2"/>
              <w:rPr>
                <w:rFonts w:cs="Arial"/>
                <w:b w:val="0"/>
                <w:noProof/>
                <w:lang w:val="en-GB"/>
              </w:rPr>
            </w:pPr>
            <w:r w:rsidRPr="00355B59">
              <w:rPr>
                <w:rFonts w:cs="Arial"/>
                <w:b w:val="0"/>
                <w:noProof/>
                <w:lang w:val="en-GB"/>
              </w:rPr>
              <w:t>LEGAL STATUS OF THE BIDDER:</w:t>
            </w:r>
          </w:p>
          <w:p w14:paraId="22236104" w14:textId="77777777" w:rsidR="002055B4" w:rsidRPr="00355B59" w:rsidRDefault="002055B4" w:rsidP="00E93A35">
            <w:pPr>
              <w:pStyle w:val="BodyText2"/>
              <w:rPr>
                <w:rFonts w:cs="Arial"/>
                <w:b w:val="0"/>
                <w:noProof/>
                <w:lang w:val="en-GB"/>
              </w:rPr>
            </w:pPr>
          </w:p>
        </w:tc>
        <w:tc>
          <w:tcPr>
            <w:tcW w:w="3752" w:type="dxa"/>
          </w:tcPr>
          <w:p w14:paraId="424D9073" w14:textId="77777777" w:rsidR="002055B4" w:rsidRPr="00355B59" w:rsidRDefault="002055B4" w:rsidP="00E93A35">
            <w:pPr>
              <w:pStyle w:val="BodyText2"/>
              <w:rPr>
                <w:rFonts w:cs="Arial"/>
                <w:b w:val="0"/>
                <w:noProof/>
                <w:lang w:val="en-GB"/>
              </w:rPr>
            </w:pPr>
          </w:p>
        </w:tc>
      </w:tr>
      <w:tr w:rsidR="002055B4" w:rsidRPr="00355B59" w14:paraId="4F30B43D" w14:textId="77777777" w:rsidTr="00F22B61">
        <w:tc>
          <w:tcPr>
            <w:tcW w:w="4968" w:type="dxa"/>
          </w:tcPr>
          <w:p w14:paraId="2C0A8B3B" w14:textId="77777777" w:rsidR="002055B4" w:rsidRPr="00355B59" w:rsidRDefault="002055B4" w:rsidP="00E93A35">
            <w:pPr>
              <w:pStyle w:val="BodyText2"/>
              <w:rPr>
                <w:rFonts w:cs="Arial"/>
                <w:b w:val="0"/>
                <w:noProof/>
                <w:lang w:val="en-GB"/>
              </w:rPr>
            </w:pPr>
          </w:p>
          <w:p w14:paraId="2B8C1EE4" w14:textId="77777777" w:rsidR="002055B4" w:rsidRPr="00355B59" w:rsidRDefault="002055B4" w:rsidP="00E93A35">
            <w:pPr>
              <w:rPr>
                <w:i/>
                <w:noProof/>
                <w:u w:val="single"/>
                <w:lang w:val="en-GB"/>
              </w:rPr>
            </w:pPr>
            <w:r w:rsidRPr="00355B59">
              <w:rPr>
                <w:rFonts w:cs="Arial"/>
                <w:noProof/>
                <w:lang w:val="en-GB"/>
              </w:rPr>
              <w:t>THE BIDDER IS SME (small or medium-sized enterprise)</w:t>
            </w:r>
            <w:r w:rsidRPr="00355B59">
              <w:rPr>
                <w:rFonts w:cs="Arial"/>
                <w:b/>
                <w:noProof/>
                <w:lang w:val="en-GB"/>
              </w:rPr>
              <w:t xml:space="preserve">                                    </w:t>
            </w:r>
            <w:r w:rsidRPr="00355B59">
              <w:rPr>
                <w:i/>
                <w:noProof/>
                <w:lang w:val="en-GB"/>
              </w:rPr>
              <w:t>please encircle</w:t>
            </w:r>
          </w:p>
        </w:tc>
        <w:tc>
          <w:tcPr>
            <w:tcW w:w="3752" w:type="dxa"/>
            <w:vAlign w:val="center"/>
          </w:tcPr>
          <w:p w14:paraId="78F42B33" w14:textId="77777777" w:rsidR="002055B4" w:rsidRPr="00355B59" w:rsidRDefault="002055B4" w:rsidP="00F22B61">
            <w:pPr>
              <w:pStyle w:val="BodyText2"/>
              <w:jc w:val="center"/>
              <w:rPr>
                <w:rFonts w:cs="Arial"/>
                <w:b w:val="0"/>
                <w:noProof/>
                <w:lang w:val="en-GB"/>
              </w:rPr>
            </w:pPr>
          </w:p>
          <w:p w14:paraId="4A2A2DED" w14:textId="77777777" w:rsidR="002055B4" w:rsidRPr="00355B59" w:rsidRDefault="002055B4" w:rsidP="00F22B61">
            <w:pPr>
              <w:pStyle w:val="BodyText2"/>
              <w:jc w:val="center"/>
              <w:rPr>
                <w:rFonts w:cs="Arial"/>
                <w:b w:val="0"/>
                <w:noProof/>
                <w:lang w:val="en-GB"/>
              </w:rPr>
            </w:pPr>
            <w:r w:rsidRPr="00355B59">
              <w:rPr>
                <w:rFonts w:cs="Arial"/>
                <w:b w:val="0"/>
                <w:noProof/>
                <w:lang w:val="en-GB"/>
              </w:rPr>
              <w:t>YES                 NO</w:t>
            </w:r>
          </w:p>
        </w:tc>
      </w:tr>
      <w:tr w:rsidR="002055B4" w:rsidRPr="00355B59" w14:paraId="0C8C2891" w14:textId="77777777" w:rsidTr="002055B4">
        <w:tc>
          <w:tcPr>
            <w:tcW w:w="4968" w:type="dxa"/>
          </w:tcPr>
          <w:p w14:paraId="1A7F6B85" w14:textId="77777777" w:rsidR="002055B4" w:rsidRPr="00355B59" w:rsidRDefault="002055B4" w:rsidP="00E93A35">
            <w:pPr>
              <w:pStyle w:val="BodyText2"/>
              <w:rPr>
                <w:rFonts w:cs="Arial"/>
                <w:b w:val="0"/>
                <w:noProof/>
                <w:lang w:val="en-GB"/>
              </w:rPr>
            </w:pPr>
          </w:p>
          <w:p w14:paraId="254C7B40" w14:textId="77777777" w:rsidR="002055B4" w:rsidRPr="00355B59" w:rsidRDefault="002055B4" w:rsidP="00E93A35">
            <w:pPr>
              <w:pStyle w:val="BodyText2"/>
              <w:rPr>
                <w:rFonts w:cs="Arial"/>
                <w:b w:val="0"/>
                <w:noProof/>
                <w:lang w:val="en-GB"/>
              </w:rPr>
            </w:pPr>
            <w:r w:rsidRPr="00355B59">
              <w:rPr>
                <w:rFonts w:cs="Arial"/>
                <w:b w:val="0"/>
                <w:noProof/>
                <w:lang w:val="en-GB"/>
              </w:rPr>
              <w:t>ADDRESS OF THE BIDDER:</w:t>
            </w:r>
          </w:p>
          <w:p w14:paraId="022106FE" w14:textId="77777777" w:rsidR="002055B4" w:rsidRPr="00355B59" w:rsidRDefault="002055B4" w:rsidP="00E93A35">
            <w:pPr>
              <w:pStyle w:val="BodyText2"/>
              <w:rPr>
                <w:rFonts w:cs="Arial"/>
                <w:b w:val="0"/>
                <w:noProof/>
                <w:lang w:val="en-GB"/>
              </w:rPr>
            </w:pPr>
          </w:p>
        </w:tc>
        <w:tc>
          <w:tcPr>
            <w:tcW w:w="3752" w:type="dxa"/>
          </w:tcPr>
          <w:p w14:paraId="4815EF5A" w14:textId="77777777" w:rsidR="002055B4" w:rsidRPr="00355B59" w:rsidRDefault="002055B4" w:rsidP="00E93A35">
            <w:pPr>
              <w:pStyle w:val="BodyText2"/>
              <w:rPr>
                <w:rFonts w:cs="Arial"/>
                <w:b w:val="0"/>
                <w:noProof/>
                <w:lang w:val="en-GB"/>
              </w:rPr>
            </w:pPr>
          </w:p>
        </w:tc>
      </w:tr>
      <w:tr w:rsidR="002055B4" w:rsidRPr="00355B59" w14:paraId="21B44F3A" w14:textId="77777777" w:rsidTr="002055B4">
        <w:tc>
          <w:tcPr>
            <w:tcW w:w="4968" w:type="dxa"/>
          </w:tcPr>
          <w:p w14:paraId="77FCF71F" w14:textId="77777777" w:rsidR="002055B4" w:rsidRPr="00355B59" w:rsidRDefault="002055B4" w:rsidP="00E93A35">
            <w:pPr>
              <w:pStyle w:val="BodyText2"/>
              <w:rPr>
                <w:rFonts w:cs="Arial"/>
                <w:b w:val="0"/>
                <w:noProof/>
                <w:lang w:val="en-GB"/>
              </w:rPr>
            </w:pPr>
          </w:p>
          <w:p w14:paraId="3EA16629" w14:textId="77777777" w:rsidR="002055B4" w:rsidRPr="00355B59" w:rsidRDefault="002055B4" w:rsidP="00E93A35">
            <w:pPr>
              <w:pStyle w:val="BodyText2"/>
              <w:rPr>
                <w:rFonts w:cs="Arial"/>
                <w:b w:val="0"/>
                <w:noProof/>
                <w:lang w:val="en-GB"/>
              </w:rPr>
            </w:pPr>
            <w:r w:rsidRPr="00355B59">
              <w:rPr>
                <w:rFonts w:cs="Arial"/>
                <w:b w:val="0"/>
                <w:noProof/>
                <w:lang w:val="en-GB"/>
              </w:rPr>
              <w:t xml:space="preserve">NUMBER OF (BUSINESS) ACCOUNT -  </w:t>
            </w:r>
          </w:p>
          <w:p w14:paraId="50D8FD26" w14:textId="77777777" w:rsidR="002055B4" w:rsidRPr="00355B59" w:rsidRDefault="002055B4" w:rsidP="00E93A35">
            <w:pPr>
              <w:pStyle w:val="BodyText2"/>
              <w:rPr>
                <w:rFonts w:cs="Arial"/>
                <w:b w:val="0"/>
                <w:noProof/>
                <w:lang w:val="en-GB"/>
              </w:rPr>
            </w:pPr>
            <w:r w:rsidRPr="00355B59">
              <w:rPr>
                <w:rFonts w:cs="Arial"/>
                <w:b w:val="0"/>
                <w:noProof/>
                <w:lang w:val="en-GB"/>
              </w:rPr>
              <w:t xml:space="preserve">IBAN, SWIFT: </w:t>
            </w:r>
          </w:p>
        </w:tc>
        <w:tc>
          <w:tcPr>
            <w:tcW w:w="3752" w:type="dxa"/>
          </w:tcPr>
          <w:p w14:paraId="2F7474DF" w14:textId="77777777" w:rsidR="002055B4" w:rsidRPr="00355B59" w:rsidRDefault="002055B4" w:rsidP="00E93A35">
            <w:pPr>
              <w:pStyle w:val="BodyText2"/>
              <w:rPr>
                <w:rFonts w:cs="Arial"/>
                <w:b w:val="0"/>
                <w:noProof/>
                <w:lang w:val="en-GB"/>
              </w:rPr>
            </w:pPr>
          </w:p>
        </w:tc>
      </w:tr>
      <w:tr w:rsidR="002055B4" w:rsidRPr="00355B59" w14:paraId="73EFBCD2" w14:textId="77777777" w:rsidTr="002055B4">
        <w:tc>
          <w:tcPr>
            <w:tcW w:w="4968" w:type="dxa"/>
          </w:tcPr>
          <w:p w14:paraId="1D503119" w14:textId="77777777" w:rsidR="002055B4" w:rsidRPr="00355B59" w:rsidRDefault="002055B4" w:rsidP="00E93A35">
            <w:pPr>
              <w:pStyle w:val="BodyText2"/>
              <w:rPr>
                <w:rFonts w:cs="Arial"/>
                <w:b w:val="0"/>
                <w:noProof/>
                <w:lang w:val="en-GB"/>
              </w:rPr>
            </w:pPr>
          </w:p>
          <w:p w14:paraId="28785B6F" w14:textId="77777777" w:rsidR="002055B4" w:rsidRPr="00355B59" w:rsidRDefault="002055B4" w:rsidP="00E93A35">
            <w:pPr>
              <w:pStyle w:val="BodyText2"/>
              <w:rPr>
                <w:rFonts w:cs="Arial"/>
                <w:b w:val="0"/>
                <w:noProof/>
                <w:lang w:val="en-GB"/>
              </w:rPr>
            </w:pPr>
            <w:r w:rsidRPr="00355B59">
              <w:rPr>
                <w:rFonts w:cs="Arial"/>
                <w:b w:val="0"/>
                <w:noProof/>
                <w:lang w:val="en-GB"/>
              </w:rPr>
              <w:t>BANK’S ADDRESS:</w:t>
            </w:r>
          </w:p>
          <w:p w14:paraId="2C587283" w14:textId="77777777" w:rsidR="002055B4" w:rsidRPr="00355B59" w:rsidRDefault="002055B4" w:rsidP="00E93A35">
            <w:pPr>
              <w:pStyle w:val="BodyText2"/>
              <w:rPr>
                <w:rFonts w:cs="Arial"/>
                <w:b w:val="0"/>
                <w:noProof/>
                <w:lang w:val="en-GB"/>
              </w:rPr>
            </w:pPr>
          </w:p>
        </w:tc>
        <w:tc>
          <w:tcPr>
            <w:tcW w:w="3752" w:type="dxa"/>
          </w:tcPr>
          <w:p w14:paraId="582DE67A" w14:textId="77777777" w:rsidR="002055B4" w:rsidRPr="00355B59" w:rsidRDefault="002055B4" w:rsidP="00E93A35">
            <w:pPr>
              <w:pStyle w:val="BodyText2"/>
              <w:rPr>
                <w:rFonts w:cs="Arial"/>
                <w:b w:val="0"/>
                <w:noProof/>
                <w:lang w:val="en-GB"/>
              </w:rPr>
            </w:pPr>
          </w:p>
        </w:tc>
      </w:tr>
      <w:tr w:rsidR="002055B4" w:rsidRPr="00355B59" w14:paraId="2B4CA25B" w14:textId="77777777" w:rsidTr="002055B4">
        <w:tc>
          <w:tcPr>
            <w:tcW w:w="4968" w:type="dxa"/>
          </w:tcPr>
          <w:p w14:paraId="4F2BB0B6" w14:textId="77777777" w:rsidR="002055B4" w:rsidRPr="00355B59" w:rsidRDefault="002055B4" w:rsidP="00E93A35">
            <w:pPr>
              <w:pStyle w:val="BodyText2"/>
              <w:rPr>
                <w:rFonts w:cs="Arial"/>
                <w:b w:val="0"/>
                <w:noProof/>
                <w:lang w:val="en-GB"/>
              </w:rPr>
            </w:pPr>
          </w:p>
          <w:p w14:paraId="5A2709A9" w14:textId="77777777" w:rsidR="002055B4" w:rsidRPr="00355B59" w:rsidRDefault="002055B4" w:rsidP="00E93A35">
            <w:pPr>
              <w:pStyle w:val="BodyText2"/>
              <w:rPr>
                <w:rFonts w:cs="Arial"/>
                <w:b w:val="0"/>
                <w:noProof/>
                <w:lang w:val="en-GB"/>
              </w:rPr>
            </w:pPr>
            <w:r w:rsidRPr="00355B59">
              <w:rPr>
                <w:rFonts w:cs="Arial"/>
                <w:b w:val="0"/>
                <w:noProof/>
                <w:lang w:val="en-GB"/>
              </w:rPr>
              <w:t>CONTACT PERSON RESPONSIBLE FOR A BID:</w:t>
            </w:r>
          </w:p>
          <w:p w14:paraId="26AA868A" w14:textId="77777777" w:rsidR="002055B4" w:rsidRPr="00355B59" w:rsidRDefault="002055B4" w:rsidP="00E93A35">
            <w:pPr>
              <w:pStyle w:val="BodyText2"/>
              <w:rPr>
                <w:rFonts w:cs="Arial"/>
                <w:b w:val="0"/>
                <w:noProof/>
                <w:lang w:val="en-GB"/>
              </w:rPr>
            </w:pPr>
          </w:p>
        </w:tc>
        <w:tc>
          <w:tcPr>
            <w:tcW w:w="3752" w:type="dxa"/>
          </w:tcPr>
          <w:p w14:paraId="76F8366B" w14:textId="77777777" w:rsidR="002055B4" w:rsidRPr="00355B59" w:rsidRDefault="002055B4" w:rsidP="00E93A35">
            <w:pPr>
              <w:pStyle w:val="BodyText2"/>
              <w:rPr>
                <w:rFonts w:cs="Arial"/>
                <w:b w:val="0"/>
                <w:noProof/>
                <w:lang w:val="en-GB"/>
              </w:rPr>
            </w:pPr>
          </w:p>
        </w:tc>
      </w:tr>
      <w:tr w:rsidR="002055B4" w:rsidRPr="00355B59" w14:paraId="4EC41E7D" w14:textId="77777777" w:rsidTr="002055B4">
        <w:tc>
          <w:tcPr>
            <w:tcW w:w="4968" w:type="dxa"/>
          </w:tcPr>
          <w:p w14:paraId="35FD3DB9" w14:textId="77777777" w:rsidR="002055B4" w:rsidRPr="00355B59" w:rsidRDefault="002055B4" w:rsidP="00E93A35">
            <w:pPr>
              <w:pStyle w:val="BodyText2"/>
              <w:rPr>
                <w:rFonts w:cs="Arial"/>
                <w:b w:val="0"/>
                <w:noProof/>
                <w:lang w:val="en-GB"/>
              </w:rPr>
            </w:pPr>
          </w:p>
          <w:p w14:paraId="4F35B2AE" w14:textId="2BFADD12" w:rsidR="002055B4" w:rsidRPr="00355B59" w:rsidRDefault="002055B4" w:rsidP="00E93A35">
            <w:pPr>
              <w:pStyle w:val="BodyText2"/>
              <w:rPr>
                <w:rFonts w:cs="Arial"/>
                <w:b w:val="0"/>
                <w:noProof/>
                <w:lang w:val="en-GB"/>
              </w:rPr>
            </w:pPr>
            <w:r w:rsidRPr="00355B59">
              <w:rPr>
                <w:rFonts w:cs="Arial"/>
                <w:b w:val="0"/>
                <w:noProof/>
                <w:lang w:val="en-GB"/>
              </w:rPr>
              <w:t>E-MAIL OF CONTACT PERSON, PHONE:</w:t>
            </w:r>
          </w:p>
          <w:p w14:paraId="5A149A32" w14:textId="77777777" w:rsidR="002055B4" w:rsidRPr="00355B59" w:rsidRDefault="002055B4" w:rsidP="00E93A35">
            <w:pPr>
              <w:pStyle w:val="BodyText2"/>
              <w:rPr>
                <w:rFonts w:cs="Arial"/>
                <w:b w:val="0"/>
                <w:noProof/>
                <w:lang w:val="en-GB"/>
              </w:rPr>
            </w:pPr>
          </w:p>
        </w:tc>
        <w:tc>
          <w:tcPr>
            <w:tcW w:w="3752" w:type="dxa"/>
          </w:tcPr>
          <w:p w14:paraId="636C59F6" w14:textId="77777777" w:rsidR="002055B4" w:rsidRPr="00355B59" w:rsidRDefault="002055B4" w:rsidP="00E93A35">
            <w:pPr>
              <w:pStyle w:val="BodyText2"/>
              <w:rPr>
                <w:rFonts w:cs="Arial"/>
                <w:b w:val="0"/>
                <w:noProof/>
                <w:lang w:val="en-GB"/>
              </w:rPr>
            </w:pPr>
          </w:p>
        </w:tc>
      </w:tr>
      <w:tr w:rsidR="002055B4" w:rsidRPr="00355B59" w14:paraId="044FF33F" w14:textId="77777777" w:rsidTr="002055B4">
        <w:tc>
          <w:tcPr>
            <w:tcW w:w="4968" w:type="dxa"/>
          </w:tcPr>
          <w:p w14:paraId="54D27F5F" w14:textId="77777777" w:rsidR="002055B4" w:rsidRPr="00355B59" w:rsidRDefault="002055B4" w:rsidP="00E93A35">
            <w:pPr>
              <w:pStyle w:val="BodyText2"/>
              <w:rPr>
                <w:rFonts w:cs="Arial"/>
                <w:b w:val="0"/>
                <w:noProof/>
                <w:lang w:val="en-GB"/>
              </w:rPr>
            </w:pPr>
          </w:p>
          <w:p w14:paraId="2A6D30D0" w14:textId="77777777" w:rsidR="002055B4" w:rsidRPr="00355B59" w:rsidRDefault="002055B4" w:rsidP="00E93A35">
            <w:pPr>
              <w:pStyle w:val="BodyText2"/>
              <w:rPr>
                <w:rFonts w:cs="Arial"/>
                <w:b w:val="0"/>
                <w:noProof/>
                <w:lang w:val="en-GB"/>
              </w:rPr>
            </w:pPr>
            <w:r w:rsidRPr="00355B59">
              <w:rPr>
                <w:rFonts w:cs="Arial"/>
                <w:b w:val="0"/>
                <w:noProof/>
                <w:lang w:val="en-GB"/>
              </w:rPr>
              <w:t>ID VAT NO. OF A BIDDER.:</w:t>
            </w:r>
          </w:p>
          <w:p w14:paraId="39F6521C" w14:textId="77777777" w:rsidR="002055B4" w:rsidRPr="00355B59" w:rsidRDefault="002055B4" w:rsidP="00E93A35">
            <w:pPr>
              <w:pStyle w:val="BodyText2"/>
              <w:rPr>
                <w:rFonts w:cs="Arial"/>
                <w:b w:val="0"/>
                <w:noProof/>
                <w:lang w:val="en-GB"/>
              </w:rPr>
            </w:pPr>
          </w:p>
        </w:tc>
        <w:tc>
          <w:tcPr>
            <w:tcW w:w="3752" w:type="dxa"/>
          </w:tcPr>
          <w:p w14:paraId="39B8DF01" w14:textId="77777777" w:rsidR="002055B4" w:rsidRPr="00355B59" w:rsidRDefault="002055B4" w:rsidP="00E93A35">
            <w:pPr>
              <w:pStyle w:val="BodyText2"/>
              <w:rPr>
                <w:rFonts w:cs="Arial"/>
                <w:b w:val="0"/>
                <w:noProof/>
                <w:lang w:val="en-GB"/>
              </w:rPr>
            </w:pPr>
          </w:p>
        </w:tc>
      </w:tr>
      <w:tr w:rsidR="002055B4" w:rsidRPr="00355B59" w14:paraId="420E50F2" w14:textId="77777777" w:rsidTr="002055B4">
        <w:tc>
          <w:tcPr>
            <w:tcW w:w="4968" w:type="dxa"/>
          </w:tcPr>
          <w:p w14:paraId="0A336F1D" w14:textId="77777777" w:rsidR="002055B4" w:rsidRPr="00355B59" w:rsidRDefault="002055B4" w:rsidP="00E93A35">
            <w:pPr>
              <w:pStyle w:val="BodyText2"/>
              <w:rPr>
                <w:rFonts w:cs="Arial"/>
                <w:b w:val="0"/>
                <w:noProof/>
                <w:lang w:val="en-GB"/>
              </w:rPr>
            </w:pPr>
          </w:p>
          <w:p w14:paraId="723A59FD" w14:textId="77777777" w:rsidR="002055B4" w:rsidRPr="00355B59" w:rsidRDefault="002055B4" w:rsidP="00E93A35">
            <w:pPr>
              <w:pStyle w:val="BodyText2"/>
              <w:rPr>
                <w:rFonts w:cs="Arial"/>
                <w:b w:val="0"/>
                <w:noProof/>
                <w:lang w:val="en-GB"/>
              </w:rPr>
            </w:pPr>
            <w:r w:rsidRPr="00355B59">
              <w:rPr>
                <w:rFonts w:cs="Arial"/>
                <w:b w:val="0"/>
                <w:noProof/>
                <w:lang w:val="en-GB"/>
              </w:rPr>
              <w:t>COMPANY REGISTRATION NO. OF A BIDDER.:</w:t>
            </w:r>
          </w:p>
          <w:p w14:paraId="439B306D" w14:textId="77777777" w:rsidR="002055B4" w:rsidRPr="00355B59" w:rsidRDefault="002055B4" w:rsidP="00E93A35">
            <w:pPr>
              <w:pStyle w:val="BodyText2"/>
              <w:rPr>
                <w:rFonts w:cs="Arial"/>
                <w:b w:val="0"/>
                <w:noProof/>
                <w:lang w:val="en-GB"/>
              </w:rPr>
            </w:pPr>
          </w:p>
        </w:tc>
        <w:tc>
          <w:tcPr>
            <w:tcW w:w="3752" w:type="dxa"/>
          </w:tcPr>
          <w:p w14:paraId="339DA6A2" w14:textId="77777777" w:rsidR="002055B4" w:rsidRPr="00355B59" w:rsidRDefault="002055B4" w:rsidP="00E93A35">
            <w:pPr>
              <w:pStyle w:val="BodyText2"/>
              <w:rPr>
                <w:rFonts w:cs="Arial"/>
                <w:b w:val="0"/>
                <w:noProof/>
                <w:lang w:val="en-GB"/>
              </w:rPr>
            </w:pPr>
          </w:p>
        </w:tc>
      </w:tr>
      <w:tr w:rsidR="002055B4" w:rsidRPr="00355B59" w14:paraId="04BAA904" w14:textId="77777777" w:rsidTr="002055B4">
        <w:tc>
          <w:tcPr>
            <w:tcW w:w="4968" w:type="dxa"/>
          </w:tcPr>
          <w:p w14:paraId="3A442151" w14:textId="77777777" w:rsidR="002055B4" w:rsidRPr="00355B59" w:rsidRDefault="002055B4" w:rsidP="00E93A35">
            <w:pPr>
              <w:rPr>
                <w:rFonts w:cs="Arial"/>
                <w:noProof/>
                <w:szCs w:val="20"/>
                <w:lang w:val="en-GB"/>
              </w:rPr>
            </w:pPr>
          </w:p>
          <w:p w14:paraId="62BEEC40" w14:textId="77777777" w:rsidR="002055B4" w:rsidRPr="00355B59" w:rsidRDefault="002055B4" w:rsidP="00E93A35">
            <w:pPr>
              <w:rPr>
                <w:rFonts w:cs="Arial"/>
                <w:noProof/>
                <w:szCs w:val="20"/>
                <w:lang w:val="en-GB"/>
              </w:rPr>
            </w:pPr>
            <w:r w:rsidRPr="00355B59">
              <w:rPr>
                <w:rFonts w:cs="Arial"/>
                <w:noProof/>
                <w:szCs w:val="20"/>
                <w:lang w:val="en-GB"/>
              </w:rPr>
              <w:t>PERSON RESPONSIBLE FOR SIGNING</w:t>
            </w:r>
          </w:p>
          <w:p w14:paraId="517A4C8F" w14:textId="77777777" w:rsidR="002055B4" w:rsidRPr="00355B59" w:rsidRDefault="002055B4" w:rsidP="00E93A35">
            <w:pPr>
              <w:pStyle w:val="BodyText2"/>
              <w:rPr>
                <w:rFonts w:cs="Arial"/>
                <w:b w:val="0"/>
                <w:noProof/>
                <w:lang w:val="en-GB"/>
              </w:rPr>
            </w:pPr>
            <w:r w:rsidRPr="00355B59">
              <w:rPr>
                <w:rFonts w:cs="Arial"/>
                <w:b w:val="0"/>
                <w:noProof/>
                <w:lang w:val="en-GB"/>
              </w:rPr>
              <w:t xml:space="preserve"> A CONTRACT:</w:t>
            </w:r>
          </w:p>
        </w:tc>
        <w:tc>
          <w:tcPr>
            <w:tcW w:w="3752" w:type="dxa"/>
          </w:tcPr>
          <w:p w14:paraId="5BD7E6B6" w14:textId="77777777" w:rsidR="002055B4" w:rsidRPr="00355B59" w:rsidRDefault="002055B4" w:rsidP="00E93A35">
            <w:pPr>
              <w:pStyle w:val="BodyText2"/>
              <w:rPr>
                <w:rFonts w:cs="Arial"/>
                <w:b w:val="0"/>
                <w:noProof/>
                <w:lang w:val="en-GB"/>
              </w:rPr>
            </w:pPr>
          </w:p>
        </w:tc>
      </w:tr>
      <w:tr w:rsidR="002055B4" w:rsidRPr="00355B59" w14:paraId="1462605E" w14:textId="77777777" w:rsidTr="002055B4">
        <w:tc>
          <w:tcPr>
            <w:tcW w:w="4968" w:type="dxa"/>
          </w:tcPr>
          <w:p w14:paraId="07F2AA37" w14:textId="77777777" w:rsidR="002055B4" w:rsidRPr="00355B59" w:rsidRDefault="002055B4" w:rsidP="00E93A35">
            <w:pPr>
              <w:pStyle w:val="BodyText2"/>
              <w:rPr>
                <w:rFonts w:cs="Arial"/>
                <w:b w:val="0"/>
                <w:noProof/>
                <w:lang w:val="en-GB"/>
              </w:rPr>
            </w:pPr>
          </w:p>
          <w:p w14:paraId="0378B675" w14:textId="77777777" w:rsidR="002055B4" w:rsidRPr="00355B59" w:rsidRDefault="002055B4" w:rsidP="00E93A35">
            <w:pPr>
              <w:pStyle w:val="BodyText2"/>
              <w:rPr>
                <w:rFonts w:cs="Arial"/>
                <w:b w:val="0"/>
                <w:noProof/>
                <w:lang w:val="en-GB"/>
              </w:rPr>
            </w:pPr>
            <w:r w:rsidRPr="00355B59">
              <w:rPr>
                <w:rFonts w:cs="Arial"/>
                <w:b w:val="0"/>
                <w:noProof/>
                <w:lang w:val="en-GB"/>
              </w:rPr>
              <w:t>FUNCTION OF PERSON RESPONSIBLE FOR SIGNING A CONTRACT:</w:t>
            </w:r>
          </w:p>
        </w:tc>
        <w:tc>
          <w:tcPr>
            <w:tcW w:w="3752" w:type="dxa"/>
          </w:tcPr>
          <w:p w14:paraId="48FC5C01" w14:textId="77777777" w:rsidR="002055B4" w:rsidRPr="00355B59" w:rsidRDefault="002055B4" w:rsidP="00E93A35">
            <w:pPr>
              <w:pStyle w:val="BodyText2"/>
              <w:rPr>
                <w:rFonts w:cs="Arial"/>
                <w:b w:val="0"/>
                <w:noProof/>
                <w:lang w:val="en-GB"/>
              </w:rPr>
            </w:pPr>
          </w:p>
        </w:tc>
      </w:tr>
    </w:tbl>
    <w:p w14:paraId="12C0E202" w14:textId="77777777" w:rsidR="00E06B10" w:rsidRPr="00355B59" w:rsidRDefault="00E06B10" w:rsidP="00E06B10">
      <w:pPr>
        <w:ind w:right="216"/>
        <w:rPr>
          <w:noProof/>
          <w:lang w:val="en-GB"/>
        </w:rPr>
      </w:pPr>
    </w:p>
    <w:p w14:paraId="5A02EB44" w14:textId="77777777" w:rsidR="0012321B" w:rsidRDefault="0012321B" w:rsidP="00E06B10">
      <w:pPr>
        <w:tabs>
          <w:tab w:val="center" w:pos="1440"/>
          <w:tab w:val="center" w:pos="4320"/>
          <w:tab w:val="center" w:pos="7200"/>
        </w:tabs>
        <w:spacing w:line="360" w:lineRule="auto"/>
        <w:rPr>
          <w:b/>
          <w:bCs/>
          <w:noProof/>
        </w:rPr>
      </w:pPr>
    </w:p>
    <w:p w14:paraId="15291F50" w14:textId="107210D6" w:rsidR="0012321B" w:rsidRPr="0012321B" w:rsidRDefault="0012321B" w:rsidP="00E06B10">
      <w:pPr>
        <w:tabs>
          <w:tab w:val="center" w:pos="1440"/>
          <w:tab w:val="center" w:pos="4320"/>
          <w:tab w:val="center" w:pos="7200"/>
        </w:tabs>
        <w:spacing w:line="360" w:lineRule="auto"/>
        <w:rPr>
          <w:b/>
          <w:bCs/>
          <w:noProof/>
        </w:rPr>
      </w:pPr>
      <w:r w:rsidRPr="0012321B">
        <w:rPr>
          <w:b/>
          <w:bCs/>
          <w:noProof/>
        </w:rPr>
        <w:t xml:space="preserve">Validity of the </w:t>
      </w:r>
      <w:r>
        <w:rPr>
          <w:b/>
          <w:bCs/>
          <w:noProof/>
        </w:rPr>
        <w:t>bid</w:t>
      </w:r>
      <w:r w:rsidRPr="0012321B">
        <w:rPr>
          <w:b/>
          <w:bCs/>
          <w:noProof/>
        </w:rPr>
        <w:t xml:space="preserve">: ………… days (at least </w:t>
      </w:r>
      <w:r w:rsidR="00534DBB">
        <w:rPr>
          <w:b/>
          <w:bCs/>
          <w:noProof/>
        </w:rPr>
        <w:t>9</w:t>
      </w:r>
      <w:r w:rsidRPr="0012321B">
        <w:rPr>
          <w:b/>
          <w:bCs/>
          <w:noProof/>
        </w:rPr>
        <w:t xml:space="preserve">0 days) from the deadline for submission of </w:t>
      </w:r>
      <w:r>
        <w:rPr>
          <w:b/>
          <w:bCs/>
          <w:noProof/>
        </w:rPr>
        <w:t>bids</w:t>
      </w:r>
    </w:p>
    <w:p w14:paraId="1A75E2BB" w14:textId="77777777" w:rsidR="00E06B10" w:rsidRPr="00355B59" w:rsidRDefault="00E06B10" w:rsidP="00E06B10">
      <w:pPr>
        <w:tabs>
          <w:tab w:val="center" w:pos="1440"/>
          <w:tab w:val="center" w:pos="4320"/>
          <w:tab w:val="center" w:pos="7200"/>
        </w:tabs>
        <w:spacing w:line="360" w:lineRule="auto"/>
        <w:rPr>
          <w:noProof/>
          <w:lang w:val="en-GB"/>
        </w:rPr>
      </w:pPr>
    </w:p>
    <w:p w14:paraId="3787D4FC" w14:textId="2330D7A1"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002055B4" w:rsidRPr="00355B59">
        <w:rPr>
          <w:noProof/>
          <w:lang w:val="en-GB"/>
        </w:rPr>
        <w:t>Place and date</w:t>
      </w:r>
      <w:r w:rsidRPr="00355B59">
        <w:rPr>
          <w:noProof/>
          <w:lang w:val="en-GB"/>
        </w:rPr>
        <w:t xml:space="preserve">: </w:t>
      </w:r>
      <w:r w:rsidRPr="00355B59">
        <w:rPr>
          <w:noProof/>
          <w:lang w:val="en-GB"/>
        </w:rPr>
        <w:tab/>
      </w:r>
      <w:r w:rsidR="002055B4" w:rsidRPr="00355B59">
        <w:rPr>
          <w:noProof/>
          <w:lang w:val="en-GB"/>
        </w:rPr>
        <w:t>Stamp</w:t>
      </w:r>
      <w:r w:rsidRPr="00355B59">
        <w:rPr>
          <w:noProof/>
          <w:lang w:val="en-GB"/>
        </w:rPr>
        <w:t>:</w:t>
      </w:r>
      <w:r w:rsidRPr="00355B59">
        <w:rPr>
          <w:noProof/>
          <w:lang w:val="en-GB"/>
        </w:rPr>
        <w:tab/>
      </w:r>
      <w:r w:rsidR="002055B4" w:rsidRPr="00355B59">
        <w:rPr>
          <w:noProof/>
          <w:lang w:val="en-GB"/>
        </w:rPr>
        <w:t>Bidder`s official</w:t>
      </w:r>
    </w:p>
    <w:p w14:paraId="71029219" w14:textId="759EE405"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r>
      <w:r w:rsidR="002055B4" w:rsidRPr="00355B59">
        <w:rPr>
          <w:noProof/>
          <w:lang w:val="en-GB"/>
        </w:rPr>
        <w:t>representative or authorized person</w:t>
      </w:r>
      <w:r w:rsidRPr="00355B59">
        <w:rPr>
          <w:noProof/>
          <w:lang w:val="en-GB"/>
        </w:rPr>
        <w:t>:</w:t>
      </w:r>
    </w:p>
    <w:p w14:paraId="0AABBF06" w14:textId="77777777" w:rsidR="00E06B10" w:rsidRPr="00355B59" w:rsidRDefault="00E06B10" w:rsidP="00E06B10">
      <w:pPr>
        <w:tabs>
          <w:tab w:val="center" w:pos="1440"/>
          <w:tab w:val="center" w:pos="4320"/>
          <w:tab w:val="center" w:pos="7200"/>
        </w:tabs>
        <w:spacing w:line="360" w:lineRule="auto"/>
        <w:rPr>
          <w:noProof/>
          <w:lang w:val="en-GB"/>
        </w:rPr>
      </w:pPr>
    </w:p>
    <w:p w14:paraId="79CBF90E" w14:textId="77777777" w:rsidR="00E06B10" w:rsidRPr="00355B59" w:rsidRDefault="00E06B10" w:rsidP="00E06B1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627190B" w14:textId="77777777" w:rsidR="0012321B" w:rsidRDefault="0012321B" w:rsidP="00E06B10">
      <w:pPr>
        <w:jc w:val="right"/>
        <w:rPr>
          <w:b/>
          <w:noProof/>
          <w:lang w:val="en-GB"/>
        </w:rPr>
      </w:pPr>
    </w:p>
    <w:p w14:paraId="14BB20E5" w14:textId="1BC8EC8A" w:rsidR="00E06B10" w:rsidRPr="00355B59" w:rsidRDefault="00427120" w:rsidP="00E06B10">
      <w:pPr>
        <w:jc w:val="right"/>
        <w:rPr>
          <w:b/>
          <w:noProof/>
          <w:lang w:val="en-GB"/>
        </w:rPr>
      </w:pPr>
      <w:r w:rsidRPr="00355B59">
        <w:rPr>
          <w:b/>
          <w:noProof/>
          <w:lang w:val="en-GB"/>
        </w:rPr>
        <w:lastRenderedPageBreak/>
        <w:t>FORM</w:t>
      </w:r>
      <w:r w:rsidR="00E06B10" w:rsidRPr="00355B59">
        <w:rPr>
          <w:b/>
          <w:noProof/>
          <w:lang w:val="en-GB"/>
        </w:rPr>
        <w:t>-2</w:t>
      </w:r>
    </w:p>
    <w:p w14:paraId="69E99DEC" w14:textId="77777777" w:rsidR="00E06B10" w:rsidRPr="00355B59" w:rsidRDefault="00E06B10" w:rsidP="00E06B10">
      <w:pPr>
        <w:framePr w:hSpace="141" w:wrap="around" w:vAnchor="text" w:hAnchor="page" w:x="6632" w:y="1"/>
        <w:rPr>
          <w:rFonts w:cs="Arial"/>
          <w:noProof/>
          <w:lang w:val="en-GB"/>
        </w:rPr>
      </w:pPr>
    </w:p>
    <w:p w14:paraId="425C516F" w14:textId="3FDA70A5" w:rsidR="00E06B10" w:rsidRPr="00355B59" w:rsidRDefault="00E06B10" w:rsidP="00DF65EB">
      <w:pPr>
        <w:rPr>
          <w:noProof/>
          <w:lang w:val="en-GB"/>
        </w:rPr>
      </w:pPr>
    </w:p>
    <w:p w14:paraId="3A2034B8" w14:textId="77777777" w:rsidR="00DF65EB" w:rsidRPr="00355B59" w:rsidRDefault="00DF65EB" w:rsidP="00DF65EB">
      <w:pPr>
        <w:rPr>
          <w:noProof/>
          <w:lang w:val="en-GB"/>
        </w:rPr>
      </w:pPr>
    </w:p>
    <w:p w14:paraId="6AACDBF9" w14:textId="5E9AD2A3" w:rsidR="00E06B10" w:rsidRPr="00355B59" w:rsidRDefault="00630901" w:rsidP="00E06B10">
      <w:pPr>
        <w:pStyle w:val="Heading2"/>
        <w:numPr>
          <w:ilvl w:val="0"/>
          <w:numId w:val="0"/>
        </w:numPr>
        <w:jc w:val="center"/>
        <w:rPr>
          <w:b/>
          <w:bCs/>
          <w:noProof/>
          <w:lang w:val="en-GB"/>
        </w:rPr>
      </w:pPr>
      <w:bookmarkStart w:id="141" w:name="_Toc176952779"/>
      <w:r>
        <w:rPr>
          <w:b/>
          <w:bCs/>
          <w:noProof/>
          <w:lang w:val="en-GB"/>
        </w:rPr>
        <w:t>Statement</w:t>
      </w:r>
      <w:r w:rsidR="00427120" w:rsidRPr="00355B59">
        <w:rPr>
          <w:b/>
          <w:bCs/>
          <w:noProof/>
          <w:lang w:val="en-GB"/>
        </w:rPr>
        <w:t xml:space="preserve"> of the acceptance of public procurement conditions</w:t>
      </w:r>
      <w:bookmarkEnd w:id="141"/>
    </w:p>
    <w:p w14:paraId="047FD8B2" w14:textId="6368F44B" w:rsidR="00E06B10" w:rsidRPr="00355B59" w:rsidRDefault="00690CB4" w:rsidP="00E06B10">
      <w:pPr>
        <w:jc w:val="center"/>
        <w:rPr>
          <w:b/>
          <w:noProof/>
          <w:lang w:val="en-GB"/>
        </w:rPr>
      </w:pPr>
      <w:r>
        <w:rPr>
          <w:b/>
          <w:noProof/>
          <w:lang w:val="en-GB"/>
        </w:rPr>
        <w:t>JN-</w:t>
      </w:r>
      <w:r w:rsidR="0012321B">
        <w:rPr>
          <w:b/>
          <w:noProof/>
          <w:lang w:val="en-GB"/>
        </w:rPr>
        <w:t>S0699</w:t>
      </w:r>
    </w:p>
    <w:p w14:paraId="37A8D418" w14:textId="77777777" w:rsidR="00E06B10" w:rsidRPr="00355B59" w:rsidRDefault="00E06B10" w:rsidP="00E06B10">
      <w:pPr>
        <w:rPr>
          <w:noProof/>
          <w:lang w:val="en-GB"/>
        </w:rPr>
      </w:pPr>
    </w:p>
    <w:p w14:paraId="62DD75BB" w14:textId="77777777" w:rsidR="00E06B10" w:rsidRPr="00355B59" w:rsidRDefault="00E06B10" w:rsidP="00E06B10">
      <w:pPr>
        <w:rPr>
          <w:noProof/>
          <w:lang w:val="en-GB"/>
        </w:rPr>
      </w:pPr>
    </w:p>
    <w:p w14:paraId="64FA7F0B" w14:textId="77777777" w:rsidR="00E06B10" w:rsidRPr="001F227F" w:rsidRDefault="00E06B10" w:rsidP="00E06B10">
      <w:pPr>
        <w:rPr>
          <w:noProof/>
        </w:rPr>
      </w:pPr>
    </w:p>
    <w:p w14:paraId="78E8A95A" w14:textId="77777777" w:rsidR="00E06B10" w:rsidRPr="00355B59" w:rsidRDefault="00E06B10" w:rsidP="00E06B10">
      <w:pPr>
        <w:rPr>
          <w:noProof/>
          <w:lang w:val="en-GB"/>
        </w:rPr>
      </w:pPr>
    </w:p>
    <w:p w14:paraId="1976EBAC" w14:textId="77777777" w:rsidR="003501E5" w:rsidRPr="00355B59" w:rsidRDefault="003501E5" w:rsidP="003501E5">
      <w:pPr>
        <w:spacing w:line="360" w:lineRule="auto"/>
        <w:rPr>
          <w:noProof/>
          <w:color w:val="000000"/>
          <w:u w:val="single"/>
          <w:lang w:val="en-GB"/>
        </w:rPr>
      </w:pPr>
    </w:p>
    <w:p w14:paraId="023BE554" w14:textId="77777777" w:rsidR="003501E5" w:rsidRPr="00355B59" w:rsidRDefault="003501E5" w:rsidP="003501E5">
      <w:pPr>
        <w:rPr>
          <w:noProof/>
          <w:color w:val="000000"/>
          <w:lang w:val="en-GB"/>
        </w:rPr>
      </w:pPr>
      <w:r w:rsidRPr="00355B59">
        <w:rPr>
          <w:noProof/>
          <w:color w:val="000000"/>
          <w:lang w:val="en-GB"/>
        </w:rPr>
        <w:t>- Title and name of the Bidder: ………………………………………………………………</w:t>
      </w:r>
    </w:p>
    <w:p w14:paraId="4ED971B3" w14:textId="77777777" w:rsidR="003501E5" w:rsidRPr="00355B59" w:rsidRDefault="003501E5" w:rsidP="003501E5">
      <w:pPr>
        <w:rPr>
          <w:noProof/>
          <w:color w:val="000000"/>
          <w:lang w:val="en-GB"/>
        </w:rPr>
      </w:pPr>
    </w:p>
    <w:p w14:paraId="06EBC3FD" w14:textId="77777777" w:rsidR="003501E5" w:rsidRPr="00355B59" w:rsidRDefault="003501E5" w:rsidP="003501E5">
      <w:pPr>
        <w:rPr>
          <w:noProof/>
          <w:color w:val="000000"/>
          <w:lang w:val="en-GB"/>
        </w:rPr>
      </w:pPr>
      <w:r w:rsidRPr="00355B59">
        <w:rPr>
          <w:noProof/>
          <w:color w:val="000000"/>
          <w:lang w:val="en-GB"/>
        </w:rPr>
        <w:t>-  Address: .....................................................................................................................</w:t>
      </w:r>
    </w:p>
    <w:p w14:paraId="1DCA70DE" w14:textId="77777777" w:rsidR="003501E5" w:rsidRPr="00355B59" w:rsidRDefault="003501E5" w:rsidP="003501E5">
      <w:pPr>
        <w:rPr>
          <w:noProof/>
          <w:color w:val="000000"/>
          <w:lang w:val="en-GB"/>
        </w:rPr>
      </w:pPr>
    </w:p>
    <w:p w14:paraId="7A58B1B6" w14:textId="77777777" w:rsidR="003501E5" w:rsidRPr="00355B59" w:rsidRDefault="003501E5" w:rsidP="003501E5">
      <w:pPr>
        <w:rPr>
          <w:noProof/>
          <w:color w:val="000000"/>
          <w:lang w:val="en-GB"/>
        </w:rPr>
      </w:pPr>
      <w:r w:rsidRPr="00355B59">
        <w:rPr>
          <w:noProof/>
          <w:color w:val="000000"/>
          <w:lang w:val="en-GB"/>
        </w:rPr>
        <w:t>-  Bidder's official representative or authorized person: …………………………………</w:t>
      </w:r>
    </w:p>
    <w:p w14:paraId="37A694BE" w14:textId="77777777" w:rsidR="003501E5" w:rsidRPr="00355B59" w:rsidRDefault="003501E5" w:rsidP="003501E5">
      <w:pPr>
        <w:rPr>
          <w:noProof/>
          <w:color w:val="000000"/>
          <w:lang w:val="en-GB"/>
        </w:rPr>
      </w:pPr>
    </w:p>
    <w:p w14:paraId="0CA52028" w14:textId="77777777" w:rsidR="003501E5" w:rsidRPr="00355B59" w:rsidRDefault="003501E5" w:rsidP="003501E5">
      <w:pPr>
        <w:rPr>
          <w:noProof/>
          <w:szCs w:val="20"/>
          <w:lang w:val="en-GB"/>
        </w:rPr>
      </w:pPr>
    </w:p>
    <w:p w14:paraId="35CF5DEC" w14:textId="6BD3A2DF" w:rsidR="003501E5" w:rsidRPr="00355B59" w:rsidRDefault="003501E5" w:rsidP="003501E5">
      <w:pPr>
        <w:rPr>
          <w:bCs/>
          <w:noProof/>
          <w:lang w:val="en-GB"/>
        </w:rPr>
      </w:pPr>
      <w:r w:rsidRPr="00355B59">
        <w:rPr>
          <w:noProof/>
          <w:szCs w:val="20"/>
          <w:lang w:val="en-GB"/>
        </w:rPr>
        <w:t xml:space="preserve">We herewith declare that we accept all the conditions, required in the procurement documents for the submission of our bid on the published tender for </w:t>
      </w:r>
      <w:r w:rsidR="0012321B" w:rsidRPr="0012321B">
        <w:rPr>
          <w:b/>
          <w:bCs/>
          <w:noProof/>
          <w:szCs w:val="20"/>
          <w:lang w:val="en-GB"/>
        </w:rPr>
        <w:t>m</w:t>
      </w:r>
      <w:proofErr w:type="spellStart"/>
      <w:r w:rsidR="0012321B">
        <w:rPr>
          <w:rFonts w:cs="Arial"/>
          <w:b/>
          <w:bCs/>
          <w:szCs w:val="20"/>
        </w:rPr>
        <w:t>easurement</w:t>
      </w:r>
      <w:proofErr w:type="spellEnd"/>
      <w:r w:rsidR="0012321B">
        <w:rPr>
          <w:rFonts w:cs="Arial"/>
          <w:b/>
          <w:bCs/>
          <w:szCs w:val="20"/>
        </w:rPr>
        <w:t xml:space="preserve">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daily</w:t>
      </w:r>
      <w:proofErr w:type="spellEnd"/>
      <w:r w:rsidR="0012321B">
        <w:rPr>
          <w:rFonts w:cs="Arial"/>
          <w:b/>
          <w:bCs/>
          <w:szCs w:val="20"/>
        </w:rPr>
        <w:t xml:space="preserve"> TV </w:t>
      </w:r>
      <w:proofErr w:type="spellStart"/>
      <w:r w:rsidR="0012321B">
        <w:rPr>
          <w:rFonts w:cs="Arial"/>
          <w:b/>
          <w:bCs/>
          <w:szCs w:val="20"/>
        </w:rPr>
        <w:t>viewership</w:t>
      </w:r>
      <w:proofErr w:type="spellEnd"/>
      <w:r w:rsidR="0012321B">
        <w:rPr>
          <w:rFonts w:cs="Arial"/>
          <w:b/>
          <w:bCs/>
          <w:szCs w:val="20"/>
        </w:rPr>
        <w:t xml:space="preserve"> </w:t>
      </w:r>
      <w:proofErr w:type="spellStart"/>
      <w:r w:rsidR="0012321B">
        <w:rPr>
          <w:rFonts w:cs="Arial"/>
          <w:b/>
          <w:bCs/>
          <w:szCs w:val="20"/>
        </w:rPr>
        <w:t>over</w:t>
      </w:r>
      <w:proofErr w:type="spellEnd"/>
      <w:r w:rsidR="0012321B">
        <w:rPr>
          <w:rFonts w:cs="Arial"/>
          <w:b/>
          <w:bCs/>
          <w:szCs w:val="20"/>
        </w:rPr>
        <w:t xml:space="preserve"> a period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four</w:t>
      </w:r>
      <w:proofErr w:type="spellEnd"/>
      <w:r w:rsidR="0012321B">
        <w:rPr>
          <w:rFonts w:cs="Arial"/>
          <w:b/>
          <w:bCs/>
          <w:szCs w:val="20"/>
        </w:rPr>
        <w:t xml:space="preserve"> (4) </w:t>
      </w:r>
      <w:proofErr w:type="spellStart"/>
      <w:r w:rsidR="0012321B">
        <w:rPr>
          <w:rFonts w:cs="Arial"/>
          <w:b/>
          <w:bCs/>
          <w:szCs w:val="20"/>
        </w:rPr>
        <w:t>years</w:t>
      </w:r>
      <w:proofErr w:type="spellEnd"/>
    </w:p>
    <w:p w14:paraId="6F52F3D5" w14:textId="77777777" w:rsidR="003501E5" w:rsidRPr="00355B59" w:rsidRDefault="003501E5" w:rsidP="003501E5">
      <w:pPr>
        <w:rPr>
          <w:rFonts w:cs="Arial"/>
          <w:noProof/>
          <w:lang w:val="en-GB"/>
        </w:rPr>
      </w:pPr>
    </w:p>
    <w:p w14:paraId="175735E2" w14:textId="77777777" w:rsidR="003501E5" w:rsidRPr="00355B59" w:rsidRDefault="003501E5" w:rsidP="003501E5">
      <w:pPr>
        <w:rPr>
          <w:rFonts w:cs="Arial"/>
          <w:noProof/>
          <w:lang w:val="en-GB"/>
        </w:rPr>
      </w:pPr>
    </w:p>
    <w:p w14:paraId="07BAD401" w14:textId="77777777" w:rsidR="003501E5" w:rsidRPr="00355B59" w:rsidRDefault="003501E5" w:rsidP="003501E5">
      <w:pPr>
        <w:rPr>
          <w:rFonts w:cs="Arial"/>
          <w:b/>
          <w:noProof/>
          <w:lang w:val="en-GB"/>
        </w:rPr>
      </w:pPr>
      <w:r w:rsidRPr="00355B59">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355B59" w:rsidRDefault="00E06B10" w:rsidP="00E06B10">
      <w:pPr>
        <w:rPr>
          <w:noProof/>
          <w:lang w:val="en-GB"/>
        </w:rPr>
      </w:pPr>
    </w:p>
    <w:p w14:paraId="629E5C57" w14:textId="77777777" w:rsidR="00E06B10" w:rsidRPr="00355B59" w:rsidRDefault="00E06B10" w:rsidP="00E06B10">
      <w:pPr>
        <w:rPr>
          <w:noProof/>
          <w:lang w:val="en-GB"/>
        </w:rPr>
      </w:pPr>
    </w:p>
    <w:p w14:paraId="70496BB1" w14:textId="77777777" w:rsidR="00E06B10" w:rsidRPr="00355B59" w:rsidRDefault="00E06B10" w:rsidP="00E06B10">
      <w:pPr>
        <w:rPr>
          <w:noProof/>
          <w:lang w:val="en-GB"/>
        </w:rPr>
      </w:pPr>
    </w:p>
    <w:p w14:paraId="4BB54954" w14:textId="77777777" w:rsidR="00E06B10" w:rsidRPr="00355B59" w:rsidRDefault="00E06B10" w:rsidP="00E06B10">
      <w:pPr>
        <w:rPr>
          <w:noProof/>
          <w:lang w:val="en-GB"/>
        </w:rPr>
      </w:pPr>
    </w:p>
    <w:p w14:paraId="04CB083E" w14:textId="77777777" w:rsidR="00E06B10" w:rsidRPr="00355B59" w:rsidRDefault="00E06B10" w:rsidP="00E06B10">
      <w:pPr>
        <w:rPr>
          <w:noProof/>
          <w:lang w:val="en-GB"/>
        </w:rPr>
      </w:pPr>
    </w:p>
    <w:p w14:paraId="7C07D523" w14:textId="77777777" w:rsidR="00E06B10" w:rsidRPr="00355B59" w:rsidRDefault="00E06B10" w:rsidP="00E06B10">
      <w:pPr>
        <w:rPr>
          <w:noProof/>
          <w:lang w:val="en-GB"/>
        </w:rPr>
      </w:pPr>
    </w:p>
    <w:p w14:paraId="53889CC5" w14:textId="77777777" w:rsidR="00E06B10" w:rsidRPr="00355B59" w:rsidRDefault="00E06B10" w:rsidP="00E06B10">
      <w:pPr>
        <w:rPr>
          <w:noProof/>
          <w:lang w:val="en-GB"/>
        </w:rPr>
      </w:pPr>
    </w:p>
    <w:p w14:paraId="3AF3118D" w14:textId="77777777" w:rsidR="00E06B10" w:rsidRPr="00355B59" w:rsidRDefault="00E06B10" w:rsidP="00E06B10">
      <w:pPr>
        <w:rPr>
          <w:noProof/>
          <w:lang w:val="en-GB"/>
        </w:rPr>
      </w:pPr>
    </w:p>
    <w:p w14:paraId="19F51BDA" w14:textId="77777777" w:rsidR="00E06B10" w:rsidRPr="00355B59" w:rsidRDefault="00E06B10" w:rsidP="00E06B10">
      <w:pPr>
        <w:rPr>
          <w:noProof/>
          <w:lang w:val="en-GB"/>
        </w:rPr>
      </w:pPr>
    </w:p>
    <w:p w14:paraId="6B3A3490" w14:textId="2560D187" w:rsidR="00E06B10" w:rsidRPr="00355B59" w:rsidRDefault="00E06B10" w:rsidP="00E06B10">
      <w:pPr>
        <w:rPr>
          <w:noProof/>
          <w:lang w:val="en-GB"/>
        </w:rPr>
      </w:pPr>
    </w:p>
    <w:p w14:paraId="0E52F047" w14:textId="1ED88B2B" w:rsidR="00705239" w:rsidRPr="00355B59" w:rsidRDefault="00705239" w:rsidP="00E06B10">
      <w:pPr>
        <w:rPr>
          <w:noProof/>
          <w:lang w:val="en-GB"/>
        </w:rPr>
      </w:pPr>
    </w:p>
    <w:p w14:paraId="745FAD03" w14:textId="157D355E" w:rsidR="00705239" w:rsidRDefault="00705239" w:rsidP="00E06B10">
      <w:pPr>
        <w:rPr>
          <w:noProof/>
        </w:rPr>
      </w:pPr>
    </w:p>
    <w:p w14:paraId="7F751290" w14:textId="49562017" w:rsidR="00705239" w:rsidRDefault="00705239" w:rsidP="00E06B10">
      <w:pPr>
        <w:rPr>
          <w:noProof/>
        </w:rPr>
      </w:pPr>
    </w:p>
    <w:p w14:paraId="0819DCEA" w14:textId="633CA637" w:rsidR="00705239" w:rsidRDefault="00705239" w:rsidP="00E06B10">
      <w:pPr>
        <w:rPr>
          <w:noProof/>
        </w:rPr>
      </w:pPr>
    </w:p>
    <w:p w14:paraId="23984C50" w14:textId="77777777" w:rsidR="0012321B" w:rsidRDefault="0012321B" w:rsidP="00E06B10">
      <w:pPr>
        <w:rPr>
          <w:noProof/>
        </w:rPr>
      </w:pPr>
    </w:p>
    <w:p w14:paraId="39277F69" w14:textId="77777777" w:rsidR="0012321B" w:rsidRDefault="0012321B" w:rsidP="00E06B10">
      <w:pPr>
        <w:rPr>
          <w:noProof/>
        </w:rPr>
      </w:pPr>
    </w:p>
    <w:p w14:paraId="7B72D8FC" w14:textId="77777777" w:rsidR="0012321B" w:rsidRDefault="0012321B" w:rsidP="00E06B10">
      <w:pPr>
        <w:rPr>
          <w:noProof/>
        </w:rPr>
      </w:pPr>
    </w:p>
    <w:p w14:paraId="62D43638" w14:textId="77777777" w:rsidR="0012321B" w:rsidRDefault="0012321B" w:rsidP="00E06B10">
      <w:pPr>
        <w:rPr>
          <w:noProof/>
        </w:rPr>
      </w:pPr>
    </w:p>
    <w:p w14:paraId="29813178" w14:textId="77777777" w:rsidR="0012321B" w:rsidRDefault="0012321B" w:rsidP="00E06B10">
      <w:pPr>
        <w:rPr>
          <w:noProof/>
        </w:rPr>
      </w:pPr>
    </w:p>
    <w:p w14:paraId="28C18870" w14:textId="239BFF37" w:rsidR="00705239" w:rsidRDefault="00705239" w:rsidP="00E06B10">
      <w:pPr>
        <w:rPr>
          <w:noProof/>
        </w:rPr>
      </w:pPr>
    </w:p>
    <w:p w14:paraId="5C573146" w14:textId="469E1AE9" w:rsidR="00867559" w:rsidRDefault="00867559" w:rsidP="00E06B10">
      <w:pPr>
        <w:rPr>
          <w:noProof/>
        </w:rPr>
      </w:pPr>
    </w:p>
    <w:p w14:paraId="7396D5BF" w14:textId="77777777" w:rsidR="001F227F" w:rsidRDefault="001F227F" w:rsidP="00E06B10">
      <w:pPr>
        <w:rPr>
          <w:noProof/>
        </w:rPr>
      </w:pPr>
    </w:p>
    <w:p w14:paraId="5D00A47B" w14:textId="030D7FFB" w:rsidR="00867559" w:rsidRDefault="00867559" w:rsidP="00E06B10">
      <w:pPr>
        <w:rPr>
          <w:noProof/>
        </w:rPr>
      </w:pPr>
    </w:p>
    <w:p w14:paraId="37F36BA5" w14:textId="77777777" w:rsidR="00A96A9E" w:rsidRDefault="00A96A9E" w:rsidP="00E06B10">
      <w:pPr>
        <w:rPr>
          <w:noProof/>
        </w:rPr>
      </w:pPr>
    </w:p>
    <w:p w14:paraId="76412126" w14:textId="77777777" w:rsidR="00867559" w:rsidRDefault="00867559" w:rsidP="00E06B10">
      <w:pPr>
        <w:rPr>
          <w:noProof/>
        </w:rPr>
      </w:pPr>
    </w:p>
    <w:p w14:paraId="710677D0" w14:textId="202F4CD8" w:rsidR="00705239" w:rsidRDefault="00705239" w:rsidP="00E06B10">
      <w:pPr>
        <w:rPr>
          <w:noProof/>
        </w:rPr>
      </w:pPr>
    </w:p>
    <w:p w14:paraId="51A3ABB2" w14:textId="0EFEB278" w:rsidR="00705239" w:rsidRDefault="00705239" w:rsidP="00E06B10">
      <w:pPr>
        <w:rPr>
          <w:noProof/>
        </w:rPr>
      </w:pPr>
    </w:p>
    <w:p w14:paraId="4C248F3E"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31981BA2"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3368F516" w14:textId="77777777" w:rsidR="003501E5" w:rsidRPr="00ED16FC" w:rsidRDefault="003501E5" w:rsidP="003501E5">
      <w:pPr>
        <w:tabs>
          <w:tab w:val="center" w:pos="1440"/>
          <w:tab w:val="center" w:pos="4320"/>
          <w:tab w:val="center" w:pos="7200"/>
        </w:tabs>
        <w:spacing w:line="360" w:lineRule="auto"/>
        <w:rPr>
          <w:noProof/>
        </w:rPr>
      </w:pPr>
    </w:p>
    <w:p w14:paraId="5C8F21A9" w14:textId="77777777" w:rsidR="003501E5" w:rsidRPr="00ED16FC" w:rsidRDefault="003501E5" w:rsidP="003501E5">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7CAFFAFD" w14:textId="154CC7C6" w:rsidR="00E06B10" w:rsidRPr="00ED16FC" w:rsidRDefault="00E06B10" w:rsidP="00E06B10">
      <w:pPr>
        <w:spacing w:line="360" w:lineRule="auto"/>
        <w:rPr>
          <w:noProof/>
        </w:rPr>
      </w:pPr>
      <w:r w:rsidRPr="00ED16FC">
        <w:rPr>
          <w:noProof/>
        </w:rPr>
        <w:tab/>
      </w:r>
      <w:r w:rsidRPr="00ED16FC">
        <w:rPr>
          <w:noProof/>
        </w:rPr>
        <w:tab/>
      </w:r>
      <w:r w:rsidRPr="00ED16FC">
        <w:rPr>
          <w:noProof/>
        </w:rPr>
        <w:tab/>
      </w:r>
      <w:r w:rsidRPr="00ED16FC">
        <w:rPr>
          <w:noProof/>
        </w:rPr>
        <w:tab/>
      </w:r>
      <w:r w:rsidRPr="00ED16FC">
        <w:rPr>
          <w:noProof/>
        </w:rPr>
        <w:tab/>
      </w:r>
      <w:r w:rsidRPr="00ED16FC">
        <w:rPr>
          <w:noProof/>
        </w:rPr>
        <w:tab/>
      </w:r>
    </w:p>
    <w:p w14:paraId="063CAB42" w14:textId="77777777" w:rsidR="00E06B10" w:rsidRPr="00ED16FC" w:rsidRDefault="00E06B10" w:rsidP="00E06B10">
      <w:pPr>
        <w:spacing w:line="360" w:lineRule="auto"/>
        <w:rPr>
          <w:noProof/>
        </w:rPr>
      </w:pPr>
    </w:p>
    <w:p w14:paraId="69948CD1" w14:textId="5C539519" w:rsidR="00DE54D7" w:rsidRDefault="006C79BC" w:rsidP="00DE54D7">
      <w:pPr>
        <w:jc w:val="right"/>
        <w:rPr>
          <w:b/>
        </w:rPr>
      </w:pPr>
      <w:r w:rsidRPr="008104E8">
        <w:rPr>
          <w:b/>
        </w:rPr>
        <w:lastRenderedPageBreak/>
        <w:t>FORM</w:t>
      </w:r>
      <w:r w:rsidR="00DE54D7" w:rsidRPr="008104E8">
        <w:rPr>
          <w:b/>
        </w:rPr>
        <w:t>-3</w:t>
      </w:r>
    </w:p>
    <w:p w14:paraId="26119AAA" w14:textId="72E713F3" w:rsidR="006A2E72" w:rsidRPr="003253F4" w:rsidRDefault="00DE54D7" w:rsidP="006A2E72">
      <w:pPr>
        <w:jc w:val="left"/>
        <w:rPr>
          <w:b/>
        </w:rPr>
      </w:pPr>
      <w:r>
        <w:rPr>
          <w:b/>
        </w:rPr>
        <w:tab/>
      </w:r>
      <w:r>
        <w:rPr>
          <w:b/>
        </w:rPr>
        <w:tab/>
      </w:r>
      <w:r>
        <w:rPr>
          <w:b/>
        </w:rPr>
        <w:tab/>
      </w:r>
      <w:r>
        <w:rPr>
          <w:b/>
        </w:rPr>
        <w:tab/>
      </w:r>
      <w:r>
        <w:rPr>
          <w:b/>
        </w:rPr>
        <w:tab/>
      </w:r>
      <w:r>
        <w:rPr>
          <w:b/>
        </w:rPr>
        <w:tab/>
      </w:r>
      <w:r>
        <w:rPr>
          <w:b/>
        </w:rPr>
        <w:tab/>
      </w:r>
    </w:p>
    <w:p w14:paraId="72AEFA93" w14:textId="77777777" w:rsidR="003253F4" w:rsidRDefault="003253F4" w:rsidP="003253F4">
      <w:pPr>
        <w:jc w:val="left"/>
      </w:pPr>
    </w:p>
    <w:p w14:paraId="50AFF832" w14:textId="19FB519F" w:rsidR="00813D33" w:rsidRDefault="006C79BC" w:rsidP="003253F4">
      <w:pPr>
        <w:jc w:val="left"/>
      </w:pPr>
      <w:proofErr w:type="spellStart"/>
      <w:r>
        <w:t>Bidder</w:t>
      </w:r>
      <w:proofErr w:type="spellEnd"/>
      <w:r w:rsidR="003253F4">
        <w:t>: …………………………..</w:t>
      </w:r>
    </w:p>
    <w:p w14:paraId="67CAF8D9" w14:textId="70B99A8F" w:rsidR="003253F4" w:rsidRDefault="003253F4" w:rsidP="003253F4">
      <w:pPr>
        <w:jc w:val="left"/>
      </w:pPr>
    </w:p>
    <w:p w14:paraId="1B6B5836" w14:textId="533831D7" w:rsidR="003253F4" w:rsidRDefault="006C79BC" w:rsidP="003253F4">
      <w:pPr>
        <w:jc w:val="left"/>
      </w:pPr>
      <w:proofErr w:type="spellStart"/>
      <w:r>
        <w:t>Ad</w:t>
      </w:r>
      <w:r w:rsidR="007D0C26">
        <w:t>d</w:t>
      </w:r>
      <w:r>
        <w:t>ress</w:t>
      </w:r>
      <w:proofErr w:type="spellEnd"/>
      <w:r w:rsidR="003253F4">
        <w:t>: …………………………………..</w:t>
      </w:r>
    </w:p>
    <w:p w14:paraId="0C7698E8" w14:textId="77777777" w:rsidR="0008738C" w:rsidRPr="00355B59" w:rsidRDefault="0008738C" w:rsidP="00813D33">
      <w:pPr>
        <w:spacing w:line="360" w:lineRule="auto"/>
        <w:rPr>
          <w:b/>
          <w:noProof/>
          <w:lang w:val="en-GB"/>
        </w:rPr>
      </w:pPr>
    </w:p>
    <w:p w14:paraId="78680F25" w14:textId="44B8E0C9" w:rsidR="001700CA" w:rsidRPr="001F227F" w:rsidRDefault="001700CA" w:rsidP="001700CA">
      <w:pPr>
        <w:keepNext/>
        <w:spacing w:before="240" w:after="120"/>
        <w:jc w:val="center"/>
        <w:outlineLvl w:val="1"/>
        <w:rPr>
          <w:rFonts w:eastAsia="Calibri" w:cs="Arial"/>
          <w:b/>
          <w:caps/>
          <w:noProof/>
          <w:szCs w:val="20"/>
          <w:lang w:val="en-US"/>
        </w:rPr>
      </w:pPr>
      <w:bookmarkStart w:id="142" w:name="_Toc176952780"/>
      <w:r w:rsidRPr="001F227F">
        <w:rPr>
          <w:rStyle w:val="Heading2Char"/>
          <w:rFonts w:eastAsia="Calibri"/>
          <w:b/>
          <w:noProof/>
          <w:lang w:val="en-US"/>
        </w:rPr>
        <w:t>Pro</w:t>
      </w:r>
      <w:r w:rsidR="00D819C7" w:rsidRPr="001F227F">
        <w:rPr>
          <w:rStyle w:val="Heading2Char"/>
          <w:rFonts w:eastAsia="Calibri"/>
          <w:b/>
          <w:noProof/>
          <w:lang w:val="en-US"/>
        </w:rPr>
        <w:t>-</w:t>
      </w:r>
      <w:r w:rsidRPr="001F227F">
        <w:rPr>
          <w:rStyle w:val="Heading2Char"/>
          <w:rFonts w:eastAsia="Calibri"/>
          <w:b/>
          <w:noProof/>
          <w:lang w:val="en-US"/>
        </w:rPr>
        <w:t>forma invoice / Recapitulation</w:t>
      </w:r>
      <w:bookmarkEnd w:id="142"/>
    </w:p>
    <w:p w14:paraId="2EED4580" w14:textId="39D7B5F2" w:rsidR="00CC37C5" w:rsidRPr="00355B59" w:rsidRDefault="006C79BC" w:rsidP="00FB7DC1">
      <w:pPr>
        <w:pStyle w:val="BodyText"/>
        <w:jc w:val="center"/>
        <w:rPr>
          <w:rFonts w:cs="Arial"/>
          <w:b/>
          <w:noProof/>
          <w:lang w:val="en-GB"/>
        </w:rPr>
      </w:pPr>
      <w:r w:rsidRPr="00355B59">
        <w:rPr>
          <w:rFonts w:cs="Arial"/>
          <w:b/>
          <w:noProof/>
          <w:lang w:val="en-GB"/>
        </w:rPr>
        <w:t>FOR PUBLIC TENDER</w:t>
      </w:r>
      <w:r w:rsidR="00CC37C5" w:rsidRPr="00355B59">
        <w:rPr>
          <w:rFonts w:cs="Arial"/>
          <w:b/>
          <w:noProof/>
          <w:lang w:val="en-GB"/>
        </w:rPr>
        <w:t xml:space="preserve"> </w:t>
      </w:r>
      <w:r w:rsidR="00690CB4">
        <w:rPr>
          <w:rFonts w:cs="Arial"/>
          <w:b/>
          <w:noProof/>
          <w:lang w:val="en-GB"/>
        </w:rPr>
        <w:t>JN-</w:t>
      </w:r>
      <w:r w:rsidR="001F227F">
        <w:rPr>
          <w:rFonts w:cs="Arial"/>
          <w:b/>
          <w:noProof/>
          <w:lang w:val="en-GB"/>
        </w:rPr>
        <w:t>S06</w:t>
      </w:r>
      <w:r w:rsidR="0012321B">
        <w:rPr>
          <w:rFonts w:cs="Arial"/>
          <w:b/>
          <w:noProof/>
          <w:lang w:val="en-GB"/>
        </w:rPr>
        <w:t>99</w:t>
      </w:r>
    </w:p>
    <w:p w14:paraId="665CA20D" w14:textId="7AC6755F" w:rsidR="00945D20" w:rsidRPr="00355B59" w:rsidRDefault="00A96A9E" w:rsidP="00945D20">
      <w:pPr>
        <w:jc w:val="center"/>
        <w:rPr>
          <w:bCs/>
          <w:szCs w:val="20"/>
          <w:lang w:val="en-GB"/>
        </w:rPr>
      </w:pPr>
      <w:r>
        <w:rPr>
          <w:rFonts w:cs="Arial"/>
          <w:b/>
          <w:bCs/>
          <w:szCs w:val="20"/>
          <w:lang w:val="en-GB"/>
        </w:rPr>
        <w:t xml:space="preserve">Subject: </w:t>
      </w:r>
      <w:proofErr w:type="spellStart"/>
      <w:r w:rsidR="0012321B">
        <w:rPr>
          <w:rFonts w:cs="Arial"/>
          <w:b/>
          <w:bCs/>
          <w:szCs w:val="20"/>
        </w:rPr>
        <w:t>Measurement</w:t>
      </w:r>
      <w:proofErr w:type="spellEnd"/>
      <w:r w:rsidR="0012321B">
        <w:rPr>
          <w:rFonts w:cs="Arial"/>
          <w:b/>
          <w:bCs/>
          <w:szCs w:val="20"/>
        </w:rPr>
        <w:t xml:space="preserve">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daily</w:t>
      </w:r>
      <w:proofErr w:type="spellEnd"/>
      <w:r w:rsidR="0012321B">
        <w:rPr>
          <w:rFonts w:cs="Arial"/>
          <w:b/>
          <w:bCs/>
          <w:szCs w:val="20"/>
        </w:rPr>
        <w:t xml:space="preserve"> TV </w:t>
      </w:r>
      <w:proofErr w:type="spellStart"/>
      <w:r w:rsidR="0012321B">
        <w:rPr>
          <w:rFonts w:cs="Arial"/>
          <w:b/>
          <w:bCs/>
          <w:szCs w:val="20"/>
        </w:rPr>
        <w:t>viewership</w:t>
      </w:r>
      <w:proofErr w:type="spellEnd"/>
      <w:r w:rsidR="0012321B">
        <w:rPr>
          <w:rFonts w:cs="Arial"/>
          <w:b/>
          <w:bCs/>
          <w:szCs w:val="20"/>
        </w:rPr>
        <w:t xml:space="preserve"> </w:t>
      </w:r>
      <w:proofErr w:type="spellStart"/>
      <w:r w:rsidR="0012321B">
        <w:rPr>
          <w:rFonts w:cs="Arial"/>
          <w:b/>
          <w:bCs/>
          <w:szCs w:val="20"/>
        </w:rPr>
        <w:t>over</w:t>
      </w:r>
      <w:proofErr w:type="spellEnd"/>
      <w:r w:rsidR="0012321B">
        <w:rPr>
          <w:rFonts w:cs="Arial"/>
          <w:b/>
          <w:bCs/>
          <w:szCs w:val="20"/>
        </w:rPr>
        <w:t xml:space="preserve"> a period </w:t>
      </w:r>
      <w:proofErr w:type="spellStart"/>
      <w:r w:rsidR="0012321B">
        <w:rPr>
          <w:rFonts w:cs="Arial"/>
          <w:b/>
          <w:bCs/>
          <w:szCs w:val="20"/>
        </w:rPr>
        <w:t>of</w:t>
      </w:r>
      <w:proofErr w:type="spellEnd"/>
      <w:r w:rsidR="0012321B">
        <w:rPr>
          <w:rFonts w:cs="Arial"/>
          <w:b/>
          <w:bCs/>
          <w:szCs w:val="20"/>
        </w:rPr>
        <w:t xml:space="preserve"> </w:t>
      </w:r>
      <w:proofErr w:type="spellStart"/>
      <w:r w:rsidR="0012321B">
        <w:rPr>
          <w:rFonts w:cs="Arial"/>
          <w:b/>
          <w:bCs/>
          <w:szCs w:val="20"/>
        </w:rPr>
        <w:t>four</w:t>
      </w:r>
      <w:proofErr w:type="spellEnd"/>
      <w:r w:rsidR="0012321B">
        <w:rPr>
          <w:rFonts w:cs="Arial"/>
          <w:b/>
          <w:bCs/>
          <w:szCs w:val="20"/>
        </w:rPr>
        <w:t xml:space="preserve"> (4) </w:t>
      </w:r>
      <w:proofErr w:type="spellStart"/>
      <w:r w:rsidR="0012321B">
        <w:rPr>
          <w:rFonts w:cs="Arial"/>
          <w:b/>
          <w:bCs/>
          <w:szCs w:val="20"/>
        </w:rPr>
        <w:t>years</w:t>
      </w:r>
      <w:proofErr w:type="spellEnd"/>
    </w:p>
    <w:p w14:paraId="11F01AC1" w14:textId="77777777" w:rsidR="0008738C" w:rsidRPr="00355B59" w:rsidRDefault="0008738C" w:rsidP="00413419">
      <w:pPr>
        <w:rPr>
          <w:bCs/>
          <w:szCs w:val="20"/>
          <w:lang w:val="en-GB"/>
        </w:rPr>
      </w:pPr>
    </w:p>
    <w:p w14:paraId="5D07E9D4" w14:textId="77777777" w:rsidR="00413419" w:rsidRPr="00355B59" w:rsidRDefault="00413419" w:rsidP="00770194">
      <w:pPr>
        <w:rPr>
          <w:rFonts w:ascii="Times New Roman" w:hAnsi="Times New Roman"/>
          <w:szCs w:val="20"/>
          <w:lang w:val="en-GB"/>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1F227F" w:rsidRPr="0038704A" w14:paraId="7A94EC17" w14:textId="77777777" w:rsidTr="004D51B5">
        <w:trPr>
          <w:trHeight w:val="451"/>
        </w:trPr>
        <w:tc>
          <w:tcPr>
            <w:tcW w:w="2968" w:type="dxa"/>
            <w:shd w:val="clear" w:color="auto" w:fill="D9D9D9"/>
            <w:vAlign w:val="center"/>
          </w:tcPr>
          <w:p w14:paraId="509CF2ED" w14:textId="77777777" w:rsidR="001F227F" w:rsidRPr="0038704A" w:rsidRDefault="001F227F" w:rsidP="004D51B5">
            <w:pPr>
              <w:rPr>
                <w:b/>
                <w:szCs w:val="20"/>
              </w:rPr>
            </w:pPr>
          </w:p>
          <w:p w14:paraId="302048E9" w14:textId="139F193F" w:rsidR="001F227F" w:rsidRPr="0038704A" w:rsidRDefault="001F227F" w:rsidP="004D51B5">
            <w:pPr>
              <w:rPr>
                <w:b/>
                <w:szCs w:val="20"/>
              </w:rPr>
            </w:pPr>
            <w:proofErr w:type="spellStart"/>
            <w:r>
              <w:rPr>
                <w:b/>
                <w:szCs w:val="20"/>
              </w:rPr>
              <w:t>Description</w:t>
            </w:r>
            <w:proofErr w:type="spellEnd"/>
          </w:p>
          <w:p w14:paraId="6199F22D" w14:textId="77777777" w:rsidR="001F227F" w:rsidRPr="0038704A" w:rsidRDefault="001F227F" w:rsidP="004D51B5">
            <w:pPr>
              <w:rPr>
                <w:b/>
                <w:szCs w:val="20"/>
              </w:rPr>
            </w:pPr>
          </w:p>
        </w:tc>
        <w:tc>
          <w:tcPr>
            <w:tcW w:w="1113" w:type="dxa"/>
            <w:shd w:val="clear" w:color="auto" w:fill="D9D9D9"/>
            <w:vAlign w:val="center"/>
          </w:tcPr>
          <w:p w14:paraId="69EC98E3" w14:textId="2F2BCACA" w:rsidR="001F227F" w:rsidRPr="0038704A" w:rsidRDefault="001F227F" w:rsidP="004D51B5">
            <w:pPr>
              <w:jc w:val="center"/>
              <w:rPr>
                <w:b/>
                <w:szCs w:val="20"/>
              </w:rPr>
            </w:pPr>
            <w:proofErr w:type="spellStart"/>
            <w:r>
              <w:rPr>
                <w:b/>
                <w:szCs w:val="20"/>
              </w:rPr>
              <w:t>Quantity</w:t>
            </w:r>
            <w:proofErr w:type="spellEnd"/>
          </w:p>
        </w:tc>
        <w:tc>
          <w:tcPr>
            <w:tcW w:w="1113" w:type="dxa"/>
            <w:shd w:val="clear" w:color="auto" w:fill="D9D9D9"/>
            <w:vAlign w:val="center"/>
          </w:tcPr>
          <w:p w14:paraId="34B235ED" w14:textId="1AB18A66" w:rsidR="001F227F" w:rsidRPr="0038704A" w:rsidRDefault="001F227F" w:rsidP="004D51B5">
            <w:pPr>
              <w:jc w:val="center"/>
              <w:rPr>
                <w:b/>
                <w:szCs w:val="20"/>
              </w:rPr>
            </w:pPr>
            <w:proofErr w:type="spellStart"/>
            <w:r>
              <w:rPr>
                <w:b/>
                <w:szCs w:val="20"/>
              </w:rPr>
              <w:t>Unit</w:t>
            </w:r>
            <w:proofErr w:type="spellEnd"/>
          </w:p>
        </w:tc>
        <w:tc>
          <w:tcPr>
            <w:tcW w:w="1732" w:type="dxa"/>
            <w:shd w:val="clear" w:color="auto" w:fill="D9D9D9"/>
            <w:vAlign w:val="center"/>
          </w:tcPr>
          <w:p w14:paraId="33CB896F" w14:textId="4CDDACE5" w:rsidR="001F227F" w:rsidRPr="0038704A" w:rsidRDefault="001F227F"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227" w:type="dxa"/>
            <w:shd w:val="clear" w:color="auto" w:fill="D9D9D9"/>
            <w:vAlign w:val="center"/>
          </w:tcPr>
          <w:p w14:paraId="792AD0B0" w14:textId="6FDF60E2" w:rsidR="001F227F" w:rsidRPr="0012321B" w:rsidRDefault="001F227F" w:rsidP="0012321B">
            <w:pPr>
              <w:jc w:val="center"/>
              <w:rPr>
                <w:b/>
                <w:szCs w:val="20"/>
              </w:rPr>
            </w:pPr>
            <w:r>
              <w:rPr>
                <w:b/>
                <w:szCs w:val="20"/>
              </w:rPr>
              <w:t xml:space="preserve">Total value in € </w:t>
            </w:r>
            <w:proofErr w:type="spellStart"/>
            <w:r>
              <w:rPr>
                <w:b/>
                <w:szCs w:val="20"/>
              </w:rPr>
              <w:t>excluding</w:t>
            </w:r>
            <w:proofErr w:type="spellEnd"/>
            <w:r>
              <w:rPr>
                <w:b/>
                <w:szCs w:val="20"/>
              </w:rPr>
              <w:t xml:space="preserve"> VAT</w:t>
            </w:r>
          </w:p>
        </w:tc>
      </w:tr>
      <w:tr w:rsidR="001F227F" w:rsidRPr="0038704A" w14:paraId="72D92D90" w14:textId="77777777" w:rsidTr="004D51B5">
        <w:trPr>
          <w:trHeight w:val="1068"/>
        </w:trPr>
        <w:tc>
          <w:tcPr>
            <w:tcW w:w="2968" w:type="dxa"/>
            <w:shd w:val="clear" w:color="auto" w:fill="auto"/>
            <w:vAlign w:val="center"/>
          </w:tcPr>
          <w:p w14:paraId="3E322DCF" w14:textId="4D90657E" w:rsidR="001F227F" w:rsidRPr="0012321B" w:rsidRDefault="0012321B" w:rsidP="004D51B5">
            <w:pPr>
              <w:jc w:val="left"/>
              <w:rPr>
                <w:rFonts w:cs="Arial"/>
                <w:b/>
                <w:bCs/>
                <w:noProof/>
              </w:rPr>
            </w:pPr>
            <w:r w:rsidRPr="0012321B">
              <w:rPr>
                <w:rFonts w:cs="Arial"/>
                <w:b/>
                <w:bCs/>
                <w:noProof/>
              </w:rPr>
              <w:t>Measuring daily TV program viewership for a period of four (4) years</w:t>
            </w:r>
          </w:p>
        </w:tc>
        <w:tc>
          <w:tcPr>
            <w:tcW w:w="1113" w:type="dxa"/>
            <w:vAlign w:val="center"/>
          </w:tcPr>
          <w:p w14:paraId="261436FE" w14:textId="7F3B6E7B" w:rsidR="001F227F" w:rsidRPr="0038704A" w:rsidRDefault="0012321B" w:rsidP="004D51B5">
            <w:pPr>
              <w:jc w:val="center"/>
              <w:rPr>
                <w:szCs w:val="20"/>
              </w:rPr>
            </w:pPr>
            <w:r>
              <w:rPr>
                <w:szCs w:val="20"/>
              </w:rPr>
              <w:t>48</w:t>
            </w:r>
          </w:p>
        </w:tc>
        <w:tc>
          <w:tcPr>
            <w:tcW w:w="1113" w:type="dxa"/>
            <w:vAlign w:val="center"/>
          </w:tcPr>
          <w:p w14:paraId="708E6B1D" w14:textId="1EA081E5" w:rsidR="001F227F" w:rsidRPr="0038704A" w:rsidRDefault="002C7EDE"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1732" w:type="dxa"/>
            <w:shd w:val="clear" w:color="auto" w:fill="auto"/>
            <w:vAlign w:val="center"/>
          </w:tcPr>
          <w:p w14:paraId="22B02442" w14:textId="77777777" w:rsidR="001F227F" w:rsidRPr="0038704A" w:rsidRDefault="001F227F" w:rsidP="004D51B5">
            <w:pPr>
              <w:jc w:val="center"/>
              <w:rPr>
                <w:szCs w:val="20"/>
              </w:rPr>
            </w:pPr>
          </w:p>
        </w:tc>
        <w:tc>
          <w:tcPr>
            <w:tcW w:w="2227" w:type="dxa"/>
          </w:tcPr>
          <w:p w14:paraId="5A6BC108" w14:textId="77777777" w:rsidR="001F227F" w:rsidRPr="0038704A" w:rsidRDefault="001F227F" w:rsidP="004D51B5">
            <w:pPr>
              <w:jc w:val="center"/>
              <w:rPr>
                <w:szCs w:val="20"/>
              </w:rPr>
            </w:pPr>
          </w:p>
        </w:tc>
      </w:tr>
    </w:tbl>
    <w:p w14:paraId="6EB06B67" w14:textId="63E2027E" w:rsidR="00A96A9E" w:rsidRDefault="00A96A9E" w:rsidP="00A96A9E">
      <w:pPr>
        <w:rPr>
          <w:iCs/>
          <w:szCs w:val="20"/>
        </w:rPr>
      </w:pPr>
    </w:p>
    <w:p w14:paraId="70868C03" w14:textId="361ED04A" w:rsidR="002C7EDE" w:rsidRDefault="002C7EDE" w:rsidP="00A96A9E">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form Pro-forma </w:t>
      </w:r>
      <w:proofErr w:type="spellStart"/>
      <w:r w:rsidRPr="002C7EDE">
        <w:rPr>
          <w:iCs/>
          <w:szCs w:val="20"/>
        </w:rPr>
        <w:t>Invoice</w:t>
      </w:r>
      <w:proofErr w:type="spellEnd"/>
      <w:r w:rsidRPr="002C7EDE">
        <w:rPr>
          <w:iCs/>
          <w:szCs w:val="20"/>
        </w:rPr>
        <w:t xml:space="preserve"> / </w:t>
      </w:r>
      <w:proofErr w:type="spellStart"/>
      <w:r w:rsidRPr="002C7EDE">
        <w:rPr>
          <w:iCs/>
          <w:szCs w:val="20"/>
        </w:rPr>
        <w:t>Recapitulation</w:t>
      </w:r>
      <w:proofErr w:type="spellEnd"/>
      <w:r w:rsidRPr="002C7EDE">
        <w:rPr>
          <w:iCs/>
          <w:szCs w:val="20"/>
        </w:rPr>
        <w:t xml:space="preserve"> (FORM-3)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The </w:t>
      </w:r>
      <w:proofErr w:type="spellStart"/>
      <w:r w:rsidRPr="002C7EDE">
        <w:rPr>
          <w:iCs/>
          <w:szCs w:val="20"/>
        </w:rPr>
        <w:t>price</w:t>
      </w:r>
      <w:proofErr w:type="spellEnd"/>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fixed</w:t>
      </w:r>
      <w:proofErr w:type="spellEnd"/>
      <w:r w:rsidRPr="002C7EDE">
        <w:rPr>
          <w:iCs/>
          <w:szCs w:val="20"/>
        </w:rPr>
        <w:t xml:space="preserve"> for the period </w:t>
      </w:r>
      <w:proofErr w:type="spellStart"/>
      <w:r w:rsidRPr="002C7EDE">
        <w:rPr>
          <w:iCs/>
          <w:szCs w:val="20"/>
        </w:rPr>
        <w:t>from</w:t>
      </w:r>
      <w:proofErr w:type="spellEnd"/>
      <w:r w:rsidRPr="002C7EDE">
        <w:rPr>
          <w:iCs/>
          <w:szCs w:val="20"/>
        </w:rPr>
        <w:t xml:space="preserve"> 1</w:t>
      </w:r>
      <w:r w:rsidR="0012321B" w:rsidRPr="0012321B">
        <w:rPr>
          <w:iCs/>
          <w:szCs w:val="20"/>
          <w:vertAlign w:val="superscript"/>
        </w:rPr>
        <w:t>st</w:t>
      </w:r>
      <w:r w:rsidR="0012321B">
        <w:rPr>
          <w:iCs/>
          <w:szCs w:val="20"/>
        </w:rPr>
        <w:t xml:space="preserve"> </w:t>
      </w:r>
      <w:proofErr w:type="spellStart"/>
      <w:r w:rsidR="0012321B">
        <w:rPr>
          <w:iCs/>
          <w:szCs w:val="20"/>
        </w:rPr>
        <w:t>of</w:t>
      </w:r>
      <w:proofErr w:type="spellEnd"/>
      <w:r w:rsidR="0012321B">
        <w:rPr>
          <w:iCs/>
          <w:szCs w:val="20"/>
        </w:rPr>
        <w:t xml:space="preserve"> </w:t>
      </w:r>
      <w:proofErr w:type="spellStart"/>
      <w:r w:rsidR="0012321B">
        <w:rPr>
          <w:iCs/>
          <w:szCs w:val="20"/>
        </w:rPr>
        <w:t>January</w:t>
      </w:r>
      <w:proofErr w:type="spellEnd"/>
      <w:r w:rsidR="0012321B">
        <w:rPr>
          <w:iCs/>
          <w:szCs w:val="20"/>
        </w:rPr>
        <w:t xml:space="preserve"> </w:t>
      </w:r>
      <w:r w:rsidRPr="002C7EDE">
        <w:rPr>
          <w:iCs/>
          <w:szCs w:val="20"/>
        </w:rPr>
        <w:t>2025 to</w:t>
      </w:r>
      <w:r w:rsidR="0012321B">
        <w:rPr>
          <w:iCs/>
          <w:szCs w:val="20"/>
        </w:rPr>
        <w:t xml:space="preserve"> </w:t>
      </w:r>
      <w:r w:rsidRPr="002C7EDE">
        <w:rPr>
          <w:iCs/>
          <w:szCs w:val="20"/>
        </w:rPr>
        <w:t>31</w:t>
      </w:r>
      <w:r w:rsidR="0012321B" w:rsidRPr="0012321B">
        <w:rPr>
          <w:iCs/>
          <w:szCs w:val="20"/>
          <w:vertAlign w:val="superscript"/>
        </w:rPr>
        <w:t>st</w:t>
      </w:r>
      <w:r w:rsidR="0012321B">
        <w:rPr>
          <w:iCs/>
          <w:szCs w:val="20"/>
        </w:rPr>
        <w:t xml:space="preserve"> </w:t>
      </w:r>
      <w:proofErr w:type="spellStart"/>
      <w:r w:rsidR="0012321B">
        <w:rPr>
          <w:iCs/>
          <w:szCs w:val="20"/>
        </w:rPr>
        <w:t>of</w:t>
      </w:r>
      <w:proofErr w:type="spellEnd"/>
      <w:r w:rsidR="0012321B">
        <w:rPr>
          <w:iCs/>
          <w:szCs w:val="20"/>
        </w:rPr>
        <w:t xml:space="preserve"> December </w:t>
      </w:r>
      <w:r w:rsidRPr="002C7EDE">
        <w:rPr>
          <w:iCs/>
          <w:szCs w:val="20"/>
        </w:rPr>
        <w:t xml:space="preserve">2025 and </w:t>
      </w:r>
      <w:proofErr w:type="spellStart"/>
      <w:r w:rsidRPr="002C7EDE">
        <w:rPr>
          <w:iCs/>
          <w:szCs w:val="20"/>
        </w:rPr>
        <w:t>may</w:t>
      </w:r>
      <w:proofErr w:type="spellEnd"/>
      <w:r w:rsidRPr="002C7EDE">
        <w:rPr>
          <w:iCs/>
          <w:szCs w:val="20"/>
        </w:rPr>
        <w:t xml:space="preserve"> not </w:t>
      </w:r>
      <w:proofErr w:type="spellStart"/>
      <w:r w:rsidRPr="002C7EDE">
        <w:rPr>
          <w:iCs/>
          <w:szCs w:val="20"/>
        </w:rPr>
        <w:t>change</w:t>
      </w:r>
      <w:proofErr w:type="spellEnd"/>
      <w:r w:rsidRPr="002C7EDE">
        <w:rPr>
          <w:iCs/>
          <w:szCs w:val="20"/>
        </w:rPr>
        <w:t xml:space="preserve"> </w:t>
      </w:r>
      <w:proofErr w:type="spellStart"/>
      <w:r w:rsidRPr="002C7EDE">
        <w:rPr>
          <w:iCs/>
          <w:szCs w:val="20"/>
        </w:rPr>
        <w:t>during</w:t>
      </w:r>
      <w:proofErr w:type="spellEnd"/>
      <w:r w:rsidRPr="002C7EDE">
        <w:rPr>
          <w:iCs/>
          <w:szCs w:val="20"/>
        </w:rPr>
        <w:t xml:space="preserve"> </w:t>
      </w:r>
      <w:proofErr w:type="spellStart"/>
      <w:r w:rsidRPr="002C7EDE">
        <w:rPr>
          <w:iCs/>
          <w:szCs w:val="20"/>
        </w:rPr>
        <w:t>this</w:t>
      </w:r>
      <w:proofErr w:type="spellEnd"/>
      <w:r w:rsidRPr="002C7EDE">
        <w:rPr>
          <w:iCs/>
          <w:szCs w:val="20"/>
        </w:rPr>
        <w:t xml:space="preserve"> period.</w:t>
      </w:r>
    </w:p>
    <w:p w14:paraId="102A5015" w14:textId="77777777" w:rsidR="0012321B" w:rsidRDefault="0012321B" w:rsidP="00A96A9E">
      <w:pPr>
        <w:rPr>
          <w:iCs/>
          <w:szCs w:val="20"/>
        </w:rPr>
      </w:pPr>
    </w:p>
    <w:p w14:paraId="30590D3C" w14:textId="77777777" w:rsidR="0012321B" w:rsidRDefault="0012321B" w:rsidP="0012321B">
      <w:pPr>
        <w:rPr>
          <w:i/>
          <w:szCs w:val="20"/>
        </w:rPr>
      </w:pPr>
    </w:p>
    <w:p w14:paraId="1C2CA05A" w14:textId="696705DE" w:rsidR="0012321B" w:rsidRPr="0012321B" w:rsidRDefault="0012321B" w:rsidP="0012321B">
      <w:pPr>
        <w:rPr>
          <w:i/>
          <w:szCs w:val="20"/>
        </w:rPr>
      </w:pPr>
      <w:proofErr w:type="spellStart"/>
      <w:r w:rsidRPr="0012321B">
        <w:rPr>
          <w:i/>
          <w:szCs w:val="20"/>
        </w:rPr>
        <w:t>After</w:t>
      </w:r>
      <w:proofErr w:type="spellEnd"/>
      <w:r w:rsidRPr="0012321B">
        <w:rPr>
          <w:i/>
          <w:szCs w:val="20"/>
        </w:rPr>
        <w:t xml:space="preserve"> </w:t>
      </w:r>
      <w:proofErr w:type="spellStart"/>
      <w:r w:rsidRPr="0012321B">
        <w:rPr>
          <w:i/>
          <w:szCs w:val="20"/>
        </w:rPr>
        <w:t>this</w:t>
      </w:r>
      <w:proofErr w:type="spellEnd"/>
      <w:r w:rsidRPr="0012321B">
        <w:rPr>
          <w:i/>
          <w:szCs w:val="20"/>
        </w:rPr>
        <w:t xml:space="preserve"> period </w:t>
      </w:r>
      <w:proofErr w:type="spellStart"/>
      <w:r w:rsidRPr="0012321B">
        <w:rPr>
          <w:i/>
          <w:szCs w:val="20"/>
        </w:rPr>
        <w:t>has</w:t>
      </w:r>
      <w:proofErr w:type="spellEnd"/>
      <w:r w:rsidRPr="0012321B">
        <w:rPr>
          <w:i/>
          <w:szCs w:val="20"/>
        </w:rPr>
        <w:t xml:space="preserve"> </w:t>
      </w:r>
      <w:proofErr w:type="spellStart"/>
      <w:r w:rsidRPr="0012321B">
        <w:rPr>
          <w:i/>
          <w:szCs w:val="20"/>
        </w:rPr>
        <w:t>passed</w:t>
      </w:r>
      <w:proofErr w:type="spellEnd"/>
      <w:r w:rsidRPr="0012321B">
        <w:rPr>
          <w:i/>
          <w:szCs w:val="20"/>
        </w:rPr>
        <w:t xml:space="preserve">, the </w:t>
      </w:r>
      <w:proofErr w:type="spellStart"/>
      <w:r w:rsidRPr="0012321B">
        <w:rPr>
          <w:i/>
          <w:szCs w:val="20"/>
        </w:rPr>
        <w:t>prices</w:t>
      </w:r>
      <w:proofErr w:type="spellEnd"/>
      <w:r w:rsidRPr="0012321B">
        <w:rPr>
          <w:i/>
          <w:szCs w:val="20"/>
        </w:rPr>
        <w:t xml:space="preserve"> are </w:t>
      </w:r>
      <w:proofErr w:type="spellStart"/>
      <w:r w:rsidRPr="0012321B">
        <w:rPr>
          <w:i/>
          <w:szCs w:val="20"/>
        </w:rPr>
        <w:t>adjusted</w:t>
      </w:r>
      <w:proofErr w:type="spellEnd"/>
      <w:r w:rsidRPr="0012321B">
        <w:rPr>
          <w:i/>
          <w:szCs w:val="20"/>
        </w:rPr>
        <w:t xml:space="preserve"> </w:t>
      </w:r>
      <w:proofErr w:type="spellStart"/>
      <w:r w:rsidRPr="0012321B">
        <w:rPr>
          <w:i/>
          <w:szCs w:val="20"/>
        </w:rPr>
        <w:t>once</w:t>
      </w:r>
      <w:proofErr w:type="spellEnd"/>
      <w:r w:rsidRPr="0012321B">
        <w:rPr>
          <w:i/>
          <w:szCs w:val="20"/>
        </w:rPr>
        <w:t xml:space="preserve"> a </w:t>
      </w:r>
      <w:proofErr w:type="spellStart"/>
      <w:r w:rsidRPr="0012321B">
        <w:rPr>
          <w:i/>
          <w:szCs w:val="20"/>
        </w:rPr>
        <w:t>year</w:t>
      </w:r>
      <w:proofErr w:type="spellEnd"/>
      <w:r w:rsidRPr="0012321B">
        <w:rPr>
          <w:i/>
          <w:szCs w:val="20"/>
        </w:rPr>
        <w:t xml:space="preserve"> to the </w:t>
      </w:r>
      <w:proofErr w:type="spellStart"/>
      <w:r w:rsidRPr="0012321B">
        <w:rPr>
          <w:i/>
          <w:szCs w:val="20"/>
        </w:rPr>
        <w:t>changed</w:t>
      </w:r>
      <w:proofErr w:type="spellEnd"/>
      <w:r w:rsidRPr="0012321B">
        <w:rPr>
          <w:i/>
          <w:szCs w:val="20"/>
        </w:rPr>
        <w:t xml:space="preserve"> </w:t>
      </w:r>
      <w:proofErr w:type="spellStart"/>
      <w:r w:rsidRPr="0012321B">
        <w:rPr>
          <w:i/>
          <w:szCs w:val="20"/>
        </w:rPr>
        <w:t>relative</w:t>
      </w:r>
      <w:proofErr w:type="spellEnd"/>
      <w:r w:rsidRPr="0012321B">
        <w:rPr>
          <w:i/>
          <w:szCs w:val="20"/>
        </w:rPr>
        <w:t xml:space="preserve"> </w:t>
      </w:r>
      <w:proofErr w:type="spellStart"/>
      <w:r w:rsidRPr="0012321B">
        <w:rPr>
          <w:i/>
          <w:szCs w:val="20"/>
        </w:rPr>
        <w:t>share</w:t>
      </w:r>
      <w:proofErr w:type="spellEnd"/>
      <w:r w:rsidRPr="0012321B">
        <w:rPr>
          <w:i/>
          <w:szCs w:val="20"/>
        </w:rPr>
        <w:t xml:space="preserve"> </w:t>
      </w:r>
      <w:proofErr w:type="spellStart"/>
      <w:r w:rsidRPr="0012321B">
        <w:rPr>
          <w:i/>
          <w:szCs w:val="20"/>
        </w:rPr>
        <w:t>of</w:t>
      </w:r>
      <w:proofErr w:type="spellEnd"/>
      <w:r w:rsidRPr="0012321B">
        <w:rPr>
          <w:i/>
          <w:szCs w:val="20"/>
        </w:rPr>
        <w:t xml:space="preserve"> </w:t>
      </w:r>
      <w:proofErr w:type="spellStart"/>
      <w:r w:rsidRPr="0012321B">
        <w:rPr>
          <w:i/>
          <w:szCs w:val="20"/>
        </w:rPr>
        <w:t>viewership</w:t>
      </w:r>
      <w:proofErr w:type="spellEnd"/>
      <w:r w:rsidRPr="0012321B">
        <w:rPr>
          <w:i/>
          <w:szCs w:val="20"/>
        </w:rPr>
        <w:t xml:space="preserve"> </w:t>
      </w:r>
      <w:proofErr w:type="spellStart"/>
      <w:r w:rsidRPr="0012321B">
        <w:rPr>
          <w:i/>
          <w:szCs w:val="20"/>
        </w:rPr>
        <w:t>of</w:t>
      </w:r>
      <w:proofErr w:type="spellEnd"/>
      <w:r w:rsidRPr="0012321B">
        <w:rPr>
          <w:i/>
          <w:szCs w:val="20"/>
        </w:rPr>
        <w:t xml:space="preserve"> the </w:t>
      </w:r>
      <w:proofErr w:type="spellStart"/>
      <w:r w:rsidRPr="0012321B">
        <w:rPr>
          <w:i/>
          <w:szCs w:val="20"/>
        </w:rPr>
        <w:t>measured</w:t>
      </w:r>
      <w:proofErr w:type="spellEnd"/>
      <w:r w:rsidRPr="0012321B">
        <w:rPr>
          <w:i/>
          <w:szCs w:val="20"/>
        </w:rPr>
        <w:t xml:space="preserve"> TV Slovenija </w:t>
      </w:r>
      <w:proofErr w:type="spellStart"/>
      <w:r w:rsidRPr="0012321B">
        <w:rPr>
          <w:i/>
          <w:szCs w:val="20"/>
        </w:rPr>
        <w:t>programs</w:t>
      </w:r>
      <w:proofErr w:type="spellEnd"/>
      <w:r w:rsidRPr="0012321B">
        <w:rPr>
          <w:i/>
          <w:szCs w:val="20"/>
        </w:rPr>
        <w:t xml:space="preserve"> - TV Slovenija 1 and TV Slovenija 2 - in the total </w:t>
      </w:r>
      <w:proofErr w:type="spellStart"/>
      <w:r w:rsidRPr="0012321B">
        <w:rPr>
          <w:i/>
          <w:szCs w:val="20"/>
        </w:rPr>
        <w:t>viewership</w:t>
      </w:r>
      <w:proofErr w:type="spellEnd"/>
      <w:r w:rsidRPr="0012321B">
        <w:rPr>
          <w:i/>
          <w:szCs w:val="20"/>
        </w:rPr>
        <w:t xml:space="preserve"> </w:t>
      </w:r>
      <w:proofErr w:type="spellStart"/>
      <w:r w:rsidRPr="0012321B">
        <w:rPr>
          <w:i/>
          <w:szCs w:val="20"/>
        </w:rPr>
        <w:t>of</w:t>
      </w:r>
      <w:proofErr w:type="spellEnd"/>
      <w:r w:rsidRPr="0012321B">
        <w:rPr>
          <w:i/>
          <w:szCs w:val="20"/>
        </w:rPr>
        <w:t xml:space="preserve"> TV </w:t>
      </w:r>
      <w:proofErr w:type="spellStart"/>
      <w:r w:rsidRPr="0012321B">
        <w:rPr>
          <w:i/>
          <w:szCs w:val="20"/>
        </w:rPr>
        <w:t>programs</w:t>
      </w:r>
      <w:proofErr w:type="spellEnd"/>
      <w:r w:rsidRPr="0012321B">
        <w:rPr>
          <w:i/>
          <w:szCs w:val="20"/>
        </w:rPr>
        <w:t xml:space="preserve"> (</w:t>
      </w:r>
      <w:proofErr w:type="spellStart"/>
      <w:r w:rsidRPr="0012321B">
        <w:rPr>
          <w:i/>
          <w:szCs w:val="20"/>
        </w:rPr>
        <w:t>these</w:t>
      </w:r>
      <w:proofErr w:type="spellEnd"/>
      <w:r w:rsidRPr="0012321B">
        <w:rPr>
          <w:i/>
          <w:szCs w:val="20"/>
        </w:rPr>
        <w:t xml:space="preserve"> are </w:t>
      </w:r>
      <w:proofErr w:type="spellStart"/>
      <w:r w:rsidRPr="0012321B">
        <w:rPr>
          <w:i/>
          <w:szCs w:val="20"/>
        </w:rPr>
        <w:t>all</w:t>
      </w:r>
      <w:proofErr w:type="spellEnd"/>
      <w:r w:rsidRPr="0012321B">
        <w:rPr>
          <w:i/>
          <w:szCs w:val="20"/>
        </w:rPr>
        <w:t xml:space="preserve"> </w:t>
      </w:r>
      <w:proofErr w:type="spellStart"/>
      <w:r w:rsidRPr="0012321B">
        <w:rPr>
          <w:i/>
          <w:szCs w:val="20"/>
        </w:rPr>
        <w:t>television</w:t>
      </w:r>
      <w:proofErr w:type="spellEnd"/>
      <w:r w:rsidRPr="0012321B">
        <w:rPr>
          <w:i/>
          <w:szCs w:val="20"/>
        </w:rPr>
        <w:t xml:space="preserve"> </w:t>
      </w:r>
      <w:proofErr w:type="spellStart"/>
      <w:r w:rsidRPr="0012321B">
        <w:rPr>
          <w:i/>
          <w:szCs w:val="20"/>
        </w:rPr>
        <w:t>programs</w:t>
      </w:r>
      <w:proofErr w:type="spellEnd"/>
      <w:r w:rsidRPr="0012321B">
        <w:rPr>
          <w:i/>
          <w:szCs w:val="20"/>
        </w:rPr>
        <w:t xml:space="preserve"> </w:t>
      </w:r>
      <w:proofErr w:type="spellStart"/>
      <w:r w:rsidRPr="0012321B">
        <w:rPr>
          <w:i/>
          <w:szCs w:val="20"/>
        </w:rPr>
        <w:t>offered</w:t>
      </w:r>
      <w:proofErr w:type="spellEnd"/>
      <w:r w:rsidRPr="0012321B">
        <w:rPr>
          <w:i/>
          <w:szCs w:val="20"/>
        </w:rPr>
        <w:t xml:space="preserve"> </w:t>
      </w:r>
      <w:proofErr w:type="spellStart"/>
      <w:r w:rsidRPr="0012321B">
        <w:rPr>
          <w:i/>
          <w:szCs w:val="20"/>
        </w:rPr>
        <w:t>by</w:t>
      </w:r>
      <w:proofErr w:type="spellEnd"/>
      <w:r w:rsidRPr="0012321B">
        <w:rPr>
          <w:i/>
          <w:szCs w:val="20"/>
        </w:rPr>
        <w:t xml:space="preserve"> </w:t>
      </w:r>
      <w:proofErr w:type="spellStart"/>
      <w:r w:rsidRPr="0012321B">
        <w:rPr>
          <w:i/>
          <w:szCs w:val="20"/>
        </w:rPr>
        <w:t>telecommunications</w:t>
      </w:r>
      <w:proofErr w:type="spellEnd"/>
      <w:r w:rsidRPr="0012321B">
        <w:rPr>
          <w:i/>
          <w:szCs w:val="20"/>
        </w:rPr>
        <w:t xml:space="preserve"> </w:t>
      </w:r>
      <w:proofErr w:type="spellStart"/>
      <w:r w:rsidRPr="0012321B">
        <w:rPr>
          <w:i/>
          <w:szCs w:val="20"/>
        </w:rPr>
        <w:t>operators</w:t>
      </w:r>
      <w:proofErr w:type="spellEnd"/>
      <w:r w:rsidRPr="0012321B">
        <w:rPr>
          <w:i/>
          <w:szCs w:val="20"/>
        </w:rPr>
        <w:t xml:space="preserve"> and </w:t>
      </w:r>
      <w:proofErr w:type="spellStart"/>
      <w:r w:rsidRPr="0012321B">
        <w:rPr>
          <w:i/>
          <w:szCs w:val="20"/>
        </w:rPr>
        <w:t>detected</w:t>
      </w:r>
      <w:proofErr w:type="spellEnd"/>
      <w:r w:rsidRPr="0012321B">
        <w:rPr>
          <w:i/>
          <w:szCs w:val="20"/>
        </w:rPr>
        <w:t xml:space="preserve"> in the </w:t>
      </w:r>
      <w:proofErr w:type="spellStart"/>
      <w:r w:rsidRPr="0012321B">
        <w:rPr>
          <w:i/>
          <w:szCs w:val="20"/>
        </w:rPr>
        <w:t>viewership</w:t>
      </w:r>
      <w:proofErr w:type="spellEnd"/>
      <w:r w:rsidRPr="0012321B">
        <w:rPr>
          <w:i/>
          <w:szCs w:val="20"/>
        </w:rPr>
        <w:t xml:space="preserve"> </w:t>
      </w:r>
      <w:proofErr w:type="spellStart"/>
      <w:r w:rsidRPr="0012321B">
        <w:rPr>
          <w:i/>
          <w:szCs w:val="20"/>
        </w:rPr>
        <w:t>measurement</w:t>
      </w:r>
      <w:proofErr w:type="spellEnd"/>
      <w:r w:rsidRPr="0012321B">
        <w:rPr>
          <w:i/>
          <w:szCs w:val="20"/>
        </w:rPr>
        <w:t xml:space="preserve"> ), and </w:t>
      </w:r>
      <w:proofErr w:type="spellStart"/>
      <w:r w:rsidRPr="0012321B">
        <w:rPr>
          <w:i/>
          <w:szCs w:val="20"/>
        </w:rPr>
        <w:t>with</w:t>
      </w:r>
      <w:proofErr w:type="spellEnd"/>
      <w:r w:rsidRPr="0012321B">
        <w:rPr>
          <w:i/>
          <w:szCs w:val="20"/>
        </w:rPr>
        <w:t xml:space="preserve"> the </w:t>
      </w:r>
      <w:proofErr w:type="spellStart"/>
      <w:r w:rsidRPr="0012321B">
        <w:rPr>
          <w:i/>
          <w:szCs w:val="20"/>
        </w:rPr>
        <w:t>officially</w:t>
      </w:r>
      <w:proofErr w:type="spellEnd"/>
      <w:r w:rsidRPr="0012321B">
        <w:rPr>
          <w:i/>
          <w:szCs w:val="20"/>
        </w:rPr>
        <w:t xml:space="preserve"> </w:t>
      </w:r>
      <w:proofErr w:type="spellStart"/>
      <w:r w:rsidRPr="0012321B">
        <w:rPr>
          <w:i/>
          <w:szCs w:val="20"/>
        </w:rPr>
        <w:t>published</w:t>
      </w:r>
      <w:proofErr w:type="spellEnd"/>
      <w:r w:rsidRPr="0012321B">
        <w:rPr>
          <w:i/>
          <w:szCs w:val="20"/>
        </w:rPr>
        <w:t xml:space="preserve"> </w:t>
      </w:r>
      <w:proofErr w:type="spellStart"/>
      <w:r w:rsidRPr="0012321B">
        <w:rPr>
          <w:i/>
          <w:szCs w:val="20"/>
        </w:rPr>
        <w:t>consumer</w:t>
      </w:r>
      <w:proofErr w:type="spellEnd"/>
      <w:r w:rsidRPr="0012321B">
        <w:rPr>
          <w:i/>
          <w:szCs w:val="20"/>
        </w:rPr>
        <w:t xml:space="preserve"> </w:t>
      </w:r>
      <w:proofErr w:type="spellStart"/>
      <w:r w:rsidRPr="0012321B">
        <w:rPr>
          <w:i/>
          <w:szCs w:val="20"/>
        </w:rPr>
        <w:t>price</w:t>
      </w:r>
      <w:proofErr w:type="spellEnd"/>
      <w:r w:rsidRPr="0012321B">
        <w:rPr>
          <w:i/>
          <w:szCs w:val="20"/>
        </w:rPr>
        <w:t xml:space="preserve"> </w:t>
      </w:r>
      <w:proofErr w:type="spellStart"/>
      <w:r w:rsidRPr="0012321B">
        <w:rPr>
          <w:i/>
          <w:szCs w:val="20"/>
        </w:rPr>
        <w:t>growth</w:t>
      </w:r>
      <w:proofErr w:type="spellEnd"/>
      <w:r w:rsidRPr="0012321B">
        <w:rPr>
          <w:i/>
          <w:szCs w:val="20"/>
        </w:rPr>
        <w:t xml:space="preserve"> </w:t>
      </w:r>
      <w:proofErr w:type="spellStart"/>
      <w:r w:rsidRPr="0012321B">
        <w:rPr>
          <w:i/>
          <w:szCs w:val="20"/>
        </w:rPr>
        <w:t>index</w:t>
      </w:r>
      <w:proofErr w:type="spellEnd"/>
      <w:r w:rsidRPr="0012321B">
        <w:rPr>
          <w:i/>
          <w:szCs w:val="20"/>
        </w:rPr>
        <w:t xml:space="preserve"> (</w:t>
      </w:r>
      <w:proofErr w:type="spellStart"/>
      <w:r w:rsidRPr="0012321B">
        <w:rPr>
          <w:i/>
          <w:szCs w:val="20"/>
        </w:rPr>
        <w:t>average</w:t>
      </w:r>
      <w:proofErr w:type="spellEnd"/>
      <w:r w:rsidRPr="0012321B">
        <w:rPr>
          <w:i/>
          <w:szCs w:val="20"/>
        </w:rPr>
        <w:t xml:space="preserve"> </w:t>
      </w:r>
      <w:proofErr w:type="spellStart"/>
      <w:r w:rsidRPr="0012321B">
        <w:rPr>
          <w:i/>
          <w:szCs w:val="20"/>
        </w:rPr>
        <w:t>annual</w:t>
      </w:r>
      <w:proofErr w:type="spellEnd"/>
      <w:r w:rsidRPr="0012321B">
        <w:rPr>
          <w:i/>
          <w:szCs w:val="20"/>
        </w:rPr>
        <w:t xml:space="preserve"> </w:t>
      </w:r>
      <w:proofErr w:type="spellStart"/>
      <w:r w:rsidRPr="0012321B">
        <w:rPr>
          <w:i/>
          <w:szCs w:val="20"/>
        </w:rPr>
        <w:t>inflation</w:t>
      </w:r>
      <w:proofErr w:type="spellEnd"/>
      <w:r w:rsidRPr="0012321B">
        <w:rPr>
          <w:i/>
          <w:szCs w:val="20"/>
        </w:rPr>
        <w:t>).</w:t>
      </w:r>
    </w:p>
    <w:p w14:paraId="77106E10" w14:textId="77777777" w:rsidR="0012321B" w:rsidRPr="0012321B" w:rsidRDefault="0012321B" w:rsidP="0012321B">
      <w:pPr>
        <w:rPr>
          <w:i/>
          <w:szCs w:val="20"/>
        </w:rPr>
      </w:pPr>
    </w:p>
    <w:p w14:paraId="67434EA3" w14:textId="0ED91C3E" w:rsidR="0012321B" w:rsidRPr="0012321B" w:rsidRDefault="0012321B" w:rsidP="00A96A9E">
      <w:pPr>
        <w:rPr>
          <w:i/>
          <w:szCs w:val="20"/>
        </w:rPr>
      </w:pPr>
      <w:r w:rsidRPr="0012321B">
        <w:rPr>
          <w:i/>
          <w:szCs w:val="20"/>
        </w:rPr>
        <w:t xml:space="preserve">The </w:t>
      </w:r>
      <w:proofErr w:type="spellStart"/>
      <w:r w:rsidRPr="0012321B">
        <w:rPr>
          <w:i/>
          <w:szCs w:val="20"/>
        </w:rPr>
        <w:t>prices</w:t>
      </w:r>
      <w:proofErr w:type="spellEnd"/>
      <w:r w:rsidRPr="0012321B">
        <w:rPr>
          <w:i/>
          <w:szCs w:val="20"/>
        </w:rPr>
        <w:t xml:space="preserve"> are </w:t>
      </w:r>
      <w:proofErr w:type="spellStart"/>
      <w:r w:rsidRPr="0012321B">
        <w:rPr>
          <w:i/>
          <w:szCs w:val="20"/>
        </w:rPr>
        <w:t>adjusted</w:t>
      </w:r>
      <w:proofErr w:type="spellEnd"/>
      <w:r w:rsidRPr="0012321B">
        <w:rPr>
          <w:i/>
          <w:szCs w:val="20"/>
        </w:rPr>
        <w:t xml:space="preserve"> in the same </w:t>
      </w:r>
      <w:proofErr w:type="spellStart"/>
      <w:r w:rsidRPr="0012321B">
        <w:rPr>
          <w:i/>
          <w:szCs w:val="20"/>
        </w:rPr>
        <w:t>way</w:t>
      </w:r>
      <w:proofErr w:type="spellEnd"/>
      <w:r w:rsidRPr="0012321B">
        <w:rPr>
          <w:i/>
          <w:szCs w:val="20"/>
        </w:rPr>
        <w:t xml:space="preserve"> for the </w:t>
      </w:r>
      <w:proofErr w:type="spellStart"/>
      <w:r w:rsidRPr="0012321B">
        <w:rPr>
          <w:i/>
          <w:szCs w:val="20"/>
        </w:rPr>
        <w:t>following</w:t>
      </w:r>
      <w:proofErr w:type="spellEnd"/>
      <w:r w:rsidRPr="0012321B">
        <w:rPr>
          <w:i/>
          <w:szCs w:val="20"/>
        </w:rPr>
        <w:t xml:space="preserve"> </w:t>
      </w:r>
      <w:proofErr w:type="spellStart"/>
      <w:r w:rsidRPr="0012321B">
        <w:rPr>
          <w:i/>
          <w:szCs w:val="20"/>
        </w:rPr>
        <w:t>years</w:t>
      </w:r>
      <w:proofErr w:type="spellEnd"/>
      <w:r w:rsidRPr="0012321B">
        <w:rPr>
          <w:i/>
          <w:szCs w:val="20"/>
        </w:rPr>
        <w:t xml:space="preserve">, the </w:t>
      </w:r>
      <w:proofErr w:type="spellStart"/>
      <w:r w:rsidRPr="0012321B">
        <w:rPr>
          <w:i/>
          <w:szCs w:val="20"/>
        </w:rPr>
        <w:t>basis</w:t>
      </w:r>
      <w:proofErr w:type="spellEnd"/>
      <w:r w:rsidRPr="0012321B">
        <w:rPr>
          <w:i/>
          <w:szCs w:val="20"/>
        </w:rPr>
        <w:t xml:space="preserve"> for </w:t>
      </w:r>
      <w:proofErr w:type="spellStart"/>
      <w:r w:rsidRPr="0012321B">
        <w:rPr>
          <w:i/>
          <w:szCs w:val="20"/>
        </w:rPr>
        <w:t>calculating</w:t>
      </w:r>
      <w:proofErr w:type="spellEnd"/>
      <w:r w:rsidRPr="0012321B">
        <w:rPr>
          <w:i/>
          <w:szCs w:val="20"/>
        </w:rPr>
        <w:t xml:space="preserve"> the </w:t>
      </w:r>
      <w:proofErr w:type="spellStart"/>
      <w:r w:rsidRPr="0012321B">
        <w:rPr>
          <w:i/>
          <w:szCs w:val="20"/>
        </w:rPr>
        <w:t>relative</w:t>
      </w:r>
      <w:proofErr w:type="spellEnd"/>
      <w:r w:rsidRPr="0012321B">
        <w:rPr>
          <w:i/>
          <w:szCs w:val="20"/>
        </w:rPr>
        <w:t xml:space="preserve"> </w:t>
      </w:r>
      <w:proofErr w:type="spellStart"/>
      <w:r w:rsidRPr="0012321B">
        <w:rPr>
          <w:i/>
          <w:szCs w:val="20"/>
        </w:rPr>
        <w:t>share</w:t>
      </w:r>
      <w:proofErr w:type="spellEnd"/>
      <w:r w:rsidRPr="0012321B">
        <w:rPr>
          <w:i/>
          <w:szCs w:val="20"/>
        </w:rPr>
        <w:t xml:space="preserve"> </w:t>
      </w:r>
      <w:proofErr w:type="spellStart"/>
      <w:r w:rsidRPr="0012321B">
        <w:rPr>
          <w:i/>
          <w:szCs w:val="20"/>
        </w:rPr>
        <w:t>will</w:t>
      </w:r>
      <w:proofErr w:type="spellEnd"/>
      <w:r w:rsidRPr="0012321B">
        <w:rPr>
          <w:i/>
          <w:szCs w:val="20"/>
        </w:rPr>
        <w:t xml:space="preserve"> </w:t>
      </w:r>
      <w:proofErr w:type="spellStart"/>
      <w:r w:rsidRPr="0012321B">
        <w:rPr>
          <w:i/>
          <w:szCs w:val="20"/>
        </w:rPr>
        <w:t>always</w:t>
      </w:r>
      <w:proofErr w:type="spellEnd"/>
      <w:r w:rsidRPr="0012321B">
        <w:rPr>
          <w:i/>
          <w:szCs w:val="20"/>
        </w:rPr>
        <w:t xml:space="preserve"> be the data on </w:t>
      </w:r>
      <w:proofErr w:type="spellStart"/>
      <w:r w:rsidRPr="0012321B">
        <w:rPr>
          <w:i/>
          <w:szCs w:val="20"/>
        </w:rPr>
        <w:t>television</w:t>
      </w:r>
      <w:proofErr w:type="spellEnd"/>
      <w:r w:rsidRPr="0012321B">
        <w:rPr>
          <w:i/>
          <w:szCs w:val="20"/>
        </w:rPr>
        <w:t xml:space="preserve"> </w:t>
      </w:r>
      <w:proofErr w:type="spellStart"/>
      <w:r w:rsidRPr="0012321B">
        <w:rPr>
          <w:i/>
          <w:szCs w:val="20"/>
        </w:rPr>
        <w:t>viewing</w:t>
      </w:r>
      <w:proofErr w:type="spellEnd"/>
      <w:r w:rsidRPr="0012321B">
        <w:rPr>
          <w:i/>
          <w:szCs w:val="20"/>
        </w:rPr>
        <w:t xml:space="preserve"> for the </w:t>
      </w:r>
      <w:proofErr w:type="spellStart"/>
      <w:r w:rsidRPr="0012321B">
        <w:rPr>
          <w:i/>
          <w:szCs w:val="20"/>
        </w:rPr>
        <w:t>target</w:t>
      </w:r>
      <w:proofErr w:type="spellEnd"/>
      <w:r w:rsidRPr="0012321B">
        <w:rPr>
          <w:i/>
          <w:szCs w:val="20"/>
        </w:rPr>
        <w:t xml:space="preserve"> </w:t>
      </w:r>
      <w:proofErr w:type="spellStart"/>
      <w:r w:rsidRPr="0012321B">
        <w:rPr>
          <w:i/>
          <w:szCs w:val="20"/>
        </w:rPr>
        <w:t>group</w:t>
      </w:r>
      <w:proofErr w:type="spellEnd"/>
      <w:r w:rsidRPr="0012321B">
        <w:rPr>
          <w:i/>
          <w:szCs w:val="20"/>
        </w:rPr>
        <w:t xml:space="preserve"> "</w:t>
      </w:r>
      <w:proofErr w:type="spellStart"/>
      <w:r w:rsidRPr="0012321B">
        <w:rPr>
          <w:i/>
          <w:szCs w:val="20"/>
        </w:rPr>
        <w:t>all</w:t>
      </w:r>
      <w:proofErr w:type="spellEnd"/>
      <w:r w:rsidRPr="0012321B">
        <w:rPr>
          <w:i/>
          <w:szCs w:val="20"/>
        </w:rPr>
        <w:t xml:space="preserve"> </w:t>
      </w:r>
      <w:proofErr w:type="spellStart"/>
      <w:r w:rsidRPr="0012321B">
        <w:rPr>
          <w:i/>
          <w:szCs w:val="20"/>
        </w:rPr>
        <w:t>individuals</w:t>
      </w:r>
      <w:proofErr w:type="spellEnd"/>
      <w:r w:rsidRPr="0012321B">
        <w:rPr>
          <w:i/>
          <w:szCs w:val="20"/>
        </w:rPr>
        <w:t xml:space="preserve">" in the </w:t>
      </w:r>
      <w:proofErr w:type="spellStart"/>
      <w:r w:rsidRPr="0012321B">
        <w:rPr>
          <w:i/>
          <w:szCs w:val="20"/>
        </w:rPr>
        <w:t>previous</w:t>
      </w:r>
      <w:proofErr w:type="spellEnd"/>
      <w:r w:rsidRPr="0012321B">
        <w:rPr>
          <w:i/>
          <w:szCs w:val="20"/>
        </w:rPr>
        <w:t xml:space="preserve"> </w:t>
      </w:r>
      <w:proofErr w:type="spellStart"/>
      <w:r w:rsidRPr="0012321B">
        <w:rPr>
          <w:i/>
          <w:szCs w:val="20"/>
        </w:rPr>
        <w:t>calendar</w:t>
      </w:r>
      <w:proofErr w:type="spellEnd"/>
      <w:r w:rsidRPr="0012321B">
        <w:rPr>
          <w:i/>
          <w:szCs w:val="20"/>
        </w:rPr>
        <w:t xml:space="preserve"> </w:t>
      </w:r>
      <w:proofErr w:type="spellStart"/>
      <w:r w:rsidRPr="0012321B">
        <w:rPr>
          <w:i/>
          <w:szCs w:val="20"/>
        </w:rPr>
        <w:t>year</w:t>
      </w:r>
      <w:proofErr w:type="spellEnd"/>
      <w:r w:rsidRPr="0012321B">
        <w:rPr>
          <w:i/>
          <w:szCs w:val="20"/>
        </w:rPr>
        <w:t>.</w:t>
      </w:r>
    </w:p>
    <w:p w14:paraId="23077531" w14:textId="7E454DDA" w:rsidR="00EC135B" w:rsidRPr="00355B59" w:rsidRDefault="00EC135B" w:rsidP="00770194">
      <w:pPr>
        <w:rPr>
          <w:rFonts w:cs="Arial"/>
          <w:b/>
          <w:iCs/>
          <w:u w:val="single"/>
          <w:lang w:val="en-GB"/>
        </w:rPr>
      </w:pPr>
    </w:p>
    <w:p w14:paraId="7AFE2E0B" w14:textId="77777777" w:rsidR="00A96A9E" w:rsidRPr="00FD6CC0" w:rsidRDefault="00A96A9E" w:rsidP="00A96A9E">
      <w:pPr>
        <w:rPr>
          <w:rFonts w:cs="Arial"/>
          <w:b/>
          <w:bCs/>
          <w:noProof/>
          <w:color w:val="000000"/>
          <w:lang w:val="en-GB"/>
        </w:rPr>
      </w:pPr>
      <w:r w:rsidRPr="00FD6CC0">
        <w:rPr>
          <w:rFonts w:cs="Arial"/>
          <w:b/>
          <w:bCs/>
          <w:noProof/>
          <w:color w:val="000000"/>
          <w:lang w:val="en-GB"/>
        </w:rPr>
        <w:t>Payment conditions:</w:t>
      </w:r>
    </w:p>
    <w:p w14:paraId="04395C6D" w14:textId="77777777" w:rsidR="00A96A9E" w:rsidRPr="00D73A04" w:rsidRDefault="00A96A9E" w:rsidP="00A96A9E">
      <w:pPr>
        <w:rPr>
          <w:rFonts w:cs="Arial"/>
          <w:b/>
          <w:bCs/>
          <w:noProof/>
          <w:color w:val="000000"/>
          <w:u w:val="single"/>
          <w:lang w:val="en-GB"/>
        </w:rPr>
      </w:pPr>
    </w:p>
    <w:p w14:paraId="03CEA4FD" w14:textId="4E193C22" w:rsidR="00A96A9E" w:rsidRDefault="002C7EDE" w:rsidP="001C5086">
      <w:pPr>
        <w:pStyle w:val="ListParagraph"/>
        <w:numPr>
          <w:ilvl w:val="0"/>
          <w:numId w:val="20"/>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53AACEE8" w14:textId="77777777" w:rsidR="002C7EDE" w:rsidRPr="002C7EDE" w:rsidRDefault="002C7EDE" w:rsidP="002C7EDE">
      <w:pPr>
        <w:rPr>
          <w:rFonts w:cs="Arial"/>
          <w:noProof/>
          <w:lang w:val="en-GB"/>
        </w:rPr>
      </w:pPr>
    </w:p>
    <w:p w14:paraId="299C3FD9" w14:textId="77777777" w:rsidR="00A96A9E" w:rsidRPr="00701A6F" w:rsidRDefault="00A96A9E" w:rsidP="00A96A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A395697" w14:textId="29AD848A" w:rsidR="00FD6CC0" w:rsidRDefault="00FD6CC0" w:rsidP="00FD6CC0">
      <w:pPr>
        <w:rPr>
          <w:rFonts w:cs="Arial"/>
          <w:noProof/>
          <w:color w:val="000000"/>
          <w:u w:val="single"/>
          <w:lang w:val="en-GB"/>
        </w:rPr>
      </w:pPr>
    </w:p>
    <w:p w14:paraId="712C71DF" w14:textId="77777777" w:rsidR="0012321B" w:rsidRPr="0012321B" w:rsidRDefault="0012321B" w:rsidP="0012321B">
      <w:pPr>
        <w:rPr>
          <w:rFonts w:cs="Arial"/>
          <w:b/>
          <w:bCs/>
          <w:noProof/>
          <w:color w:val="000000"/>
        </w:rPr>
      </w:pPr>
      <w:r w:rsidRPr="0012321B">
        <w:rPr>
          <w:rFonts w:cs="Arial"/>
          <w:b/>
          <w:bCs/>
          <w:noProof/>
          <w:color w:val="000000"/>
        </w:rPr>
        <w:t>Deadline for data delivery:</w:t>
      </w:r>
    </w:p>
    <w:p w14:paraId="4B7E571B" w14:textId="77777777" w:rsidR="0012321B" w:rsidRDefault="0012321B" w:rsidP="0012321B">
      <w:pPr>
        <w:rPr>
          <w:rFonts w:cs="Arial"/>
          <w:b/>
          <w:bCs/>
          <w:noProof/>
          <w:color w:val="000000"/>
        </w:rPr>
      </w:pPr>
    </w:p>
    <w:p w14:paraId="51196FD2" w14:textId="2FC2492F" w:rsidR="0012321B" w:rsidRPr="0012321B" w:rsidRDefault="0012321B" w:rsidP="0012321B">
      <w:pPr>
        <w:pStyle w:val="ListParagraph"/>
        <w:numPr>
          <w:ilvl w:val="0"/>
          <w:numId w:val="20"/>
        </w:numPr>
        <w:rPr>
          <w:rFonts w:cs="Arial"/>
          <w:noProof/>
          <w:color w:val="000000"/>
        </w:rPr>
      </w:pPr>
      <w:r w:rsidRPr="0012321B">
        <w:rPr>
          <w:rFonts w:cs="Arial"/>
          <w:noProof/>
          <w:color w:val="000000"/>
        </w:rPr>
        <w:t>Daily delivery of viewership and program databases, and at least twice a week delivery of advertising data.</w:t>
      </w:r>
    </w:p>
    <w:p w14:paraId="24BBABCF" w14:textId="77777777" w:rsidR="00FD6CC0" w:rsidRPr="0012321B" w:rsidRDefault="00FD6CC0" w:rsidP="00FD6CC0">
      <w:pPr>
        <w:rPr>
          <w:rFonts w:cs="Arial"/>
          <w:noProof/>
          <w:color w:val="000000"/>
          <w:u w:val="single"/>
        </w:rPr>
      </w:pPr>
    </w:p>
    <w:p w14:paraId="73D95968" w14:textId="77777777" w:rsidR="002C7EDE" w:rsidRDefault="002C7EDE" w:rsidP="002C7EDE">
      <w:pPr>
        <w:rPr>
          <w:rFonts w:cs="Arial"/>
          <w:b/>
          <w:noProof/>
          <w:color w:val="000000"/>
          <w:lang w:val="en-GB"/>
        </w:rPr>
      </w:pPr>
    </w:p>
    <w:p w14:paraId="7A708C56" w14:textId="2062F18B" w:rsidR="0012321B" w:rsidRDefault="002C7EDE" w:rsidP="00FD6CC0">
      <w:pPr>
        <w:rPr>
          <w:rFonts w:cs="Arial"/>
          <w:b/>
          <w:noProof/>
          <w:color w:val="000000"/>
          <w:lang w:val="en-GB"/>
        </w:rPr>
      </w:pPr>
      <w:r w:rsidRPr="002C7EDE">
        <w:rPr>
          <w:rFonts w:cs="Arial"/>
          <w:b/>
          <w:noProof/>
          <w:color w:val="000000"/>
          <w:lang w:val="en-GB"/>
        </w:rPr>
        <w:t>Panel sample size: ………………… (at least 750 households</w:t>
      </w:r>
      <w:r w:rsidR="0012321B">
        <w:rPr>
          <w:rFonts w:cs="Arial"/>
          <w:b/>
          <w:noProof/>
          <w:color w:val="000000"/>
          <w:lang w:val="en-GB"/>
        </w:rPr>
        <w:t>)</w:t>
      </w:r>
    </w:p>
    <w:p w14:paraId="7A8977CB" w14:textId="77777777" w:rsidR="0012321B" w:rsidRDefault="0012321B" w:rsidP="00FD6CC0">
      <w:pPr>
        <w:rPr>
          <w:rFonts w:cs="Arial"/>
          <w:b/>
          <w:noProof/>
          <w:color w:val="000000"/>
          <w:lang w:val="en-GB"/>
        </w:rPr>
      </w:pPr>
    </w:p>
    <w:p w14:paraId="52EEDDA0" w14:textId="77777777" w:rsidR="0012321B" w:rsidRDefault="0012321B" w:rsidP="00FD6CC0">
      <w:pPr>
        <w:rPr>
          <w:rFonts w:cs="Arial"/>
          <w:b/>
          <w:noProof/>
          <w:color w:val="000000"/>
          <w:lang w:val="en-GB"/>
        </w:rPr>
      </w:pPr>
    </w:p>
    <w:p w14:paraId="18BF64D5" w14:textId="77777777" w:rsidR="0012321B" w:rsidRPr="00355B59" w:rsidRDefault="0012321B" w:rsidP="00FD6CC0">
      <w:pPr>
        <w:rPr>
          <w:noProof/>
          <w:lang w:val="en-GB"/>
        </w:rPr>
      </w:pPr>
    </w:p>
    <w:p w14:paraId="3D83E9B0"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8A8DDCE"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151EBA5" w14:textId="77777777" w:rsidR="00FD6CC0" w:rsidRPr="00355B59" w:rsidRDefault="00FD6CC0" w:rsidP="00FD6CC0">
      <w:pPr>
        <w:tabs>
          <w:tab w:val="center" w:pos="1440"/>
          <w:tab w:val="center" w:pos="4320"/>
          <w:tab w:val="center" w:pos="7200"/>
        </w:tabs>
        <w:spacing w:line="360" w:lineRule="auto"/>
        <w:rPr>
          <w:noProof/>
          <w:lang w:val="en-GB"/>
        </w:rPr>
      </w:pPr>
    </w:p>
    <w:p w14:paraId="0BDFBEAF" w14:textId="164FCE98" w:rsidR="00A96A9E" w:rsidRPr="00AC5759" w:rsidRDefault="00FD6CC0" w:rsidP="00D506C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43D2C28" w14:textId="3A1D3996" w:rsidR="00291028" w:rsidRPr="0038704A" w:rsidRDefault="00291028" w:rsidP="00291028">
      <w:pPr>
        <w:jc w:val="right"/>
        <w:rPr>
          <w:b/>
        </w:rPr>
      </w:pPr>
      <w:r>
        <w:rPr>
          <w:b/>
        </w:rPr>
        <w:lastRenderedPageBreak/>
        <w:t>FORM</w:t>
      </w:r>
      <w:r w:rsidRPr="0038704A">
        <w:rPr>
          <w:b/>
        </w:rPr>
        <w:t>-4</w:t>
      </w:r>
    </w:p>
    <w:p w14:paraId="59D3B7D2" w14:textId="77777777" w:rsidR="00291028" w:rsidRPr="0038704A" w:rsidRDefault="00291028" w:rsidP="0029102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A3FE375" w14:textId="77777777" w:rsidR="00291028" w:rsidRPr="0038704A" w:rsidRDefault="00291028" w:rsidP="00291028">
      <w:pPr>
        <w:jc w:val="left"/>
      </w:pPr>
    </w:p>
    <w:p w14:paraId="7005D61E" w14:textId="119D1095" w:rsidR="00291028" w:rsidRPr="0038704A" w:rsidRDefault="00291028" w:rsidP="00291028">
      <w:pPr>
        <w:jc w:val="left"/>
      </w:pPr>
      <w:proofErr w:type="spellStart"/>
      <w:r>
        <w:t>Bidder</w:t>
      </w:r>
      <w:proofErr w:type="spellEnd"/>
      <w:r w:rsidRPr="0038704A">
        <w:t>: …………………………..</w:t>
      </w:r>
    </w:p>
    <w:p w14:paraId="2AF43C34" w14:textId="77777777" w:rsidR="00291028" w:rsidRPr="0038704A" w:rsidRDefault="00291028" w:rsidP="00291028">
      <w:pPr>
        <w:jc w:val="left"/>
      </w:pPr>
    </w:p>
    <w:p w14:paraId="76B661BE" w14:textId="239F5135" w:rsidR="00291028" w:rsidRPr="0038704A" w:rsidRDefault="00291028" w:rsidP="00291028">
      <w:pPr>
        <w:jc w:val="left"/>
      </w:pPr>
      <w:proofErr w:type="spellStart"/>
      <w:r>
        <w:t>Adress</w:t>
      </w:r>
      <w:proofErr w:type="spellEnd"/>
      <w:r w:rsidRPr="0038704A">
        <w:t>: …………………………………..</w:t>
      </w:r>
    </w:p>
    <w:p w14:paraId="4DD0A178" w14:textId="77777777" w:rsidR="00291028" w:rsidRPr="0038704A" w:rsidRDefault="00291028" w:rsidP="00291028">
      <w:pPr>
        <w:jc w:val="left"/>
      </w:pPr>
    </w:p>
    <w:p w14:paraId="57CF64B7" w14:textId="77777777" w:rsidR="00291028" w:rsidRPr="0038704A" w:rsidRDefault="00291028" w:rsidP="00291028">
      <w:pPr>
        <w:spacing w:line="360" w:lineRule="auto"/>
        <w:rPr>
          <w:b/>
          <w:noProof/>
        </w:rPr>
      </w:pPr>
    </w:p>
    <w:p w14:paraId="4A579E71" w14:textId="6DF29021" w:rsidR="00291028" w:rsidRPr="0038704A" w:rsidRDefault="00FF2D5C" w:rsidP="00291028">
      <w:pPr>
        <w:pStyle w:val="Heading2"/>
        <w:numPr>
          <w:ilvl w:val="0"/>
          <w:numId w:val="0"/>
        </w:numPr>
        <w:jc w:val="center"/>
        <w:rPr>
          <w:b/>
          <w:bCs/>
          <w:noProof/>
        </w:rPr>
      </w:pPr>
      <w:bookmarkStart w:id="143" w:name="_Toc135395819"/>
      <w:bookmarkStart w:id="144" w:name="_Toc176952781"/>
      <w:r>
        <w:rPr>
          <w:b/>
          <w:bCs/>
          <w:noProof/>
        </w:rPr>
        <w:t>Bidder`s statement on the scope of the panel sample</w:t>
      </w:r>
      <w:bookmarkEnd w:id="143"/>
      <w:bookmarkEnd w:id="144"/>
    </w:p>
    <w:p w14:paraId="0AC9A33E" w14:textId="5DA84285" w:rsidR="00291028" w:rsidRPr="00FF2D5C" w:rsidRDefault="00291028" w:rsidP="00291028">
      <w:pPr>
        <w:pStyle w:val="BodyText"/>
        <w:jc w:val="center"/>
        <w:rPr>
          <w:rFonts w:cs="Arial"/>
          <w:b/>
          <w:noProof/>
        </w:rPr>
      </w:pPr>
      <w:r w:rsidRPr="00FF2D5C">
        <w:rPr>
          <w:rFonts w:cs="Arial"/>
          <w:b/>
          <w:noProof/>
        </w:rPr>
        <w:t>FOR PUBLIC TENDER JN-S06</w:t>
      </w:r>
      <w:r w:rsidR="0012321B">
        <w:rPr>
          <w:rFonts w:cs="Arial"/>
          <w:b/>
          <w:noProof/>
        </w:rPr>
        <w:t>99</w:t>
      </w:r>
    </w:p>
    <w:p w14:paraId="4FDA013E" w14:textId="77777777" w:rsidR="00291028" w:rsidRPr="0038704A" w:rsidRDefault="00291028" w:rsidP="00291028"/>
    <w:p w14:paraId="796E8A5A" w14:textId="77777777" w:rsidR="00291028" w:rsidRPr="0038704A" w:rsidRDefault="00291028" w:rsidP="00291028"/>
    <w:p w14:paraId="20BE8EF1" w14:textId="77777777" w:rsidR="00291028" w:rsidRPr="0038704A" w:rsidRDefault="00291028" w:rsidP="00291028">
      <w:pPr>
        <w:spacing w:line="276" w:lineRule="auto"/>
        <w:rPr>
          <w:rFonts w:cs="Arial"/>
        </w:rPr>
      </w:pPr>
    </w:p>
    <w:p w14:paraId="497E6AEC" w14:textId="77777777" w:rsidR="00291028" w:rsidRPr="0038704A" w:rsidRDefault="00291028" w:rsidP="00291028">
      <w:pPr>
        <w:spacing w:line="276" w:lineRule="auto"/>
        <w:rPr>
          <w:rFonts w:cs="Arial"/>
        </w:rPr>
      </w:pPr>
    </w:p>
    <w:p w14:paraId="6105FB99" w14:textId="7CA35485" w:rsidR="00291028" w:rsidRPr="0038704A" w:rsidRDefault="00FF2D5C" w:rsidP="0012321B">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have</w:t>
      </w:r>
      <w:proofErr w:type="spellEnd"/>
      <w:r w:rsidRPr="00FF2D5C">
        <w:rPr>
          <w:rFonts w:cs="Arial"/>
        </w:rPr>
        <w:t xml:space="preserve"> a panel </w:t>
      </w:r>
      <w:proofErr w:type="spellStart"/>
      <w:r w:rsidRPr="00FF2D5C">
        <w:rPr>
          <w:rFonts w:cs="Arial"/>
        </w:rPr>
        <w:t>sample</w:t>
      </w:r>
      <w:proofErr w:type="spellEnd"/>
      <w:r w:rsidRPr="00FF2D5C">
        <w:rPr>
          <w:rFonts w:cs="Arial"/>
        </w:rPr>
        <w:t xml:space="preserve"> </w:t>
      </w:r>
      <w:proofErr w:type="spellStart"/>
      <w:r w:rsidRPr="00FF2D5C">
        <w:rPr>
          <w:rFonts w:cs="Arial"/>
        </w:rPr>
        <w:t>of</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750) </w:t>
      </w:r>
      <w:proofErr w:type="spellStart"/>
      <w:r w:rsidRPr="00FF2D5C">
        <w:rPr>
          <w:rFonts w:cs="Arial"/>
        </w:rPr>
        <w:t>households</w:t>
      </w:r>
      <w:proofErr w:type="spellEnd"/>
      <w:r w:rsidRPr="00FF2D5C">
        <w:rPr>
          <w:rFonts w:cs="Arial"/>
        </w:rPr>
        <w:t xml:space="preserve">, as </w:t>
      </w:r>
      <w:proofErr w:type="spellStart"/>
      <w:r w:rsidRPr="00FF2D5C">
        <w:rPr>
          <w:rFonts w:cs="Arial"/>
        </w:rPr>
        <w:t>required</w:t>
      </w:r>
      <w:proofErr w:type="spellEnd"/>
      <w:r w:rsidRPr="00FF2D5C">
        <w:rPr>
          <w:rFonts w:cs="Arial"/>
        </w:rPr>
        <w:t xml:space="preserve"> in </w:t>
      </w:r>
      <w:proofErr w:type="spellStart"/>
      <w:r w:rsidRPr="00FF2D5C">
        <w:rPr>
          <w:rFonts w:cs="Arial"/>
        </w:rPr>
        <w:t>point</w:t>
      </w:r>
      <w:proofErr w:type="spellEnd"/>
      <w:r w:rsidRPr="00FF2D5C">
        <w:rPr>
          <w:rFonts w:cs="Arial"/>
        </w:rPr>
        <w:t xml:space="preserve"> 3.</w:t>
      </w:r>
      <w:r w:rsidR="0012321B">
        <w:rPr>
          <w:rFonts w:cs="Arial"/>
        </w:rPr>
        <w:t>2</w:t>
      </w:r>
      <w:r w:rsidRPr="00FF2D5C">
        <w:rPr>
          <w:rFonts w:cs="Arial"/>
        </w:rPr>
        <w:t>.</w:t>
      </w:r>
      <w:r w:rsidR="0012321B">
        <w:rPr>
          <w:rFonts w:cs="Arial"/>
        </w:rPr>
        <w:t>2</w:t>
      </w:r>
      <w:r w:rsidRPr="00FF2D5C">
        <w:rPr>
          <w:rFonts w:cs="Arial"/>
        </w:rPr>
        <w:t xml:space="preserve">.2 </w:t>
      </w:r>
      <w:proofErr w:type="spellStart"/>
      <w:r w:rsidRPr="00FF2D5C">
        <w:rPr>
          <w:rFonts w:cs="Arial"/>
        </w:rPr>
        <w:t>of</w:t>
      </w:r>
      <w:proofErr w:type="spellEnd"/>
      <w:r w:rsidRPr="00FF2D5C">
        <w:rPr>
          <w:rFonts w:cs="Arial"/>
        </w:rPr>
        <w:t xml:space="preserve"> the </w:t>
      </w:r>
      <w:proofErr w:type="spellStart"/>
      <w:r w:rsidRPr="00FF2D5C">
        <w:rPr>
          <w:rFonts w:cs="Arial"/>
        </w:rPr>
        <w:t>Documentation</w:t>
      </w:r>
      <w:proofErr w:type="spellEnd"/>
      <w:r w:rsidRPr="00FF2D5C">
        <w:rPr>
          <w:rFonts w:cs="Arial"/>
        </w:rPr>
        <w:t xml:space="preserve"> </w:t>
      </w:r>
      <w:proofErr w:type="spellStart"/>
      <w:r w:rsidRPr="00FF2D5C">
        <w:rPr>
          <w:rFonts w:cs="Arial"/>
        </w:rPr>
        <w:t>regarding</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a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w:t>
      </w:r>
    </w:p>
    <w:p w14:paraId="3D9211B2" w14:textId="77777777" w:rsidR="00291028" w:rsidRPr="0038704A" w:rsidRDefault="00291028" w:rsidP="00291028">
      <w:pPr>
        <w:rPr>
          <w:rFonts w:cs="Arial"/>
        </w:rPr>
      </w:pPr>
    </w:p>
    <w:p w14:paraId="27BDAFD5" w14:textId="77777777" w:rsidR="00291028" w:rsidRPr="0038704A" w:rsidRDefault="00291028" w:rsidP="00291028">
      <w:pPr>
        <w:rPr>
          <w:rFonts w:cs="Arial"/>
        </w:rPr>
      </w:pPr>
    </w:p>
    <w:p w14:paraId="330F53E0" w14:textId="77777777" w:rsidR="00291028" w:rsidRPr="0038704A" w:rsidRDefault="00291028" w:rsidP="00291028">
      <w:pPr>
        <w:rPr>
          <w:rFonts w:cs="Arial"/>
        </w:rPr>
      </w:pPr>
    </w:p>
    <w:p w14:paraId="6E117584" w14:textId="77777777" w:rsidR="00291028" w:rsidRPr="0038704A" w:rsidRDefault="00291028" w:rsidP="00291028">
      <w:pPr>
        <w:rPr>
          <w:rFonts w:cs="Arial"/>
        </w:rPr>
      </w:pPr>
    </w:p>
    <w:p w14:paraId="2ED62B2F" w14:textId="77777777" w:rsidR="00291028" w:rsidRPr="0038704A" w:rsidRDefault="00291028" w:rsidP="00291028">
      <w:pPr>
        <w:rPr>
          <w:rFonts w:cs="Arial"/>
        </w:rPr>
      </w:pPr>
    </w:p>
    <w:p w14:paraId="69438902" w14:textId="77777777" w:rsidR="00291028" w:rsidRPr="0038704A" w:rsidRDefault="00291028" w:rsidP="00291028">
      <w:pPr>
        <w:rPr>
          <w:rFonts w:cs="Arial"/>
        </w:rPr>
      </w:pPr>
    </w:p>
    <w:p w14:paraId="5EEBF0E2" w14:textId="77777777" w:rsidR="00291028" w:rsidRPr="0038704A" w:rsidRDefault="00291028" w:rsidP="00291028">
      <w:pPr>
        <w:rPr>
          <w:rFonts w:cs="Arial"/>
        </w:rPr>
      </w:pPr>
    </w:p>
    <w:p w14:paraId="1C85022B" w14:textId="77777777" w:rsidR="00291028" w:rsidRPr="0038704A" w:rsidRDefault="00291028" w:rsidP="00291028">
      <w:pPr>
        <w:rPr>
          <w:rFonts w:cs="Arial"/>
        </w:rPr>
      </w:pPr>
    </w:p>
    <w:p w14:paraId="35B0ECF6" w14:textId="77777777" w:rsidR="00291028" w:rsidRPr="0038704A" w:rsidRDefault="00291028" w:rsidP="00291028">
      <w:pPr>
        <w:rPr>
          <w:rFonts w:cs="Arial"/>
        </w:rPr>
      </w:pPr>
    </w:p>
    <w:p w14:paraId="5F7F5BD4" w14:textId="77777777" w:rsidR="00291028" w:rsidRPr="0038704A" w:rsidRDefault="00291028" w:rsidP="00291028">
      <w:pPr>
        <w:rPr>
          <w:rFonts w:cs="Arial"/>
        </w:rPr>
      </w:pPr>
    </w:p>
    <w:p w14:paraId="33F2B247" w14:textId="77777777" w:rsidR="00291028" w:rsidRPr="0038704A" w:rsidRDefault="00291028" w:rsidP="00291028">
      <w:pPr>
        <w:rPr>
          <w:rFonts w:cs="Arial"/>
        </w:rPr>
      </w:pPr>
    </w:p>
    <w:p w14:paraId="00AE149B" w14:textId="77777777" w:rsidR="00291028" w:rsidRPr="0038704A" w:rsidRDefault="00291028" w:rsidP="00291028">
      <w:pPr>
        <w:rPr>
          <w:rFonts w:cs="Arial"/>
        </w:rPr>
      </w:pPr>
    </w:p>
    <w:p w14:paraId="31592460" w14:textId="77777777" w:rsidR="00291028" w:rsidRPr="0038704A" w:rsidRDefault="00291028" w:rsidP="00291028">
      <w:pPr>
        <w:rPr>
          <w:rFonts w:cs="Arial"/>
        </w:rPr>
      </w:pPr>
    </w:p>
    <w:p w14:paraId="43D534D8" w14:textId="77777777" w:rsidR="00291028" w:rsidRPr="0038704A" w:rsidRDefault="00291028" w:rsidP="00291028">
      <w:pPr>
        <w:rPr>
          <w:rFonts w:cs="Arial"/>
        </w:rPr>
      </w:pPr>
    </w:p>
    <w:p w14:paraId="655909C3" w14:textId="77777777" w:rsidR="00291028" w:rsidRPr="0038704A" w:rsidRDefault="00291028" w:rsidP="00291028">
      <w:pPr>
        <w:rPr>
          <w:rFonts w:cs="Arial"/>
        </w:rPr>
      </w:pPr>
    </w:p>
    <w:p w14:paraId="23D86458" w14:textId="77777777" w:rsidR="00291028" w:rsidRPr="0038704A" w:rsidRDefault="00291028" w:rsidP="00291028">
      <w:pPr>
        <w:rPr>
          <w:rFonts w:cs="Arial"/>
        </w:rPr>
      </w:pPr>
    </w:p>
    <w:p w14:paraId="3F8E4A07" w14:textId="77777777" w:rsidR="00291028" w:rsidRPr="0038704A" w:rsidRDefault="00291028" w:rsidP="00291028">
      <w:pPr>
        <w:rPr>
          <w:rFonts w:cs="Arial"/>
        </w:rPr>
      </w:pPr>
    </w:p>
    <w:p w14:paraId="50BAC203" w14:textId="77777777" w:rsidR="00291028" w:rsidRPr="0038704A" w:rsidRDefault="00291028" w:rsidP="00291028">
      <w:pPr>
        <w:rPr>
          <w:rFonts w:cs="Arial"/>
        </w:rPr>
      </w:pPr>
    </w:p>
    <w:p w14:paraId="27B1D445" w14:textId="77777777" w:rsidR="00291028" w:rsidRPr="0038704A" w:rsidRDefault="00291028" w:rsidP="00291028">
      <w:pPr>
        <w:rPr>
          <w:rFonts w:cs="Arial"/>
        </w:rPr>
      </w:pPr>
    </w:p>
    <w:p w14:paraId="6C29131C" w14:textId="77777777" w:rsidR="00291028" w:rsidRPr="0038704A" w:rsidRDefault="00291028" w:rsidP="00291028">
      <w:pPr>
        <w:rPr>
          <w:rFonts w:cs="Arial"/>
        </w:rPr>
      </w:pPr>
    </w:p>
    <w:p w14:paraId="7ECF1447" w14:textId="77777777" w:rsidR="00291028" w:rsidRPr="0038704A" w:rsidRDefault="00291028" w:rsidP="00291028">
      <w:pPr>
        <w:rPr>
          <w:rFonts w:cs="Arial"/>
        </w:rPr>
      </w:pPr>
    </w:p>
    <w:p w14:paraId="6949D26A" w14:textId="77777777" w:rsidR="00291028" w:rsidRPr="0038704A" w:rsidRDefault="00291028" w:rsidP="00291028">
      <w:pPr>
        <w:rPr>
          <w:rFonts w:cs="Arial"/>
        </w:rPr>
      </w:pPr>
    </w:p>
    <w:p w14:paraId="0D12F693" w14:textId="7618DD07" w:rsidR="00291028" w:rsidRDefault="00291028" w:rsidP="00FF2D5C">
      <w:pPr>
        <w:rPr>
          <w:rFonts w:cs="Arial"/>
        </w:rPr>
      </w:pPr>
    </w:p>
    <w:p w14:paraId="32E43CF2" w14:textId="7902DCDD" w:rsidR="00FF2D5C" w:rsidRDefault="00FF2D5C" w:rsidP="00FF2D5C">
      <w:pPr>
        <w:rPr>
          <w:rFonts w:cs="Arial"/>
        </w:rPr>
      </w:pPr>
    </w:p>
    <w:p w14:paraId="780DBA3A" w14:textId="77777777" w:rsidR="0012321B" w:rsidRDefault="0012321B" w:rsidP="00FF2D5C">
      <w:pPr>
        <w:rPr>
          <w:rFonts w:cs="Arial"/>
        </w:rPr>
      </w:pPr>
    </w:p>
    <w:p w14:paraId="5623BD11" w14:textId="77777777" w:rsidR="0012321B" w:rsidRDefault="0012321B" w:rsidP="00FF2D5C">
      <w:pPr>
        <w:rPr>
          <w:rFonts w:cs="Arial"/>
        </w:rPr>
      </w:pPr>
    </w:p>
    <w:p w14:paraId="448C4E25" w14:textId="77777777" w:rsidR="0012321B" w:rsidRDefault="0012321B" w:rsidP="00FF2D5C">
      <w:pPr>
        <w:rPr>
          <w:rFonts w:cs="Arial"/>
        </w:rPr>
      </w:pPr>
    </w:p>
    <w:p w14:paraId="4649E1E8" w14:textId="77777777" w:rsidR="0012321B" w:rsidRDefault="0012321B" w:rsidP="00FF2D5C">
      <w:pPr>
        <w:rPr>
          <w:rFonts w:cs="Arial"/>
        </w:rPr>
      </w:pPr>
    </w:p>
    <w:p w14:paraId="2480C200" w14:textId="77777777" w:rsidR="0012321B" w:rsidRDefault="0012321B" w:rsidP="00FF2D5C">
      <w:pPr>
        <w:rPr>
          <w:rFonts w:cs="Arial"/>
        </w:rPr>
      </w:pPr>
    </w:p>
    <w:p w14:paraId="49583F34" w14:textId="77777777" w:rsidR="0012321B" w:rsidRDefault="0012321B" w:rsidP="00FF2D5C">
      <w:pPr>
        <w:rPr>
          <w:rFonts w:cs="Arial"/>
        </w:rPr>
      </w:pPr>
    </w:p>
    <w:p w14:paraId="42FD3DE1" w14:textId="77777777" w:rsidR="0012321B" w:rsidRDefault="0012321B" w:rsidP="00FF2D5C">
      <w:pPr>
        <w:rPr>
          <w:rFonts w:cs="Arial"/>
        </w:rPr>
      </w:pPr>
    </w:p>
    <w:p w14:paraId="78AD714F" w14:textId="77777777" w:rsidR="00FF2D5C" w:rsidRPr="0038704A" w:rsidRDefault="00FF2D5C" w:rsidP="00FF2D5C">
      <w:pPr>
        <w:rPr>
          <w:b/>
          <w:u w:val="single"/>
        </w:rPr>
      </w:pPr>
    </w:p>
    <w:p w14:paraId="0FFC5660"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E8A650F"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E53D586" w14:textId="77777777" w:rsidR="00F03070" w:rsidRPr="00355B59" w:rsidRDefault="00F03070" w:rsidP="00F03070">
      <w:pPr>
        <w:tabs>
          <w:tab w:val="center" w:pos="1440"/>
          <w:tab w:val="center" w:pos="4320"/>
          <w:tab w:val="center" w:pos="7200"/>
        </w:tabs>
        <w:spacing w:line="360" w:lineRule="auto"/>
        <w:rPr>
          <w:noProof/>
          <w:lang w:val="en-GB"/>
        </w:rPr>
      </w:pPr>
    </w:p>
    <w:p w14:paraId="71337727"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57137FB" w14:textId="77777777" w:rsidR="00F03070" w:rsidRDefault="00F03070" w:rsidP="0012321B">
      <w:pPr>
        <w:rPr>
          <w:b/>
          <w:lang w:val="en-GB"/>
        </w:rPr>
      </w:pPr>
    </w:p>
    <w:p w14:paraId="6B6EFFF6" w14:textId="083BA6A6" w:rsidR="00FF2D5C" w:rsidRPr="0038704A" w:rsidRDefault="00FF2D5C" w:rsidP="00FF2D5C">
      <w:pPr>
        <w:jc w:val="right"/>
        <w:rPr>
          <w:b/>
        </w:rPr>
      </w:pPr>
      <w:r>
        <w:rPr>
          <w:b/>
        </w:rPr>
        <w:lastRenderedPageBreak/>
        <w:t>FORM</w:t>
      </w:r>
      <w:r w:rsidRPr="0038704A">
        <w:rPr>
          <w:b/>
        </w:rPr>
        <w:t>-</w:t>
      </w:r>
      <w:r>
        <w:rPr>
          <w:b/>
        </w:rPr>
        <w:t>5</w:t>
      </w:r>
    </w:p>
    <w:p w14:paraId="1C5E6B98"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D5256FF" w14:textId="77777777" w:rsidR="00FF2D5C" w:rsidRPr="0038704A" w:rsidRDefault="00FF2D5C" w:rsidP="00FF2D5C">
      <w:pPr>
        <w:jc w:val="left"/>
      </w:pPr>
    </w:p>
    <w:p w14:paraId="0AE057FF" w14:textId="77777777" w:rsidR="00FF2D5C" w:rsidRPr="0038704A" w:rsidRDefault="00FF2D5C" w:rsidP="00FF2D5C">
      <w:pPr>
        <w:jc w:val="left"/>
      </w:pPr>
      <w:proofErr w:type="spellStart"/>
      <w:r>
        <w:t>Bidder</w:t>
      </w:r>
      <w:proofErr w:type="spellEnd"/>
      <w:r w:rsidRPr="0038704A">
        <w:t>: …………………………..</w:t>
      </w:r>
    </w:p>
    <w:p w14:paraId="5B9C7FB7" w14:textId="77777777" w:rsidR="00FF2D5C" w:rsidRPr="0038704A" w:rsidRDefault="00FF2D5C" w:rsidP="00FF2D5C">
      <w:pPr>
        <w:jc w:val="left"/>
      </w:pPr>
    </w:p>
    <w:p w14:paraId="1DDC8485" w14:textId="77777777" w:rsidR="00FF2D5C" w:rsidRPr="0038704A" w:rsidRDefault="00FF2D5C" w:rsidP="00FF2D5C">
      <w:pPr>
        <w:jc w:val="left"/>
      </w:pPr>
      <w:proofErr w:type="spellStart"/>
      <w:r>
        <w:t>Adress</w:t>
      </w:r>
      <w:proofErr w:type="spellEnd"/>
      <w:r w:rsidRPr="0038704A">
        <w:t>: …………………………………..</w:t>
      </w:r>
    </w:p>
    <w:p w14:paraId="2FD4B184" w14:textId="77777777" w:rsidR="00FF2D5C" w:rsidRPr="0038704A" w:rsidRDefault="00FF2D5C" w:rsidP="00FF2D5C">
      <w:pPr>
        <w:jc w:val="left"/>
      </w:pPr>
    </w:p>
    <w:p w14:paraId="0DAAEE92" w14:textId="77777777" w:rsidR="00FF2D5C" w:rsidRPr="0038704A" w:rsidRDefault="00FF2D5C" w:rsidP="00FF2D5C">
      <w:pPr>
        <w:spacing w:line="360" w:lineRule="auto"/>
        <w:rPr>
          <w:b/>
          <w:noProof/>
        </w:rPr>
      </w:pPr>
    </w:p>
    <w:p w14:paraId="718F13CE" w14:textId="73CC2AA1" w:rsidR="00FF2D5C" w:rsidRPr="0038704A" w:rsidRDefault="00FF2D5C" w:rsidP="00FF2D5C">
      <w:pPr>
        <w:pStyle w:val="Heading2"/>
        <w:numPr>
          <w:ilvl w:val="0"/>
          <w:numId w:val="0"/>
        </w:numPr>
        <w:jc w:val="center"/>
        <w:rPr>
          <w:b/>
          <w:bCs/>
          <w:noProof/>
        </w:rPr>
      </w:pPr>
      <w:bookmarkStart w:id="145" w:name="_Toc176952782"/>
      <w:r>
        <w:rPr>
          <w:b/>
          <w:bCs/>
          <w:noProof/>
        </w:rPr>
        <w:t>Declaration on the submission of the scheme</w:t>
      </w:r>
      <w:bookmarkEnd w:id="145"/>
    </w:p>
    <w:p w14:paraId="18F7AB97" w14:textId="58510519" w:rsidR="00FF2D5C" w:rsidRPr="00FF2D5C" w:rsidRDefault="00FF2D5C" w:rsidP="00FF2D5C">
      <w:pPr>
        <w:pStyle w:val="BodyText"/>
        <w:jc w:val="center"/>
        <w:rPr>
          <w:rFonts w:cs="Arial"/>
          <w:b/>
          <w:noProof/>
        </w:rPr>
      </w:pPr>
      <w:r w:rsidRPr="00FF2D5C">
        <w:rPr>
          <w:rFonts w:cs="Arial"/>
          <w:b/>
          <w:noProof/>
        </w:rPr>
        <w:t>FOR PUBLIC TENDER JN-S06</w:t>
      </w:r>
      <w:r w:rsidR="0012321B">
        <w:rPr>
          <w:rFonts w:cs="Arial"/>
          <w:b/>
          <w:noProof/>
        </w:rPr>
        <w:t>99</w:t>
      </w:r>
    </w:p>
    <w:p w14:paraId="707E8D1B" w14:textId="77777777" w:rsidR="00FF2D5C" w:rsidRPr="0038704A" w:rsidRDefault="00FF2D5C" w:rsidP="00FF2D5C"/>
    <w:p w14:paraId="41F82910" w14:textId="77777777" w:rsidR="00FF2D5C" w:rsidRPr="0038704A" w:rsidRDefault="00FF2D5C" w:rsidP="00FF2D5C"/>
    <w:p w14:paraId="684C2626" w14:textId="77777777" w:rsidR="00FF2D5C" w:rsidRPr="0038704A" w:rsidRDefault="00FF2D5C" w:rsidP="00FF2D5C">
      <w:pPr>
        <w:spacing w:line="276" w:lineRule="auto"/>
        <w:rPr>
          <w:rFonts w:cs="Arial"/>
        </w:rPr>
      </w:pPr>
    </w:p>
    <w:p w14:paraId="4C6069C1" w14:textId="77777777" w:rsidR="00FF2D5C" w:rsidRPr="0038704A" w:rsidRDefault="00FF2D5C" w:rsidP="00FF2D5C">
      <w:pPr>
        <w:spacing w:line="276" w:lineRule="auto"/>
        <w:rPr>
          <w:rFonts w:cs="Arial"/>
        </w:rPr>
      </w:pPr>
    </w:p>
    <w:p w14:paraId="79B2B23E" w14:textId="777777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submit</w:t>
      </w:r>
      <w:proofErr w:type="spellEnd"/>
      <w:r w:rsidRPr="00FF2D5C">
        <w:rPr>
          <w:rFonts w:cs="Arial"/>
        </w:rPr>
        <w:t xml:space="preserve"> a </w:t>
      </w:r>
      <w:proofErr w:type="spellStart"/>
      <w:r w:rsidRPr="00FF2D5C">
        <w:rPr>
          <w:rFonts w:cs="Arial"/>
        </w:rPr>
        <w:t>precise</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organization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w:t>
      </w:r>
      <w:proofErr w:type="spellStart"/>
      <w:r w:rsidRPr="00FF2D5C">
        <w:rPr>
          <w:rFonts w:cs="Arial"/>
        </w:rPr>
        <w:t>collection</w:t>
      </w:r>
      <w:proofErr w:type="spellEnd"/>
      <w:r w:rsidRPr="00FF2D5C">
        <w:rPr>
          <w:rFonts w:cs="Arial"/>
        </w:rPr>
        <w:t xml:space="preserve">, </w:t>
      </w:r>
      <w:proofErr w:type="spellStart"/>
      <w:r w:rsidRPr="00FF2D5C">
        <w:rPr>
          <w:rFonts w:cs="Arial"/>
        </w:rPr>
        <w:t>processing</w:t>
      </w:r>
      <w:proofErr w:type="spellEnd"/>
      <w:r w:rsidRPr="00FF2D5C">
        <w:rPr>
          <w:rFonts w:cs="Arial"/>
        </w:rPr>
        <w:t xml:space="preserve"> and </w:t>
      </w:r>
      <w:proofErr w:type="spellStart"/>
      <w:r w:rsidRPr="00FF2D5C">
        <w:rPr>
          <w:rFonts w:cs="Arial"/>
        </w:rPr>
        <w:t>delivery</w:t>
      </w:r>
      <w:proofErr w:type="spellEnd"/>
      <w:r w:rsidRPr="00FF2D5C">
        <w:rPr>
          <w:rFonts w:cs="Arial"/>
        </w:rPr>
        <w:t xml:space="preserve">. The </w:t>
      </w:r>
      <w:proofErr w:type="spellStart"/>
      <w:r w:rsidRPr="00FF2D5C">
        <w:rPr>
          <w:rFonts w:cs="Arial"/>
        </w:rPr>
        <w:t>proposed</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contains</w:t>
      </w:r>
      <w:proofErr w:type="spellEnd"/>
      <w:r w:rsidRPr="00FF2D5C">
        <w:rPr>
          <w:rFonts w:cs="Arial"/>
        </w:rPr>
        <w:t xml:space="preserve"> a </w:t>
      </w:r>
      <w:proofErr w:type="spellStart"/>
      <w:r w:rsidRPr="00FF2D5C">
        <w:rPr>
          <w:rFonts w:cs="Arial"/>
        </w:rPr>
        <w:t>description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basic</w:t>
      </w:r>
      <w:proofErr w:type="spellEnd"/>
      <w:r w:rsidRPr="00FF2D5C">
        <w:rPr>
          <w:rFonts w:cs="Arial"/>
        </w:rPr>
        <w:t xml:space="preserve"> </w:t>
      </w:r>
      <w:proofErr w:type="spellStart"/>
      <w:r w:rsidRPr="00FF2D5C">
        <w:rPr>
          <w:rFonts w:cs="Arial"/>
        </w:rPr>
        <w:t>research</w:t>
      </w:r>
      <w:proofErr w:type="spellEnd"/>
      <w:r w:rsidRPr="00FF2D5C">
        <w:rPr>
          <w:rFonts w:cs="Arial"/>
        </w:rPr>
        <w:t xml:space="preserve"> and the set </w:t>
      </w:r>
      <w:proofErr w:type="spellStart"/>
      <w:r w:rsidRPr="00FF2D5C">
        <w:rPr>
          <w:rFonts w:cs="Arial"/>
        </w:rPr>
        <w:t>of</w:t>
      </w:r>
      <w:proofErr w:type="spellEnd"/>
      <w:r w:rsidRPr="00FF2D5C">
        <w:rPr>
          <w:rFonts w:cs="Arial"/>
        </w:rPr>
        <w:t xml:space="preserve"> </w:t>
      </w:r>
      <w:proofErr w:type="spellStart"/>
      <w:r w:rsidRPr="00FF2D5C">
        <w:rPr>
          <w:rFonts w:cs="Arial"/>
        </w:rPr>
        <w:t>respondents</w:t>
      </w:r>
      <w:proofErr w:type="spellEnd"/>
      <w:r w:rsidRPr="00FF2D5C">
        <w:rPr>
          <w:rFonts w:cs="Arial"/>
        </w:rPr>
        <w:t xml:space="preserve"> in the panel </w:t>
      </w:r>
      <w:proofErr w:type="spellStart"/>
      <w:r w:rsidRPr="00FF2D5C">
        <w:rPr>
          <w:rFonts w:cs="Arial"/>
        </w:rPr>
        <w:t>sample</w:t>
      </w:r>
      <w:proofErr w:type="spellEnd"/>
      <w:r w:rsidRPr="00FF2D5C">
        <w:rPr>
          <w:rFonts w:cs="Arial"/>
        </w:rPr>
        <w:t xml:space="preserve">, the </w:t>
      </w:r>
      <w:proofErr w:type="spellStart"/>
      <w:r w:rsidRPr="00FF2D5C">
        <w:rPr>
          <w:rFonts w:cs="Arial"/>
        </w:rPr>
        <w:t>method</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measuring</w:t>
      </w:r>
      <w:proofErr w:type="spellEnd"/>
      <w:r w:rsidRPr="00FF2D5C">
        <w:rPr>
          <w:rFonts w:cs="Arial"/>
        </w:rPr>
        <w:t xml:space="preserve"> </w:t>
      </w:r>
      <w:proofErr w:type="spellStart"/>
      <w:r w:rsidRPr="00FF2D5C">
        <w:rPr>
          <w:rFonts w:cs="Arial"/>
        </w:rPr>
        <w:t>television</w:t>
      </w:r>
      <w:proofErr w:type="spellEnd"/>
      <w:r w:rsidRPr="00FF2D5C">
        <w:rPr>
          <w:rFonts w:cs="Arial"/>
        </w:rPr>
        <w:t xml:space="preserve">, the </w:t>
      </w:r>
      <w:proofErr w:type="spellStart"/>
      <w:r w:rsidRPr="00FF2D5C">
        <w:rPr>
          <w:rFonts w:cs="Arial"/>
        </w:rPr>
        <w:t>transmission</w:t>
      </w:r>
      <w:proofErr w:type="spellEnd"/>
      <w:r w:rsidRPr="00FF2D5C">
        <w:rPr>
          <w:rFonts w:cs="Arial"/>
        </w:rPr>
        <w:t xml:space="preserve"> and </w:t>
      </w:r>
      <w:proofErr w:type="spellStart"/>
      <w:r w:rsidRPr="00FF2D5C">
        <w:rPr>
          <w:rFonts w:cs="Arial"/>
        </w:rPr>
        <w:t>processing</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the </w:t>
      </w:r>
      <w:proofErr w:type="spellStart"/>
      <w:r w:rsidRPr="00FF2D5C">
        <w:rPr>
          <w:rFonts w:cs="Arial"/>
        </w:rPr>
        <w:t>inclusion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information</w:t>
      </w:r>
      <w:proofErr w:type="spellEnd"/>
      <w:r w:rsidRPr="00FF2D5C">
        <w:rPr>
          <w:rFonts w:cs="Arial"/>
        </w:rPr>
        <w:t xml:space="preserve"> on program </w:t>
      </w:r>
      <w:proofErr w:type="spellStart"/>
      <w:r w:rsidRPr="00FF2D5C">
        <w:rPr>
          <w:rFonts w:cs="Arial"/>
        </w:rPr>
        <w:t>content</w:t>
      </w:r>
      <w:proofErr w:type="spellEnd"/>
      <w:r w:rsidRPr="00FF2D5C">
        <w:rPr>
          <w:rFonts w:cs="Arial"/>
        </w:rPr>
        <w:t xml:space="preserve"> and a </w:t>
      </w:r>
      <w:proofErr w:type="spellStart"/>
      <w:r w:rsidRPr="00FF2D5C">
        <w:rPr>
          <w:rFonts w:cs="Arial"/>
        </w:rPr>
        <w:t>tool</w:t>
      </w:r>
      <w:proofErr w:type="spellEnd"/>
      <w:r w:rsidRPr="00FF2D5C">
        <w:rPr>
          <w:rFonts w:cs="Arial"/>
        </w:rPr>
        <w:t xml:space="preserve"> for data </w:t>
      </w:r>
      <w:proofErr w:type="spellStart"/>
      <w:r w:rsidRPr="00FF2D5C">
        <w:rPr>
          <w:rFonts w:cs="Arial"/>
        </w:rPr>
        <w:t>analysis</w:t>
      </w:r>
      <w:proofErr w:type="spellEnd"/>
      <w:r w:rsidRPr="00FF2D5C">
        <w:rPr>
          <w:rFonts w:cs="Arial"/>
        </w:rPr>
        <w:t>.</w:t>
      </w:r>
    </w:p>
    <w:p w14:paraId="7E2E3F6A" w14:textId="43FEB022" w:rsidR="00FF2D5C" w:rsidRPr="00FF2D5C" w:rsidRDefault="00FF2D5C" w:rsidP="00FF2D5C">
      <w:pPr>
        <w:spacing w:line="600" w:lineRule="exact"/>
        <w:rPr>
          <w:rFonts w:cs="Arial"/>
          <w:b/>
          <w:bCs/>
        </w:rPr>
      </w:pPr>
      <w:proofErr w:type="spellStart"/>
      <w:r w:rsidRPr="00FF2D5C">
        <w:rPr>
          <w:rFonts w:cs="Arial"/>
          <w:b/>
          <w:bCs/>
        </w:rPr>
        <w:t>Attachment</w:t>
      </w:r>
      <w:proofErr w:type="spellEnd"/>
      <w:r w:rsidRPr="00FF2D5C">
        <w:rPr>
          <w:rFonts w:cs="Arial"/>
          <w:b/>
          <w:bCs/>
        </w:rPr>
        <w:t xml:space="preserve">: </w:t>
      </w:r>
      <w:proofErr w:type="spellStart"/>
      <w:r w:rsidRPr="00FF2D5C">
        <w:rPr>
          <w:rFonts w:cs="Arial"/>
          <w:b/>
          <w:bCs/>
        </w:rPr>
        <w:t>scheme</w:t>
      </w:r>
      <w:proofErr w:type="spellEnd"/>
    </w:p>
    <w:p w14:paraId="4F43C1BD" w14:textId="77777777" w:rsidR="00FF2D5C" w:rsidRPr="0038704A" w:rsidRDefault="00FF2D5C" w:rsidP="00FF2D5C">
      <w:pPr>
        <w:rPr>
          <w:rFonts w:cs="Arial"/>
        </w:rPr>
      </w:pPr>
    </w:p>
    <w:p w14:paraId="756C4FCA" w14:textId="77777777" w:rsidR="00FF2D5C" w:rsidRPr="0038704A" w:rsidRDefault="00FF2D5C" w:rsidP="00FF2D5C">
      <w:pPr>
        <w:rPr>
          <w:rFonts w:cs="Arial"/>
        </w:rPr>
      </w:pPr>
    </w:p>
    <w:p w14:paraId="573DFA4F" w14:textId="77777777" w:rsidR="00FF2D5C" w:rsidRPr="0038704A" w:rsidRDefault="00FF2D5C" w:rsidP="00FF2D5C">
      <w:pPr>
        <w:rPr>
          <w:rFonts w:cs="Arial"/>
        </w:rPr>
      </w:pPr>
    </w:p>
    <w:p w14:paraId="7FB88156" w14:textId="77777777" w:rsidR="00FF2D5C" w:rsidRPr="0038704A" w:rsidRDefault="00FF2D5C" w:rsidP="00FF2D5C">
      <w:pPr>
        <w:rPr>
          <w:rFonts w:cs="Arial"/>
        </w:rPr>
      </w:pPr>
    </w:p>
    <w:p w14:paraId="6446BBDF" w14:textId="77777777" w:rsidR="00FF2D5C" w:rsidRPr="0038704A" w:rsidRDefault="00FF2D5C" w:rsidP="00FF2D5C">
      <w:pPr>
        <w:rPr>
          <w:rFonts w:cs="Arial"/>
        </w:rPr>
      </w:pPr>
    </w:p>
    <w:p w14:paraId="08A24F21" w14:textId="77777777" w:rsidR="00FF2D5C" w:rsidRPr="0038704A" w:rsidRDefault="00FF2D5C" w:rsidP="00FF2D5C">
      <w:pPr>
        <w:rPr>
          <w:rFonts w:cs="Arial"/>
        </w:rPr>
      </w:pPr>
    </w:p>
    <w:p w14:paraId="55C254CB" w14:textId="77777777" w:rsidR="00FF2D5C" w:rsidRPr="0038704A" w:rsidRDefault="00FF2D5C" w:rsidP="00FF2D5C">
      <w:pPr>
        <w:rPr>
          <w:rFonts w:cs="Arial"/>
        </w:rPr>
      </w:pPr>
    </w:p>
    <w:p w14:paraId="1B3BC53E" w14:textId="77777777" w:rsidR="00FF2D5C" w:rsidRPr="0038704A" w:rsidRDefault="00FF2D5C" w:rsidP="00FF2D5C">
      <w:pPr>
        <w:rPr>
          <w:rFonts w:cs="Arial"/>
        </w:rPr>
      </w:pPr>
    </w:p>
    <w:p w14:paraId="5F0A98AA" w14:textId="77777777" w:rsidR="00FF2D5C" w:rsidRPr="0038704A" w:rsidRDefault="00FF2D5C" w:rsidP="00FF2D5C">
      <w:pPr>
        <w:rPr>
          <w:rFonts w:cs="Arial"/>
        </w:rPr>
      </w:pPr>
    </w:p>
    <w:p w14:paraId="348F93FD" w14:textId="77777777" w:rsidR="00FF2D5C" w:rsidRPr="0038704A" w:rsidRDefault="00FF2D5C" w:rsidP="00FF2D5C">
      <w:pPr>
        <w:rPr>
          <w:rFonts w:cs="Arial"/>
        </w:rPr>
      </w:pPr>
    </w:p>
    <w:p w14:paraId="032D2FC6" w14:textId="77777777" w:rsidR="00FF2D5C" w:rsidRPr="0038704A" w:rsidRDefault="00FF2D5C" w:rsidP="00FF2D5C">
      <w:pPr>
        <w:rPr>
          <w:rFonts w:cs="Arial"/>
        </w:rPr>
      </w:pPr>
    </w:p>
    <w:p w14:paraId="778E70C1" w14:textId="77777777" w:rsidR="00FF2D5C" w:rsidRPr="0038704A" w:rsidRDefault="00FF2D5C" w:rsidP="00FF2D5C">
      <w:pPr>
        <w:rPr>
          <w:rFonts w:cs="Arial"/>
        </w:rPr>
      </w:pPr>
    </w:p>
    <w:p w14:paraId="2E88944D" w14:textId="77777777" w:rsidR="00FF2D5C" w:rsidRPr="0038704A" w:rsidRDefault="00FF2D5C" w:rsidP="00FF2D5C">
      <w:pPr>
        <w:rPr>
          <w:rFonts w:cs="Arial"/>
        </w:rPr>
      </w:pPr>
    </w:p>
    <w:p w14:paraId="48AE2603" w14:textId="77777777" w:rsidR="00FF2D5C" w:rsidRPr="0038704A" w:rsidRDefault="00FF2D5C" w:rsidP="00FF2D5C">
      <w:pPr>
        <w:rPr>
          <w:rFonts w:cs="Arial"/>
        </w:rPr>
      </w:pPr>
    </w:p>
    <w:p w14:paraId="5BF52B56" w14:textId="77777777" w:rsidR="00FF2D5C" w:rsidRPr="0038704A" w:rsidRDefault="00FF2D5C" w:rsidP="00FF2D5C">
      <w:pPr>
        <w:rPr>
          <w:rFonts w:cs="Arial"/>
        </w:rPr>
      </w:pPr>
    </w:p>
    <w:p w14:paraId="678C71CF" w14:textId="77777777" w:rsidR="00FF2D5C" w:rsidRPr="0038704A" w:rsidRDefault="00FF2D5C" w:rsidP="00FF2D5C">
      <w:pPr>
        <w:rPr>
          <w:rFonts w:cs="Arial"/>
        </w:rPr>
      </w:pPr>
    </w:p>
    <w:p w14:paraId="11F6FDCD" w14:textId="77777777" w:rsidR="00FF2D5C" w:rsidRPr="0038704A" w:rsidRDefault="00FF2D5C" w:rsidP="00FF2D5C">
      <w:pPr>
        <w:rPr>
          <w:rFonts w:cs="Arial"/>
        </w:rPr>
      </w:pPr>
    </w:p>
    <w:p w14:paraId="4B734EA7" w14:textId="77777777" w:rsidR="00FF2D5C" w:rsidRPr="0038704A" w:rsidRDefault="00FF2D5C" w:rsidP="00FF2D5C">
      <w:pPr>
        <w:rPr>
          <w:rFonts w:cs="Arial"/>
        </w:rPr>
      </w:pPr>
    </w:p>
    <w:p w14:paraId="3D0A6B50" w14:textId="325C3FB9" w:rsidR="00FF2D5C" w:rsidRDefault="00FF2D5C" w:rsidP="00FF2D5C">
      <w:pPr>
        <w:rPr>
          <w:rFonts w:cs="Arial"/>
        </w:rPr>
      </w:pPr>
    </w:p>
    <w:p w14:paraId="1805736D" w14:textId="77777777" w:rsidR="00FF2D5C" w:rsidRPr="0038704A" w:rsidRDefault="00FF2D5C" w:rsidP="00FF2D5C">
      <w:pPr>
        <w:rPr>
          <w:rFonts w:cs="Arial"/>
        </w:rPr>
      </w:pPr>
    </w:p>
    <w:p w14:paraId="53C3C317" w14:textId="77777777" w:rsidR="00FF2D5C" w:rsidRPr="0038704A" w:rsidRDefault="00FF2D5C" w:rsidP="00FF2D5C">
      <w:pPr>
        <w:rPr>
          <w:rFonts w:cs="Arial"/>
        </w:rPr>
      </w:pPr>
    </w:p>
    <w:p w14:paraId="182019D5" w14:textId="77777777" w:rsidR="00FF2D5C" w:rsidRDefault="00FF2D5C" w:rsidP="00FF2D5C">
      <w:pPr>
        <w:rPr>
          <w:rFonts w:cs="Arial"/>
        </w:rPr>
      </w:pPr>
    </w:p>
    <w:p w14:paraId="228BB701" w14:textId="77777777" w:rsidR="00FF2D5C" w:rsidRDefault="00FF2D5C" w:rsidP="00FF2D5C">
      <w:pPr>
        <w:rPr>
          <w:rFonts w:cs="Arial"/>
        </w:rPr>
      </w:pPr>
    </w:p>
    <w:p w14:paraId="64F864CC" w14:textId="77777777" w:rsidR="00FF2D5C" w:rsidRPr="0038704A" w:rsidRDefault="00FF2D5C" w:rsidP="00FF2D5C">
      <w:pPr>
        <w:rPr>
          <w:b/>
          <w:u w:val="single"/>
        </w:rPr>
      </w:pPr>
    </w:p>
    <w:p w14:paraId="037D51F5"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9BDD933"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03427863" w14:textId="77777777" w:rsidR="00F03070" w:rsidRPr="00355B59" w:rsidRDefault="00F03070" w:rsidP="00F03070">
      <w:pPr>
        <w:tabs>
          <w:tab w:val="center" w:pos="1440"/>
          <w:tab w:val="center" w:pos="4320"/>
          <w:tab w:val="center" w:pos="7200"/>
        </w:tabs>
        <w:spacing w:line="360" w:lineRule="auto"/>
        <w:rPr>
          <w:noProof/>
          <w:lang w:val="en-GB"/>
        </w:rPr>
      </w:pPr>
    </w:p>
    <w:p w14:paraId="28110F0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36D67301" w14:textId="77777777" w:rsidR="00F03070" w:rsidRDefault="00F03070" w:rsidP="0012321B">
      <w:pPr>
        <w:rPr>
          <w:b/>
          <w:lang w:val="en-GB"/>
        </w:rPr>
      </w:pPr>
    </w:p>
    <w:p w14:paraId="4E921972" w14:textId="373D626E" w:rsidR="00FF2D5C" w:rsidRPr="0038704A" w:rsidRDefault="00FF2D5C" w:rsidP="00FF2D5C">
      <w:pPr>
        <w:jc w:val="right"/>
        <w:rPr>
          <w:b/>
        </w:rPr>
      </w:pPr>
      <w:r>
        <w:rPr>
          <w:b/>
        </w:rPr>
        <w:lastRenderedPageBreak/>
        <w:t>FORM</w:t>
      </w:r>
      <w:r w:rsidRPr="0038704A">
        <w:rPr>
          <w:b/>
        </w:rPr>
        <w:t>-</w:t>
      </w:r>
      <w:r>
        <w:rPr>
          <w:b/>
        </w:rPr>
        <w:t>6</w:t>
      </w:r>
    </w:p>
    <w:p w14:paraId="55E6FD82"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9984EED" w14:textId="77777777" w:rsidR="00FF2D5C" w:rsidRPr="0038704A" w:rsidRDefault="00FF2D5C" w:rsidP="00FF2D5C">
      <w:pPr>
        <w:jc w:val="left"/>
      </w:pPr>
    </w:p>
    <w:p w14:paraId="0318A6C1" w14:textId="77777777" w:rsidR="00FF2D5C" w:rsidRPr="0038704A" w:rsidRDefault="00FF2D5C" w:rsidP="00FF2D5C">
      <w:pPr>
        <w:jc w:val="left"/>
      </w:pPr>
      <w:proofErr w:type="spellStart"/>
      <w:r>
        <w:t>Bidder</w:t>
      </w:r>
      <w:proofErr w:type="spellEnd"/>
      <w:r w:rsidRPr="0038704A">
        <w:t>: …………………………..</w:t>
      </w:r>
    </w:p>
    <w:p w14:paraId="63C1E69E" w14:textId="77777777" w:rsidR="00FF2D5C" w:rsidRPr="0038704A" w:rsidRDefault="00FF2D5C" w:rsidP="00FF2D5C">
      <w:pPr>
        <w:jc w:val="left"/>
      </w:pPr>
    </w:p>
    <w:p w14:paraId="20B9378F" w14:textId="77777777" w:rsidR="00FF2D5C" w:rsidRPr="0038704A" w:rsidRDefault="00FF2D5C" w:rsidP="00FF2D5C">
      <w:pPr>
        <w:jc w:val="left"/>
      </w:pPr>
      <w:proofErr w:type="spellStart"/>
      <w:r>
        <w:t>Adress</w:t>
      </w:r>
      <w:proofErr w:type="spellEnd"/>
      <w:r w:rsidRPr="0038704A">
        <w:t>: …………………………………..</w:t>
      </w:r>
    </w:p>
    <w:p w14:paraId="7C95329A" w14:textId="77777777" w:rsidR="00FF2D5C" w:rsidRPr="0038704A" w:rsidRDefault="00FF2D5C" w:rsidP="00FF2D5C">
      <w:pPr>
        <w:jc w:val="left"/>
      </w:pPr>
    </w:p>
    <w:p w14:paraId="02C32CFE" w14:textId="77777777" w:rsidR="00FF2D5C" w:rsidRPr="0038704A" w:rsidRDefault="00FF2D5C" w:rsidP="00FF2D5C">
      <w:pPr>
        <w:spacing w:line="360" w:lineRule="auto"/>
        <w:rPr>
          <w:b/>
          <w:noProof/>
        </w:rPr>
      </w:pPr>
    </w:p>
    <w:p w14:paraId="14A1C73F" w14:textId="1BD2961B" w:rsidR="00FF2D5C" w:rsidRPr="0038704A" w:rsidRDefault="00FF2D5C" w:rsidP="00FF2D5C">
      <w:pPr>
        <w:pStyle w:val="Heading2"/>
        <w:numPr>
          <w:ilvl w:val="0"/>
          <w:numId w:val="0"/>
        </w:numPr>
        <w:jc w:val="center"/>
        <w:rPr>
          <w:b/>
          <w:bCs/>
          <w:noProof/>
        </w:rPr>
      </w:pPr>
      <w:bookmarkStart w:id="146" w:name="_Toc176952783"/>
      <w:r>
        <w:rPr>
          <w:b/>
          <w:bCs/>
          <w:noProof/>
        </w:rPr>
        <w:t>Bidder`s statement on the implementation on training</w:t>
      </w:r>
      <w:bookmarkEnd w:id="146"/>
    </w:p>
    <w:p w14:paraId="1D656D7E" w14:textId="7A65F0B7" w:rsidR="00FF2D5C" w:rsidRPr="00FF2D5C" w:rsidRDefault="00FF2D5C" w:rsidP="00FF2D5C">
      <w:pPr>
        <w:pStyle w:val="BodyText"/>
        <w:jc w:val="center"/>
        <w:rPr>
          <w:rFonts w:cs="Arial"/>
          <w:b/>
          <w:noProof/>
        </w:rPr>
      </w:pPr>
      <w:r w:rsidRPr="00FF2D5C">
        <w:rPr>
          <w:rFonts w:cs="Arial"/>
          <w:b/>
          <w:noProof/>
        </w:rPr>
        <w:t>FOR PUBLIC TENDER JN-S06</w:t>
      </w:r>
      <w:r w:rsidR="0012321B">
        <w:rPr>
          <w:rFonts w:cs="Arial"/>
          <w:b/>
          <w:noProof/>
        </w:rPr>
        <w:t>99</w:t>
      </w:r>
    </w:p>
    <w:p w14:paraId="57264EB1" w14:textId="77777777" w:rsidR="00FF2D5C" w:rsidRPr="0038704A" w:rsidRDefault="00FF2D5C" w:rsidP="00FF2D5C"/>
    <w:p w14:paraId="73A5C6EC" w14:textId="77777777" w:rsidR="00FF2D5C" w:rsidRPr="0038704A" w:rsidRDefault="00FF2D5C" w:rsidP="00FF2D5C"/>
    <w:p w14:paraId="39CD37C8" w14:textId="77777777" w:rsidR="00FF2D5C" w:rsidRPr="0038704A" w:rsidRDefault="00FF2D5C" w:rsidP="00FF2D5C">
      <w:pPr>
        <w:spacing w:line="276" w:lineRule="auto"/>
        <w:rPr>
          <w:rFonts w:cs="Arial"/>
        </w:rPr>
      </w:pPr>
    </w:p>
    <w:p w14:paraId="10E1CACD" w14:textId="77777777" w:rsidR="00FF2D5C" w:rsidRPr="0038704A" w:rsidRDefault="00FF2D5C" w:rsidP="00FF2D5C">
      <w:pPr>
        <w:spacing w:line="276" w:lineRule="auto"/>
        <w:rPr>
          <w:rFonts w:cs="Arial"/>
        </w:rPr>
      </w:pPr>
    </w:p>
    <w:p w14:paraId="70132FC7" w14:textId="21E743EB" w:rsidR="00FF2D5C" w:rsidRPr="0038704A"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initial</w:t>
      </w:r>
      <w:proofErr w:type="spellEnd"/>
      <w:r w:rsidRPr="00FF2D5C">
        <w:rPr>
          <w:rFonts w:cs="Arial"/>
        </w:rPr>
        <w:t xml:space="preserve"> and </w:t>
      </w:r>
      <w:proofErr w:type="spellStart"/>
      <w:r w:rsidRPr="00FF2D5C">
        <w:rPr>
          <w:rFonts w:cs="Arial"/>
        </w:rPr>
        <w:t>continuing</w:t>
      </w:r>
      <w:proofErr w:type="spellEnd"/>
      <w:r w:rsidRPr="00FF2D5C">
        <w:rPr>
          <w:rFonts w:cs="Arial"/>
        </w:rPr>
        <w:t xml:space="preserve"> </w:t>
      </w:r>
      <w:proofErr w:type="spellStart"/>
      <w:r w:rsidRPr="00FF2D5C">
        <w:rPr>
          <w:rFonts w:cs="Arial"/>
        </w:rPr>
        <w:t>training</w:t>
      </w:r>
      <w:proofErr w:type="spellEnd"/>
      <w:r w:rsidRPr="00FF2D5C">
        <w:rPr>
          <w:rFonts w:cs="Arial"/>
        </w:rPr>
        <w:t xml:space="preserve"> for up to a total </w:t>
      </w:r>
      <w:proofErr w:type="spellStart"/>
      <w:r w:rsidRPr="00FF2D5C">
        <w:rPr>
          <w:rFonts w:cs="Arial"/>
        </w:rPr>
        <w:t>of</w:t>
      </w:r>
      <w:proofErr w:type="spellEnd"/>
      <w:r w:rsidRPr="00FF2D5C">
        <w:rPr>
          <w:rFonts w:cs="Arial"/>
        </w:rPr>
        <w:t xml:space="preserve"> 20 </w:t>
      </w:r>
      <w:proofErr w:type="spellStart"/>
      <w:r w:rsidRPr="00FF2D5C">
        <w:rPr>
          <w:rFonts w:cs="Arial"/>
        </w:rPr>
        <w:t>employees</w:t>
      </w:r>
      <w:proofErr w:type="spellEnd"/>
      <w:r w:rsidRPr="00FF2D5C">
        <w:rPr>
          <w:rFonts w:cs="Arial"/>
        </w:rPr>
        <w:t xml:space="preserve"> at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premises</w:t>
      </w:r>
      <w:proofErr w:type="spellEnd"/>
      <w:r w:rsidRPr="00FF2D5C">
        <w:rPr>
          <w:rFonts w:cs="Arial"/>
        </w:rPr>
        <w:t xml:space="preserve">, in </w:t>
      </w:r>
      <w:proofErr w:type="spellStart"/>
      <w:r w:rsidRPr="00FF2D5C">
        <w:rPr>
          <w:rFonts w:cs="Arial"/>
        </w:rPr>
        <w:t>accordance</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needs</w:t>
      </w:r>
      <w:proofErr w:type="spellEnd"/>
      <w:r w:rsidRPr="00FF2D5C">
        <w:rPr>
          <w:rFonts w:cs="Arial"/>
        </w:rPr>
        <w:t xml:space="preserve">, for the </w:t>
      </w:r>
      <w:proofErr w:type="spellStart"/>
      <w:r w:rsidRPr="00FF2D5C">
        <w:rPr>
          <w:rFonts w:cs="Arial"/>
        </w:rPr>
        <w:t>use</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all</w:t>
      </w:r>
      <w:proofErr w:type="spellEnd"/>
      <w:r w:rsidRPr="00FF2D5C">
        <w:rPr>
          <w:rFonts w:cs="Arial"/>
        </w:rPr>
        <w:t xml:space="preserve"> data and </w:t>
      </w:r>
      <w:proofErr w:type="spellStart"/>
      <w:r w:rsidRPr="00FF2D5C">
        <w:rPr>
          <w:rFonts w:cs="Arial"/>
        </w:rPr>
        <w:t>assistance</w:t>
      </w:r>
      <w:proofErr w:type="spellEnd"/>
      <w:r w:rsidRPr="00FF2D5C">
        <w:rPr>
          <w:rFonts w:cs="Arial"/>
        </w:rPr>
        <w:t xml:space="preserve"> </w:t>
      </w:r>
      <w:proofErr w:type="spellStart"/>
      <w:r w:rsidRPr="00FF2D5C">
        <w:rPr>
          <w:rFonts w:cs="Arial"/>
        </w:rPr>
        <w:t>whenever</w:t>
      </w:r>
      <w:proofErr w:type="spellEnd"/>
      <w:r w:rsidRPr="00FF2D5C">
        <w:rPr>
          <w:rFonts w:cs="Arial"/>
        </w:rPr>
        <w:t xml:space="preserve"> </w:t>
      </w:r>
      <w:proofErr w:type="spellStart"/>
      <w:r w:rsidRPr="00FF2D5C">
        <w:rPr>
          <w:rFonts w:cs="Arial"/>
        </w:rPr>
        <w:t>necessary</w:t>
      </w:r>
      <w:proofErr w:type="spellEnd"/>
      <w:r w:rsidRPr="00FF2D5C">
        <w:rPr>
          <w:rFonts w:cs="Arial"/>
        </w:rPr>
        <w:t>.</w:t>
      </w:r>
    </w:p>
    <w:p w14:paraId="2B1CE319" w14:textId="77777777" w:rsidR="00FF2D5C" w:rsidRPr="0038704A" w:rsidRDefault="00FF2D5C" w:rsidP="00FF2D5C">
      <w:pPr>
        <w:rPr>
          <w:rFonts w:cs="Arial"/>
        </w:rPr>
      </w:pPr>
    </w:p>
    <w:p w14:paraId="0E410F06" w14:textId="77777777" w:rsidR="00FF2D5C" w:rsidRPr="0038704A" w:rsidRDefault="00FF2D5C" w:rsidP="00FF2D5C">
      <w:pPr>
        <w:rPr>
          <w:rFonts w:cs="Arial"/>
        </w:rPr>
      </w:pPr>
    </w:p>
    <w:p w14:paraId="70EA23F5" w14:textId="77777777" w:rsidR="00FF2D5C" w:rsidRPr="0038704A" w:rsidRDefault="00FF2D5C" w:rsidP="00FF2D5C">
      <w:pPr>
        <w:rPr>
          <w:rFonts w:cs="Arial"/>
        </w:rPr>
      </w:pPr>
    </w:p>
    <w:p w14:paraId="6172527B" w14:textId="77777777" w:rsidR="00FF2D5C" w:rsidRPr="0038704A" w:rsidRDefault="00FF2D5C" w:rsidP="00FF2D5C">
      <w:pPr>
        <w:rPr>
          <w:rFonts w:cs="Arial"/>
        </w:rPr>
      </w:pPr>
    </w:p>
    <w:p w14:paraId="79D328D9" w14:textId="77777777" w:rsidR="00FF2D5C" w:rsidRPr="0038704A" w:rsidRDefault="00FF2D5C" w:rsidP="00FF2D5C">
      <w:pPr>
        <w:rPr>
          <w:rFonts w:cs="Arial"/>
        </w:rPr>
      </w:pPr>
    </w:p>
    <w:p w14:paraId="34D309D0" w14:textId="77777777" w:rsidR="00FF2D5C" w:rsidRPr="0038704A" w:rsidRDefault="00FF2D5C" w:rsidP="00FF2D5C">
      <w:pPr>
        <w:rPr>
          <w:rFonts w:cs="Arial"/>
        </w:rPr>
      </w:pPr>
    </w:p>
    <w:p w14:paraId="1F2C4981" w14:textId="77777777" w:rsidR="00FF2D5C" w:rsidRPr="0038704A" w:rsidRDefault="00FF2D5C" w:rsidP="00FF2D5C">
      <w:pPr>
        <w:rPr>
          <w:rFonts w:cs="Arial"/>
        </w:rPr>
      </w:pPr>
    </w:p>
    <w:p w14:paraId="010CA4A5" w14:textId="77777777" w:rsidR="00FF2D5C" w:rsidRPr="0038704A" w:rsidRDefault="00FF2D5C" w:rsidP="00FF2D5C">
      <w:pPr>
        <w:rPr>
          <w:rFonts w:cs="Arial"/>
        </w:rPr>
      </w:pPr>
    </w:p>
    <w:p w14:paraId="5D150C0E" w14:textId="77777777" w:rsidR="00FF2D5C" w:rsidRPr="0038704A" w:rsidRDefault="00FF2D5C" w:rsidP="00FF2D5C">
      <w:pPr>
        <w:rPr>
          <w:rFonts w:cs="Arial"/>
        </w:rPr>
      </w:pPr>
    </w:p>
    <w:p w14:paraId="0B7C652F" w14:textId="77777777" w:rsidR="00FF2D5C" w:rsidRPr="0038704A" w:rsidRDefault="00FF2D5C" w:rsidP="00FF2D5C">
      <w:pPr>
        <w:rPr>
          <w:rFonts w:cs="Arial"/>
        </w:rPr>
      </w:pPr>
    </w:p>
    <w:p w14:paraId="3E4270D3" w14:textId="77777777" w:rsidR="00FF2D5C" w:rsidRPr="0038704A" w:rsidRDefault="00FF2D5C" w:rsidP="00FF2D5C">
      <w:pPr>
        <w:rPr>
          <w:rFonts w:cs="Arial"/>
        </w:rPr>
      </w:pPr>
    </w:p>
    <w:p w14:paraId="15EF23B3" w14:textId="77777777" w:rsidR="00FF2D5C" w:rsidRPr="0038704A" w:rsidRDefault="00FF2D5C" w:rsidP="00FF2D5C">
      <w:pPr>
        <w:rPr>
          <w:rFonts w:cs="Arial"/>
        </w:rPr>
      </w:pPr>
    </w:p>
    <w:p w14:paraId="123943BA" w14:textId="77777777" w:rsidR="00FF2D5C" w:rsidRPr="0038704A" w:rsidRDefault="00FF2D5C" w:rsidP="00FF2D5C">
      <w:pPr>
        <w:rPr>
          <w:rFonts w:cs="Arial"/>
        </w:rPr>
      </w:pPr>
    </w:p>
    <w:p w14:paraId="39E7E4CD" w14:textId="77777777" w:rsidR="00FF2D5C" w:rsidRPr="0038704A" w:rsidRDefault="00FF2D5C" w:rsidP="00FF2D5C">
      <w:pPr>
        <w:rPr>
          <w:rFonts w:cs="Arial"/>
        </w:rPr>
      </w:pPr>
    </w:p>
    <w:p w14:paraId="10416916" w14:textId="77777777" w:rsidR="00FF2D5C" w:rsidRPr="0038704A" w:rsidRDefault="00FF2D5C" w:rsidP="00FF2D5C">
      <w:pPr>
        <w:rPr>
          <w:rFonts w:cs="Arial"/>
        </w:rPr>
      </w:pPr>
    </w:p>
    <w:p w14:paraId="386937F3" w14:textId="77777777" w:rsidR="00FF2D5C" w:rsidRPr="0038704A" w:rsidRDefault="00FF2D5C" w:rsidP="00FF2D5C">
      <w:pPr>
        <w:rPr>
          <w:rFonts w:cs="Arial"/>
        </w:rPr>
      </w:pPr>
    </w:p>
    <w:p w14:paraId="37943FA4" w14:textId="77777777" w:rsidR="00FF2D5C" w:rsidRPr="0038704A" w:rsidRDefault="00FF2D5C" w:rsidP="00FF2D5C">
      <w:pPr>
        <w:rPr>
          <w:rFonts w:cs="Arial"/>
        </w:rPr>
      </w:pPr>
    </w:p>
    <w:p w14:paraId="4D5A52AA" w14:textId="77777777" w:rsidR="00FF2D5C" w:rsidRDefault="00FF2D5C" w:rsidP="00FF2D5C">
      <w:pPr>
        <w:rPr>
          <w:rFonts w:cs="Arial"/>
        </w:rPr>
      </w:pPr>
    </w:p>
    <w:p w14:paraId="1D2226AA" w14:textId="40254CB6" w:rsidR="00FF2D5C" w:rsidRDefault="00FF2D5C" w:rsidP="00FF2D5C">
      <w:pPr>
        <w:rPr>
          <w:rFonts w:cs="Arial"/>
        </w:rPr>
      </w:pPr>
    </w:p>
    <w:p w14:paraId="71FCC0C0" w14:textId="087B6F67" w:rsidR="00FF2D5C" w:rsidRDefault="00FF2D5C" w:rsidP="00FF2D5C">
      <w:pPr>
        <w:rPr>
          <w:rFonts w:cs="Arial"/>
        </w:rPr>
      </w:pPr>
    </w:p>
    <w:p w14:paraId="026D7A65" w14:textId="3CFD1C1B" w:rsidR="00FF2D5C" w:rsidRDefault="00FF2D5C" w:rsidP="00FF2D5C">
      <w:pPr>
        <w:rPr>
          <w:rFonts w:cs="Arial"/>
        </w:rPr>
      </w:pPr>
    </w:p>
    <w:p w14:paraId="552C001E" w14:textId="140D543F" w:rsidR="00FF2D5C" w:rsidRDefault="00FF2D5C" w:rsidP="00FF2D5C">
      <w:pPr>
        <w:rPr>
          <w:rFonts w:cs="Arial"/>
        </w:rPr>
      </w:pPr>
    </w:p>
    <w:p w14:paraId="5E65A417" w14:textId="7C54F0D3" w:rsidR="00FF2D5C" w:rsidRDefault="00FF2D5C" w:rsidP="00FF2D5C">
      <w:pPr>
        <w:rPr>
          <w:rFonts w:cs="Arial"/>
        </w:rPr>
      </w:pPr>
    </w:p>
    <w:p w14:paraId="61A7D320" w14:textId="7E5B51DB" w:rsidR="00FF2D5C" w:rsidRDefault="00FF2D5C" w:rsidP="00FF2D5C">
      <w:pPr>
        <w:rPr>
          <w:rFonts w:cs="Arial"/>
        </w:rPr>
      </w:pPr>
    </w:p>
    <w:p w14:paraId="10603998" w14:textId="568E3995" w:rsidR="00FF2D5C" w:rsidRDefault="00FF2D5C" w:rsidP="00FF2D5C">
      <w:pPr>
        <w:rPr>
          <w:rFonts w:cs="Arial"/>
        </w:rPr>
      </w:pPr>
    </w:p>
    <w:p w14:paraId="29440044" w14:textId="30CB0333" w:rsidR="00FF2D5C" w:rsidRDefault="00FF2D5C" w:rsidP="00FF2D5C">
      <w:pPr>
        <w:rPr>
          <w:rFonts w:cs="Arial"/>
        </w:rPr>
      </w:pPr>
    </w:p>
    <w:p w14:paraId="774694D7" w14:textId="77777777" w:rsidR="00FF2D5C" w:rsidRPr="0038704A" w:rsidRDefault="00FF2D5C" w:rsidP="00FF2D5C">
      <w:pPr>
        <w:rPr>
          <w:rFonts w:cs="Arial"/>
        </w:rPr>
      </w:pPr>
    </w:p>
    <w:p w14:paraId="4232189B" w14:textId="77777777" w:rsidR="00FF2D5C" w:rsidRPr="0038704A" w:rsidRDefault="00FF2D5C" w:rsidP="00FF2D5C">
      <w:pPr>
        <w:rPr>
          <w:rFonts w:cs="Arial"/>
        </w:rPr>
      </w:pPr>
    </w:p>
    <w:p w14:paraId="16E6CBC7" w14:textId="77777777" w:rsidR="00FF2D5C" w:rsidRDefault="00FF2D5C" w:rsidP="00FF2D5C">
      <w:pPr>
        <w:rPr>
          <w:rFonts w:cs="Arial"/>
        </w:rPr>
      </w:pPr>
    </w:p>
    <w:p w14:paraId="2F244020" w14:textId="77777777" w:rsidR="00FF2D5C" w:rsidRDefault="00FF2D5C" w:rsidP="00FF2D5C">
      <w:pPr>
        <w:rPr>
          <w:rFonts w:cs="Arial"/>
        </w:rPr>
      </w:pPr>
    </w:p>
    <w:p w14:paraId="1CBCD342" w14:textId="77777777" w:rsidR="00FF2D5C" w:rsidRPr="0038704A" w:rsidRDefault="00FF2D5C" w:rsidP="00FF2D5C">
      <w:pPr>
        <w:rPr>
          <w:b/>
          <w:u w:val="single"/>
        </w:rPr>
      </w:pPr>
    </w:p>
    <w:p w14:paraId="5C06AFF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799CFA8"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2C01E99" w14:textId="77777777" w:rsidR="00F03070" w:rsidRPr="00355B59" w:rsidRDefault="00F03070" w:rsidP="00F03070">
      <w:pPr>
        <w:tabs>
          <w:tab w:val="center" w:pos="1440"/>
          <w:tab w:val="center" w:pos="4320"/>
          <w:tab w:val="center" w:pos="7200"/>
        </w:tabs>
        <w:spacing w:line="360" w:lineRule="auto"/>
        <w:rPr>
          <w:noProof/>
          <w:lang w:val="en-GB"/>
        </w:rPr>
      </w:pPr>
    </w:p>
    <w:p w14:paraId="0F62A0C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70EDCE8" w14:textId="55BE0FC3" w:rsidR="002C7EDE" w:rsidRDefault="002C7EDE" w:rsidP="007F12F4">
      <w:pPr>
        <w:jc w:val="right"/>
        <w:rPr>
          <w:b/>
          <w:lang w:val="en-GB"/>
        </w:rPr>
      </w:pPr>
    </w:p>
    <w:p w14:paraId="776F8B25" w14:textId="77777777" w:rsidR="00F03070" w:rsidRDefault="00F03070" w:rsidP="007F12F4">
      <w:pPr>
        <w:jc w:val="right"/>
        <w:rPr>
          <w:b/>
          <w:lang w:val="en-GB"/>
        </w:rPr>
      </w:pPr>
    </w:p>
    <w:p w14:paraId="1F620FE5" w14:textId="75BAE78A" w:rsidR="00F03070" w:rsidRPr="0038704A" w:rsidRDefault="00F03070" w:rsidP="00F03070">
      <w:pPr>
        <w:jc w:val="right"/>
        <w:rPr>
          <w:b/>
        </w:rPr>
      </w:pPr>
      <w:r>
        <w:rPr>
          <w:b/>
        </w:rPr>
        <w:lastRenderedPageBreak/>
        <w:t>FORM</w:t>
      </w:r>
      <w:r w:rsidRPr="0038704A">
        <w:rPr>
          <w:b/>
        </w:rPr>
        <w:t>-</w:t>
      </w:r>
      <w:r w:rsidR="00963BF9">
        <w:rPr>
          <w:b/>
        </w:rPr>
        <w:t>7</w:t>
      </w:r>
    </w:p>
    <w:p w14:paraId="1008999D"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34F9D236" w14:textId="77777777" w:rsidR="00F03070" w:rsidRPr="0038704A" w:rsidRDefault="00F03070" w:rsidP="00F03070">
      <w:pPr>
        <w:jc w:val="left"/>
      </w:pPr>
    </w:p>
    <w:p w14:paraId="6F02219A" w14:textId="77777777" w:rsidR="00F03070" w:rsidRPr="0038704A" w:rsidRDefault="00F03070" w:rsidP="00F03070">
      <w:pPr>
        <w:jc w:val="left"/>
      </w:pPr>
      <w:proofErr w:type="spellStart"/>
      <w:r>
        <w:t>Bidder</w:t>
      </w:r>
      <w:proofErr w:type="spellEnd"/>
      <w:r w:rsidRPr="0038704A">
        <w:t>: …………………………..</w:t>
      </w:r>
    </w:p>
    <w:p w14:paraId="3FD015CB" w14:textId="77777777" w:rsidR="00F03070" w:rsidRPr="0038704A" w:rsidRDefault="00F03070" w:rsidP="00F03070">
      <w:pPr>
        <w:jc w:val="left"/>
      </w:pPr>
    </w:p>
    <w:p w14:paraId="2CE0E889" w14:textId="77777777" w:rsidR="00F03070" w:rsidRPr="0038704A" w:rsidRDefault="00F03070" w:rsidP="00F03070">
      <w:pPr>
        <w:jc w:val="left"/>
      </w:pPr>
      <w:proofErr w:type="spellStart"/>
      <w:r>
        <w:t>Adress</w:t>
      </w:r>
      <w:proofErr w:type="spellEnd"/>
      <w:r w:rsidRPr="0038704A">
        <w:t>: …………………………………..</w:t>
      </w:r>
    </w:p>
    <w:p w14:paraId="4B4596CD" w14:textId="77777777" w:rsidR="00F03070" w:rsidRPr="0038704A" w:rsidRDefault="00F03070" w:rsidP="00F03070">
      <w:pPr>
        <w:jc w:val="left"/>
      </w:pPr>
    </w:p>
    <w:p w14:paraId="47B717CE" w14:textId="77777777" w:rsidR="00F03070" w:rsidRPr="0038704A" w:rsidRDefault="00F03070" w:rsidP="00F03070">
      <w:pPr>
        <w:spacing w:line="360" w:lineRule="auto"/>
        <w:rPr>
          <w:b/>
          <w:noProof/>
        </w:rPr>
      </w:pPr>
    </w:p>
    <w:p w14:paraId="76BE35B9" w14:textId="77777777" w:rsidR="00963BF9" w:rsidRDefault="00963BF9" w:rsidP="00F03070">
      <w:pPr>
        <w:pStyle w:val="BodyText"/>
        <w:jc w:val="center"/>
        <w:rPr>
          <w:b/>
          <w:bCs/>
          <w:caps/>
          <w:noProof/>
          <w:szCs w:val="20"/>
        </w:rPr>
      </w:pPr>
      <w:r w:rsidRPr="00963BF9">
        <w:rPr>
          <w:b/>
          <w:bCs/>
          <w:caps/>
          <w:noProof/>
          <w:szCs w:val="20"/>
        </w:rPr>
        <w:t xml:space="preserve">Bidder`s statement on software tools, equipment and assistance and troubleshooting </w:t>
      </w:r>
    </w:p>
    <w:p w14:paraId="1ACCC8C1" w14:textId="34247E51" w:rsidR="00F03070" w:rsidRPr="00FF2D5C" w:rsidRDefault="00F03070" w:rsidP="00F03070">
      <w:pPr>
        <w:pStyle w:val="BodyText"/>
        <w:jc w:val="center"/>
        <w:rPr>
          <w:rFonts w:cs="Arial"/>
          <w:b/>
          <w:noProof/>
        </w:rPr>
      </w:pPr>
      <w:r w:rsidRPr="00FF2D5C">
        <w:rPr>
          <w:rFonts w:cs="Arial"/>
          <w:b/>
          <w:noProof/>
        </w:rPr>
        <w:t>FOR PUBLIC TENDER JN-S06</w:t>
      </w:r>
      <w:r w:rsidR="00963BF9">
        <w:rPr>
          <w:rFonts w:cs="Arial"/>
          <w:b/>
          <w:noProof/>
        </w:rPr>
        <w:t>99</w:t>
      </w:r>
    </w:p>
    <w:p w14:paraId="3D3E6171" w14:textId="77777777" w:rsidR="00F03070" w:rsidRPr="0038704A" w:rsidRDefault="00F03070" w:rsidP="00F03070"/>
    <w:p w14:paraId="1D2CF0EA" w14:textId="77777777" w:rsidR="00F03070" w:rsidRPr="0038704A" w:rsidRDefault="00F03070" w:rsidP="00F03070"/>
    <w:p w14:paraId="6022F1B6" w14:textId="77777777" w:rsidR="00F03070" w:rsidRPr="0038704A" w:rsidRDefault="00F03070" w:rsidP="00F03070">
      <w:pPr>
        <w:spacing w:line="276" w:lineRule="auto"/>
        <w:rPr>
          <w:rFonts w:cs="Arial"/>
        </w:rPr>
      </w:pPr>
    </w:p>
    <w:p w14:paraId="379FAF81" w14:textId="77777777" w:rsidR="00F03070" w:rsidRPr="0038704A" w:rsidRDefault="00F03070" w:rsidP="00F03070">
      <w:pPr>
        <w:spacing w:line="276" w:lineRule="auto"/>
        <w:rPr>
          <w:rFonts w:cs="Arial"/>
        </w:rPr>
      </w:pPr>
    </w:p>
    <w:p w14:paraId="3CE1C88F" w14:textId="040CE474"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have</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w:t>
      </w:r>
      <w:proofErr w:type="spellStart"/>
      <w:r w:rsidRPr="00F03070">
        <w:rPr>
          <w:rFonts w:cs="Arial"/>
        </w:rPr>
        <w:t>licenses</w:t>
      </w:r>
      <w:proofErr w:type="spellEnd"/>
      <w:r w:rsidRPr="00F03070">
        <w:rPr>
          <w:rFonts w:cs="Arial"/>
        </w:rPr>
        <w:t xml:space="preserve"> for the </w:t>
      </w:r>
      <w:proofErr w:type="spellStart"/>
      <w:r w:rsidRPr="00F03070">
        <w:rPr>
          <w:rFonts w:cs="Arial"/>
        </w:rPr>
        <w:t>use</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and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w:t>
      </w:r>
      <w:proofErr w:type="spellStart"/>
      <w:r w:rsidRPr="00F03070">
        <w:rPr>
          <w:rFonts w:cs="Arial"/>
        </w:rPr>
        <w:t>install</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software for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and </w:t>
      </w:r>
      <w:proofErr w:type="spellStart"/>
      <w:r w:rsidRPr="00F03070">
        <w:rPr>
          <w:rFonts w:cs="Arial"/>
        </w:rPr>
        <w:t>grant</w:t>
      </w:r>
      <w:proofErr w:type="spellEnd"/>
      <w:r w:rsidRPr="00F03070">
        <w:rPr>
          <w:rFonts w:cs="Arial"/>
        </w:rPr>
        <w:t xml:space="preserve"> </w:t>
      </w:r>
      <w:proofErr w:type="spellStart"/>
      <w:r w:rsidRPr="00F03070">
        <w:rPr>
          <w:rFonts w:cs="Arial"/>
        </w:rPr>
        <w:t>him</w:t>
      </w:r>
      <w:proofErr w:type="spellEnd"/>
      <w:r w:rsidRPr="00F03070">
        <w:rPr>
          <w:rFonts w:cs="Arial"/>
        </w:rPr>
        <w:t xml:space="preserve"> the </w:t>
      </w:r>
      <w:proofErr w:type="spellStart"/>
      <w:r w:rsidRPr="00F03070">
        <w:rPr>
          <w:rFonts w:cs="Arial"/>
        </w:rPr>
        <w:t>rights</w:t>
      </w:r>
      <w:proofErr w:type="spellEnd"/>
      <w:r w:rsidRPr="00F03070">
        <w:rPr>
          <w:rFonts w:cs="Arial"/>
        </w:rPr>
        <w:t xml:space="preserve"> to </w:t>
      </w:r>
      <w:proofErr w:type="spellStart"/>
      <w:r w:rsidRPr="00F03070">
        <w:rPr>
          <w:rFonts w:cs="Arial"/>
        </w:rPr>
        <w:t>use</w:t>
      </w:r>
      <w:proofErr w:type="spellEnd"/>
      <w:r w:rsidRPr="00F03070">
        <w:rPr>
          <w:rFonts w:cs="Arial"/>
        </w:rPr>
        <w:t xml:space="preserve"> the </w:t>
      </w:r>
      <w:proofErr w:type="spellStart"/>
      <w:r w:rsidRPr="00F03070">
        <w:rPr>
          <w:rFonts w:cs="Arial"/>
        </w:rPr>
        <w:t>licensed</w:t>
      </w:r>
      <w:proofErr w:type="spellEnd"/>
      <w:r w:rsidRPr="00F03070">
        <w:rPr>
          <w:rFonts w:cs="Arial"/>
        </w:rPr>
        <w:t xml:space="preserve"> software, </w:t>
      </w:r>
      <w:proofErr w:type="spellStart"/>
      <w:r w:rsidRPr="00F03070">
        <w:rPr>
          <w:rFonts w:cs="Arial"/>
        </w:rPr>
        <w:t>including</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updates</w:t>
      </w:r>
      <w:proofErr w:type="spellEnd"/>
      <w:r w:rsidRPr="00F03070">
        <w:rPr>
          <w:rFonts w:cs="Arial"/>
        </w:rPr>
        <w:t xml:space="preserve"> </w:t>
      </w:r>
      <w:proofErr w:type="spellStart"/>
      <w:r w:rsidRPr="00F03070">
        <w:rPr>
          <w:rFonts w:cs="Arial"/>
        </w:rPr>
        <w:t>or</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license</w:t>
      </w:r>
      <w:proofErr w:type="spellEnd"/>
      <w:r w:rsidRPr="00F03070">
        <w:rPr>
          <w:rFonts w:cs="Arial"/>
        </w:rPr>
        <w:t xml:space="preserve"> </w:t>
      </w:r>
      <w:proofErr w:type="spellStart"/>
      <w:r w:rsidRPr="00F03070">
        <w:rPr>
          <w:rFonts w:cs="Arial"/>
        </w:rPr>
        <w:t>upgrades</w:t>
      </w:r>
      <w:proofErr w:type="spellEnd"/>
      <w:r w:rsidRPr="00F03070">
        <w:rPr>
          <w:rFonts w:cs="Arial"/>
        </w:rPr>
        <w:t>.</w:t>
      </w:r>
    </w:p>
    <w:p w14:paraId="3CD7EF1D" w14:textId="77777777" w:rsidR="00F03070" w:rsidRPr="00F03070" w:rsidRDefault="00F03070" w:rsidP="00F03070">
      <w:pPr>
        <w:spacing w:line="600" w:lineRule="exact"/>
        <w:rPr>
          <w:rFonts w:cs="Arial"/>
        </w:rPr>
      </w:pPr>
    </w:p>
    <w:p w14:paraId="42FD0B38" w14:textId="6A36F27C"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also</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in the </w:t>
      </w:r>
      <w:proofErr w:type="spellStart"/>
      <w:r w:rsidRPr="00F03070">
        <w:rPr>
          <w:rFonts w:cs="Arial"/>
        </w:rPr>
        <w:t>event</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technical</w:t>
      </w:r>
      <w:proofErr w:type="spellEnd"/>
      <w:r w:rsidRPr="00F03070">
        <w:rPr>
          <w:rFonts w:cs="Arial"/>
        </w:rPr>
        <w:t xml:space="preserve"> </w:t>
      </w:r>
      <w:proofErr w:type="spellStart"/>
      <w:r w:rsidRPr="00F03070">
        <w:rPr>
          <w:rFonts w:cs="Arial"/>
        </w:rPr>
        <w:t>problems</w:t>
      </w:r>
      <w:proofErr w:type="spellEnd"/>
      <w:r w:rsidRPr="00F03070">
        <w:rPr>
          <w:rFonts w:cs="Arial"/>
        </w:rPr>
        <w:t xml:space="preserve"> in the </w:t>
      </w:r>
      <w:proofErr w:type="spellStart"/>
      <w:r w:rsidRPr="00F03070">
        <w:rPr>
          <w:rFonts w:cs="Arial"/>
        </w:rPr>
        <w:t>operation</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be </w:t>
      </w:r>
      <w:proofErr w:type="spellStart"/>
      <w:r w:rsidRPr="00F03070">
        <w:rPr>
          <w:rFonts w:cs="Arial"/>
        </w:rPr>
        <w:t>available</w:t>
      </w:r>
      <w:proofErr w:type="spellEnd"/>
      <w:r w:rsidRPr="00F03070">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w:t>
      </w:r>
      <w:proofErr w:type="spellStart"/>
      <w:r w:rsidRPr="00F03070">
        <w:rPr>
          <w:rFonts w:cs="Arial"/>
        </w:rPr>
        <w:t>every</w:t>
      </w:r>
      <w:proofErr w:type="spellEnd"/>
      <w:r w:rsidRPr="00F03070">
        <w:rPr>
          <w:rFonts w:cs="Arial"/>
        </w:rPr>
        <w:t xml:space="preserve"> </w:t>
      </w:r>
      <w:proofErr w:type="spellStart"/>
      <w:r w:rsidRPr="00F03070">
        <w:rPr>
          <w:rFonts w:cs="Arial"/>
        </w:rPr>
        <w:t>working</w:t>
      </w:r>
      <w:proofErr w:type="spellEnd"/>
      <w:r w:rsidRPr="00F03070">
        <w:rPr>
          <w:rFonts w:cs="Arial"/>
        </w:rPr>
        <w:t xml:space="preserve"> </w:t>
      </w:r>
      <w:proofErr w:type="spellStart"/>
      <w:r w:rsidRPr="00F03070">
        <w:rPr>
          <w:rFonts w:cs="Arial"/>
        </w:rPr>
        <w:t>day</w:t>
      </w:r>
      <w:proofErr w:type="spellEnd"/>
      <w:r w:rsidRPr="00F03070">
        <w:rPr>
          <w:rFonts w:cs="Arial"/>
        </w:rPr>
        <w:t xml:space="preserve"> </w:t>
      </w:r>
      <w:proofErr w:type="spellStart"/>
      <w:r w:rsidRPr="00F03070">
        <w:rPr>
          <w:rFonts w:cs="Arial"/>
        </w:rPr>
        <w:t>between</w:t>
      </w:r>
      <w:proofErr w:type="spellEnd"/>
      <w:r w:rsidRPr="00F03070">
        <w:rPr>
          <w:rFonts w:cs="Arial"/>
        </w:rPr>
        <w:t xml:space="preserve"> 8:00 </w:t>
      </w:r>
      <w:proofErr w:type="spellStart"/>
      <w:r w:rsidRPr="00F03070">
        <w:rPr>
          <w:rFonts w:cs="Arial"/>
        </w:rPr>
        <w:t>a.m</w:t>
      </w:r>
      <w:proofErr w:type="spellEnd"/>
      <w:r w:rsidRPr="00F03070">
        <w:rPr>
          <w:rFonts w:cs="Arial"/>
        </w:rPr>
        <w:t xml:space="preserve">. and 4:00 </w:t>
      </w:r>
      <w:proofErr w:type="spellStart"/>
      <w:r w:rsidRPr="00F03070">
        <w:rPr>
          <w:rFonts w:cs="Arial"/>
        </w:rPr>
        <w:t>p.m</w:t>
      </w:r>
      <w:proofErr w:type="spellEnd"/>
      <w:r w:rsidRPr="00F03070">
        <w:rPr>
          <w:rFonts w:cs="Arial"/>
        </w:rPr>
        <w:t xml:space="preserve">. at the </w:t>
      </w:r>
      <w:proofErr w:type="spellStart"/>
      <w:r w:rsidRPr="00F03070">
        <w:rPr>
          <w:rFonts w:cs="Arial"/>
        </w:rPr>
        <w:t>previously</w:t>
      </w:r>
      <w:proofErr w:type="spellEnd"/>
      <w:r w:rsidRPr="00F03070">
        <w:rPr>
          <w:rFonts w:cs="Arial"/>
        </w:rPr>
        <w:t xml:space="preserve"> </w:t>
      </w:r>
      <w:proofErr w:type="spellStart"/>
      <w:r w:rsidRPr="00F03070">
        <w:rPr>
          <w:rFonts w:cs="Arial"/>
        </w:rPr>
        <w:t>agreed</w:t>
      </w:r>
      <w:proofErr w:type="spellEnd"/>
      <w:r w:rsidRPr="00F03070">
        <w:rPr>
          <w:rFonts w:cs="Arial"/>
        </w:rPr>
        <w:t xml:space="preserve"> </w:t>
      </w:r>
      <w:proofErr w:type="spellStart"/>
      <w:r w:rsidRPr="00F03070">
        <w:rPr>
          <w:rFonts w:cs="Arial"/>
        </w:rPr>
        <w:t>telephone</w:t>
      </w:r>
      <w:proofErr w:type="spellEnd"/>
      <w:r w:rsidRPr="00F03070">
        <w:rPr>
          <w:rFonts w:cs="Arial"/>
        </w:rPr>
        <w:t xml:space="preserve"> </w:t>
      </w:r>
      <w:proofErr w:type="spellStart"/>
      <w:r w:rsidRPr="00F03070">
        <w:rPr>
          <w:rFonts w:cs="Arial"/>
        </w:rPr>
        <w:t>number</w:t>
      </w:r>
      <w:proofErr w:type="spellEnd"/>
      <w:r w:rsidRPr="00F03070">
        <w:rPr>
          <w:rFonts w:cs="Arial"/>
        </w:rPr>
        <w:t xml:space="preserve"> and e-mail.</w:t>
      </w:r>
    </w:p>
    <w:p w14:paraId="00A43B77" w14:textId="77777777" w:rsidR="00F03070" w:rsidRPr="00F03070" w:rsidRDefault="00F03070" w:rsidP="00F03070">
      <w:pPr>
        <w:spacing w:line="600" w:lineRule="exact"/>
        <w:rPr>
          <w:rFonts w:cs="Arial"/>
        </w:rPr>
      </w:pPr>
      <w:r w:rsidRPr="00F03070">
        <w:rPr>
          <w:rFonts w:cs="Arial"/>
        </w:rPr>
        <w:t>PHONE: ………………………………………… EMAIL: …………………………………………</w:t>
      </w:r>
    </w:p>
    <w:p w14:paraId="3789E8B9" w14:textId="77777777" w:rsidR="00F03070" w:rsidRPr="00F03070" w:rsidRDefault="00F03070" w:rsidP="00F03070">
      <w:pPr>
        <w:spacing w:line="600" w:lineRule="exact"/>
        <w:rPr>
          <w:rFonts w:cs="Arial"/>
        </w:rPr>
      </w:pPr>
    </w:p>
    <w:p w14:paraId="3AC3B044" w14:textId="40B1C64B" w:rsidR="00F03070" w:rsidRPr="0038704A" w:rsidRDefault="00F03070" w:rsidP="00F03070">
      <w:pPr>
        <w:spacing w:line="600" w:lineRule="exact"/>
        <w:rPr>
          <w:rFonts w:cs="Arial"/>
        </w:rPr>
      </w:pPr>
      <w:r w:rsidRPr="00F03070">
        <w:rPr>
          <w:rFonts w:cs="Arial"/>
        </w:rPr>
        <w:t xml:space="preserve">In the </w:t>
      </w:r>
      <w:proofErr w:type="spellStart"/>
      <w:r w:rsidRPr="00F03070">
        <w:rPr>
          <w:rFonts w:cs="Arial"/>
        </w:rPr>
        <w:t>event</w:t>
      </w:r>
      <w:proofErr w:type="spellEnd"/>
      <w:r w:rsidRPr="00F03070">
        <w:rPr>
          <w:rFonts w:cs="Arial"/>
        </w:rPr>
        <w:t xml:space="preserve"> </w:t>
      </w:r>
      <w:proofErr w:type="spellStart"/>
      <w:r w:rsidRPr="00F03070">
        <w:rPr>
          <w:rFonts w:cs="Arial"/>
        </w:rPr>
        <w:t>that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occurs</w:t>
      </w:r>
      <w:proofErr w:type="spellEnd"/>
      <w:r w:rsidRPr="00F03070">
        <w:rPr>
          <w:rFonts w:cs="Arial"/>
        </w:rPr>
        <w:t xml:space="preserve"> </w:t>
      </w:r>
      <w:proofErr w:type="spellStart"/>
      <w:r w:rsidRPr="00F03070">
        <w:rPr>
          <w:rFonts w:cs="Arial"/>
        </w:rPr>
        <w:t>due</w:t>
      </w:r>
      <w:proofErr w:type="spellEnd"/>
      <w:r w:rsidRPr="00F03070">
        <w:rPr>
          <w:rFonts w:cs="Arial"/>
        </w:rPr>
        <w:t xml:space="preserve"> to </w:t>
      </w:r>
      <w:proofErr w:type="spellStart"/>
      <w:r w:rsidRPr="00F03070">
        <w:rPr>
          <w:rFonts w:cs="Arial"/>
        </w:rPr>
        <w:t>our</w:t>
      </w:r>
      <w:proofErr w:type="spellEnd"/>
      <w:r w:rsidRPr="00F03070">
        <w:rPr>
          <w:rFonts w:cs="Arial"/>
        </w:rPr>
        <w:t xml:space="preserve"> software, </w:t>
      </w:r>
      <w:proofErr w:type="spellStart"/>
      <w:r w:rsidRPr="00F03070">
        <w:rPr>
          <w:rFonts w:cs="Arial"/>
        </w:rPr>
        <w:t>we</w:t>
      </w:r>
      <w:proofErr w:type="spellEnd"/>
      <w:r w:rsidRPr="00F03070">
        <w:rPr>
          <w:rFonts w:cs="Arial"/>
        </w:rPr>
        <w:t xml:space="preserve"> </w:t>
      </w:r>
      <w:proofErr w:type="spellStart"/>
      <w:r w:rsidRPr="00F03070">
        <w:rPr>
          <w:rFonts w:cs="Arial"/>
        </w:rPr>
        <w:t>undertake</w:t>
      </w:r>
      <w:proofErr w:type="spellEnd"/>
      <w:r w:rsidRPr="00F03070">
        <w:rPr>
          <w:rFonts w:cs="Arial"/>
        </w:rPr>
        <w:t xml:space="preserve"> to </w:t>
      </w:r>
      <w:proofErr w:type="spellStart"/>
      <w:r w:rsidRPr="00F03070">
        <w:rPr>
          <w:rFonts w:cs="Arial"/>
        </w:rPr>
        <w:t>correct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within</w:t>
      </w:r>
      <w:proofErr w:type="spellEnd"/>
      <w:r w:rsidRPr="00F03070">
        <w:rPr>
          <w:rFonts w:cs="Arial"/>
        </w:rPr>
        <w:t xml:space="preserve"> 48 </w:t>
      </w:r>
      <w:proofErr w:type="spellStart"/>
      <w:r w:rsidRPr="00F03070">
        <w:rPr>
          <w:rFonts w:cs="Arial"/>
        </w:rPr>
        <w:t>hours</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reporting</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at the </w:t>
      </w:r>
      <w:proofErr w:type="spellStart"/>
      <w:r w:rsidRPr="00F03070">
        <w:rPr>
          <w:rFonts w:cs="Arial"/>
        </w:rPr>
        <w:t>latest</w:t>
      </w:r>
      <w:proofErr w:type="spellEnd"/>
      <w:r w:rsidRPr="00F03070">
        <w:rPr>
          <w:rFonts w:cs="Arial"/>
        </w:rPr>
        <w:t>.</w:t>
      </w:r>
    </w:p>
    <w:p w14:paraId="004DE2A5" w14:textId="77777777" w:rsidR="00F03070" w:rsidRDefault="00F03070" w:rsidP="00F03070">
      <w:pPr>
        <w:rPr>
          <w:rFonts w:cs="Arial"/>
        </w:rPr>
      </w:pPr>
    </w:p>
    <w:p w14:paraId="46FC816C" w14:textId="77777777" w:rsidR="00F03070" w:rsidRDefault="00F03070" w:rsidP="00F03070">
      <w:pPr>
        <w:rPr>
          <w:rFonts w:cs="Arial"/>
        </w:rPr>
      </w:pPr>
    </w:p>
    <w:p w14:paraId="5FFDEFE4" w14:textId="77777777" w:rsidR="00F03070" w:rsidRDefault="00F03070" w:rsidP="00F03070">
      <w:pPr>
        <w:rPr>
          <w:rFonts w:cs="Arial"/>
        </w:rPr>
      </w:pPr>
    </w:p>
    <w:p w14:paraId="1E674FA4" w14:textId="77777777" w:rsidR="00F03070" w:rsidRDefault="00F03070" w:rsidP="00F03070">
      <w:pPr>
        <w:rPr>
          <w:rFonts w:cs="Arial"/>
        </w:rPr>
      </w:pPr>
    </w:p>
    <w:p w14:paraId="7C67078A" w14:textId="77777777" w:rsidR="00F03070" w:rsidRDefault="00F03070" w:rsidP="00F03070">
      <w:pPr>
        <w:rPr>
          <w:rFonts w:cs="Arial"/>
        </w:rPr>
      </w:pPr>
    </w:p>
    <w:p w14:paraId="1799257B" w14:textId="77777777" w:rsidR="00F03070" w:rsidRDefault="00F03070" w:rsidP="00F03070">
      <w:pPr>
        <w:rPr>
          <w:rFonts w:cs="Arial"/>
        </w:rPr>
      </w:pPr>
    </w:p>
    <w:p w14:paraId="262B9E28" w14:textId="77777777" w:rsidR="00F03070" w:rsidRDefault="00F03070" w:rsidP="00F03070">
      <w:pPr>
        <w:rPr>
          <w:rFonts w:cs="Arial"/>
        </w:rPr>
      </w:pPr>
    </w:p>
    <w:p w14:paraId="725F1E86" w14:textId="77777777" w:rsidR="00F03070" w:rsidRDefault="00F03070" w:rsidP="00F03070">
      <w:pPr>
        <w:rPr>
          <w:rFonts w:cs="Arial"/>
        </w:rPr>
      </w:pPr>
    </w:p>
    <w:p w14:paraId="4622EB26" w14:textId="77777777" w:rsidR="00F03070" w:rsidRPr="0038704A" w:rsidRDefault="00F03070" w:rsidP="00F03070">
      <w:pPr>
        <w:rPr>
          <w:b/>
          <w:u w:val="single"/>
        </w:rPr>
      </w:pPr>
    </w:p>
    <w:p w14:paraId="44A3DD02"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D626526"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22CF5153" w14:textId="77777777" w:rsidR="00F03070" w:rsidRPr="00355B59" w:rsidRDefault="00F03070" w:rsidP="00F03070">
      <w:pPr>
        <w:tabs>
          <w:tab w:val="center" w:pos="1440"/>
          <w:tab w:val="center" w:pos="4320"/>
          <w:tab w:val="center" w:pos="7200"/>
        </w:tabs>
        <w:spacing w:line="360" w:lineRule="auto"/>
        <w:rPr>
          <w:noProof/>
          <w:lang w:val="en-GB"/>
        </w:rPr>
      </w:pPr>
    </w:p>
    <w:p w14:paraId="066FB3EC"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99FEF4C" w14:textId="77777777" w:rsidR="002C7EDE" w:rsidRDefault="002C7EDE" w:rsidP="007F12F4">
      <w:pPr>
        <w:jc w:val="right"/>
        <w:rPr>
          <w:b/>
          <w:lang w:val="en-GB"/>
        </w:rPr>
      </w:pPr>
    </w:p>
    <w:p w14:paraId="58BAA949" w14:textId="77777777" w:rsidR="002C7EDE" w:rsidRDefault="002C7EDE" w:rsidP="00963BF9">
      <w:pPr>
        <w:rPr>
          <w:b/>
          <w:lang w:val="en-GB"/>
        </w:rPr>
      </w:pPr>
    </w:p>
    <w:p w14:paraId="35F4DFFE" w14:textId="47A310A2" w:rsidR="00E10F9E" w:rsidRPr="0038704A" w:rsidRDefault="00E10F9E" w:rsidP="00E10F9E">
      <w:pPr>
        <w:jc w:val="right"/>
        <w:rPr>
          <w:b/>
        </w:rPr>
      </w:pPr>
      <w:r>
        <w:rPr>
          <w:b/>
        </w:rPr>
        <w:lastRenderedPageBreak/>
        <w:t>FORM</w:t>
      </w:r>
      <w:r w:rsidRPr="0038704A">
        <w:rPr>
          <w:b/>
        </w:rPr>
        <w:t>-</w:t>
      </w:r>
      <w:r w:rsidR="00963BF9">
        <w:rPr>
          <w:b/>
        </w:rPr>
        <w:t>8</w:t>
      </w:r>
    </w:p>
    <w:p w14:paraId="0E41EF24" w14:textId="77777777" w:rsidR="00E10F9E" w:rsidRPr="0038704A" w:rsidRDefault="00E10F9E" w:rsidP="00E10F9E">
      <w:pPr>
        <w:pStyle w:val="BESEDILO"/>
        <w:keepLines w:val="0"/>
        <w:widowControl/>
        <w:tabs>
          <w:tab w:val="clear" w:pos="2155"/>
        </w:tabs>
        <w:rPr>
          <w:rFonts w:cs="Arial"/>
          <w:kern w:val="0"/>
        </w:rPr>
      </w:pPr>
    </w:p>
    <w:p w14:paraId="127FDFB8" w14:textId="40E21AD3" w:rsidR="00E10F9E" w:rsidRPr="0038704A" w:rsidRDefault="00E10F9E" w:rsidP="00E10F9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4EB64CB1" w14:textId="77777777" w:rsidR="00E10F9E" w:rsidRPr="0038704A" w:rsidRDefault="00E10F9E" w:rsidP="00E10F9E">
      <w:pPr>
        <w:rPr>
          <w:rFonts w:cs="Arial"/>
          <w:szCs w:val="20"/>
        </w:rPr>
      </w:pPr>
    </w:p>
    <w:p w14:paraId="42A8FAA4" w14:textId="36A41F1A" w:rsidR="00E10F9E" w:rsidRPr="0038704A" w:rsidRDefault="00E10F9E" w:rsidP="00E10F9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67A44556" w14:textId="77777777" w:rsidR="00E10F9E" w:rsidRPr="0038704A" w:rsidRDefault="00E10F9E" w:rsidP="00E10F9E">
      <w:pPr>
        <w:rPr>
          <w:rFonts w:cs="Arial"/>
          <w:szCs w:val="20"/>
        </w:rPr>
      </w:pPr>
    </w:p>
    <w:p w14:paraId="2404D354" w14:textId="77777777" w:rsidR="00E10F9E" w:rsidRPr="0038704A" w:rsidRDefault="00E10F9E" w:rsidP="00E10F9E">
      <w:pPr>
        <w:rPr>
          <w:rFonts w:cs="Arial"/>
          <w:szCs w:val="20"/>
        </w:rPr>
      </w:pPr>
    </w:p>
    <w:p w14:paraId="682C043F" w14:textId="77777777" w:rsidR="00E10F9E" w:rsidRPr="0038704A" w:rsidRDefault="00E10F9E" w:rsidP="00E10F9E">
      <w:pPr>
        <w:rPr>
          <w:rFonts w:cs="Arial"/>
          <w:szCs w:val="20"/>
        </w:rPr>
      </w:pPr>
    </w:p>
    <w:p w14:paraId="7BABD0B5" w14:textId="55C1FC9A" w:rsidR="00E10F9E" w:rsidRPr="0038704A" w:rsidRDefault="00E10F9E" w:rsidP="00E10F9E">
      <w:pPr>
        <w:pStyle w:val="Heading2"/>
        <w:numPr>
          <w:ilvl w:val="0"/>
          <w:numId w:val="0"/>
        </w:numPr>
        <w:jc w:val="center"/>
        <w:rPr>
          <w:b/>
        </w:rPr>
      </w:pPr>
      <w:bookmarkStart w:id="147" w:name="_Toc176952784"/>
      <w:r>
        <w:rPr>
          <w:b/>
        </w:rPr>
        <w:t>Bidder`s reference statement</w:t>
      </w:r>
      <w:bookmarkEnd w:id="147"/>
    </w:p>
    <w:p w14:paraId="1E2CC8DE" w14:textId="5006C9DF" w:rsidR="00E10F9E" w:rsidRPr="00FF2D5C" w:rsidRDefault="00E10F9E" w:rsidP="00E10F9E">
      <w:pPr>
        <w:pStyle w:val="BodyText"/>
        <w:jc w:val="center"/>
        <w:rPr>
          <w:rFonts w:cs="Arial"/>
          <w:b/>
          <w:noProof/>
        </w:rPr>
      </w:pPr>
      <w:r w:rsidRPr="00FF2D5C">
        <w:rPr>
          <w:rFonts w:cs="Arial"/>
          <w:b/>
          <w:noProof/>
        </w:rPr>
        <w:t>FOR PUBLIC TENDER JN-S06</w:t>
      </w:r>
      <w:r w:rsidR="00963BF9">
        <w:rPr>
          <w:rFonts w:cs="Arial"/>
          <w:b/>
          <w:noProof/>
        </w:rPr>
        <w:t>99</w:t>
      </w:r>
    </w:p>
    <w:p w14:paraId="0C45E4D3" w14:textId="77777777" w:rsidR="00E10F9E" w:rsidRPr="0038704A" w:rsidRDefault="00E10F9E" w:rsidP="00E10F9E">
      <w:pPr>
        <w:pStyle w:val="BodyText"/>
        <w:spacing w:line="480" w:lineRule="auto"/>
        <w:rPr>
          <w:rFonts w:cs="Arial"/>
        </w:rPr>
      </w:pPr>
    </w:p>
    <w:p w14:paraId="706835A3" w14:textId="4A6653DF" w:rsidR="00E10F9E" w:rsidRPr="0038704A" w:rsidRDefault="00E10F9E" w:rsidP="00E10F9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68DE96E3" w14:textId="77777777" w:rsidR="00E10F9E" w:rsidRPr="0038704A" w:rsidRDefault="00E10F9E" w:rsidP="00E10F9E">
      <w:pPr>
        <w:pStyle w:val="BodyText"/>
        <w:spacing w:after="0"/>
        <w:rPr>
          <w:rFonts w:cs="Arial"/>
        </w:rPr>
      </w:pPr>
      <w:r w:rsidRPr="0038704A">
        <w:rPr>
          <w:rFonts w:cs="Arial"/>
        </w:rPr>
        <w:t>………………………………………………………………………………………………………………………</w:t>
      </w:r>
    </w:p>
    <w:p w14:paraId="3E4F793A" w14:textId="309BF015"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09EA7C17" w14:textId="77777777" w:rsidR="00E10F9E" w:rsidRPr="0038704A" w:rsidRDefault="00E10F9E" w:rsidP="00E10F9E">
      <w:pPr>
        <w:pStyle w:val="BodyText"/>
        <w:spacing w:after="0"/>
        <w:rPr>
          <w:rFonts w:cs="Arial"/>
          <w:i/>
          <w:sz w:val="16"/>
          <w:szCs w:val="16"/>
        </w:rPr>
      </w:pPr>
    </w:p>
    <w:p w14:paraId="03A745EA" w14:textId="77777777" w:rsidR="00E10F9E" w:rsidRPr="0038704A" w:rsidRDefault="00E10F9E" w:rsidP="00E10F9E">
      <w:pPr>
        <w:pStyle w:val="BodyText"/>
        <w:spacing w:after="0"/>
        <w:rPr>
          <w:rFonts w:cs="Arial"/>
          <w:i/>
          <w:sz w:val="16"/>
          <w:szCs w:val="16"/>
        </w:rPr>
      </w:pPr>
    </w:p>
    <w:p w14:paraId="4331E764" w14:textId="03FB0A34" w:rsidR="00E10F9E" w:rsidRPr="0038704A" w:rsidRDefault="00E10F9E" w:rsidP="00E10F9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65F1C805" w14:textId="37E7D7ED" w:rsidR="00E10F9E" w:rsidRPr="005D2678" w:rsidRDefault="00E10F9E" w:rsidP="00E10F9E">
      <w:pPr>
        <w:rPr>
          <w:rFonts w:cs="Arial"/>
          <w:noProof/>
          <w:lang w:val="en-GB"/>
        </w:rPr>
      </w:pPr>
      <w:r>
        <w:rPr>
          <w:rFonts w:cs="Arial"/>
          <w:noProof/>
          <w:lang w:val="en-GB"/>
        </w:rPr>
        <w:t>has made an</w:t>
      </w:r>
      <w:r w:rsidRPr="005D2678">
        <w:rPr>
          <w:rFonts w:cs="Arial"/>
          <w:noProof/>
          <w:lang w:val="en-GB"/>
        </w:rPr>
        <w:t xml:space="preserve">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09D2931B" w14:textId="77777777" w:rsidR="00E10F9E" w:rsidRPr="00E10F9E" w:rsidRDefault="00E10F9E" w:rsidP="00E10F9E">
      <w:pPr>
        <w:pStyle w:val="BodyText"/>
        <w:rPr>
          <w:b/>
          <w:bCs/>
          <w:lang w:val="en-GB"/>
        </w:rPr>
      </w:pPr>
    </w:p>
    <w:p w14:paraId="6E62277B" w14:textId="6353BF6B" w:rsidR="00E10F9E" w:rsidRPr="0038704A" w:rsidRDefault="00E10F9E" w:rsidP="00E10F9E">
      <w:pPr>
        <w:pStyle w:val="BodyText"/>
        <w:rPr>
          <w:b/>
          <w:bCs/>
        </w:rPr>
      </w:pPr>
      <w:r w:rsidRPr="00E10F9E">
        <w:rPr>
          <w:b/>
          <w:bCs/>
        </w:rPr>
        <w:t xml:space="preserve">Data on the </w:t>
      </w:r>
      <w:proofErr w:type="spellStart"/>
      <w:r w:rsidRPr="00E10F9E">
        <w:rPr>
          <w:b/>
          <w:bCs/>
        </w:rPr>
        <w:t>research</w:t>
      </w:r>
      <w:proofErr w:type="spellEnd"/>
      <w:r w:rsidRPr="00E10F9E">
        <w:rPr>
          <w:b/>
          <w:bCs/>
        </w:rPr>
        <w:t xml:space="preserve"> on the </w:t>
      </w:r>
      <w:proofErr w:type="spellStart"/>
      <w:r w:rsidRPr="00E10F9E">
        <w:rPr>
          <w:b/>
          <w:bCs/>
        </w:rPr>
        <w:t>electronic</w:t>
      </w:r>
      <w:proofErr w:type="spellEnd"/>
      <w:r w:rsidRPr="00E10F9E">
        <w:rPr>
          <w:b/>
          <w:bCs/>
        </w:rPr>
        <w:t xml:space="preserve"> </w:t>
      </w:r>
      <w:proofErr w:type="spellStart"/>
      <w:r w:rsidRPr="00E10F9E">
        <w:rPr>
          <w:b/>
          <w:bCs/>
        </w:rPr>
        <w:t>measurement</w:t>
      </w:r>
      <w:proofErr w:type="spellEnd"/>
      <w:r w:rsidRPr="00E10F9E">
        <w:rPr>
          <w:b/>
          <w:bCs/>
        </w:rPr>
        <w:t xml:space="preserve"> </w:t>
      </w:r>
      <w:proofErr w:type="spellStart"/>
      <w:r w:rsidRPr="00E10F9E">
        <w:rPr>
          <w:b/>
          <w:bCs/>
        </w:rPr>
        <w:t>of</w:t>
      </w:r>
      <w:proofErr w:type="spellEnd"/>
      <w:r w:rsidRPr="00E10F9E">
        <w:rPr>
          <w:b/>
          <w:bCs/>
        </w:rPr>
        <w:t xml:space="preserve"> the </w:t>
      </w:r>
      <w:proofErr w:type="spellStart"/>
      <w:r w:rsidRPr="00E10F9E">
        <w:rPr>
          <w:b/>
          <w:bCs/>
        </w:rPr>
        <w:t>daily</w:t>
      </w:r>
      <w:proofErr w:type="spellEnd"/>
      <w:r w:rsidRPr="00E10F9E">
        <w:rPr>
          <w:b/>
          <w:bCs/>
        </w:rPr>
        <w:t xml:space="preserve"> </w:t>
      </w:r>
      <w:proofErr w:type="spellStart"/>
      <w:r w:rsidRPr="00E10F9E">
        <w:rPr>
          <w:b/>
          <w:bCs/>
        </w:rPr>
        <w:t>viewership</w:t>
      </w:r>
      <w:proofErr w:type="spellEnd"/>
      <w:r w:rsidRPr="00E10F9E">
        <w:rPr>
          <w:b/>
          <w:bCs/>
        </w:rPr>
        <w:t xml:space="preserve"> </w:t>
      </w:r>
      <w:proofErr w:type="spellStart"/>
      <w:r w:rsidRPr="00E10F9E">
        <w:rPr>
          <w:b/>
          <w:bCs/>
        </w:rPr>
        <w:t>of</w:t>
      </w:r>
      <w:proofErr w:type="spellEnd"/>
      <w:r w:rsidRPr="00E10F9E">
        <w:rPr>
          <w:b/>
          <w:bCs/>
        </w:rPr>
        <w:t xml:space="preserve"> TV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5AF6C603" w14:textId="77777777" w:rsidTr="004D51B5">
        <w:trPr>
          <w:trHeight w:val="794"/>
        </w:trPr>
        <w:tc>
          <w:tcPr>
            <w:tcW w:w="3903" w:type="dxa"/>
            <w:shd w:val="clear" w:color="auto" w:fill="auto"/>
            <w:vAlign w:val="center"/>
          </w:tcPr>
          <w:p w14:paraId="46918E1F" w14:textId="31A2E9CC" w:rsidR="00E10F9E" w:rsidRPr="0038704A" w:rsidRDefault="00E10F9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households</w:t>
            </w:r>
            <w:proofErr w:type="spellEnd"/>
            <w:r w:rsidRPr="0038704A">
              <w:t>)</w:t>
            </w:r>
          </w:p>
        </w:tc>
        <w:tc>
          <w:tcPr>
            <w:tcW w:w="5201" w:type="dxa"/>
            <w:shd w:val="clear" w:color="auto" w:fill="auto"/>
            <w:vAlign w:val="center"/>
          </w:tcPr>
          <w:p w14:paraId="59061F97" w14:textId="77777777" w:rsidR="00E10F9E" w:rsidRPr="0038704A" w:rsidRDefault="00E10F9E" w:rsidP="004D51B5">
            <w:pPr>
              <w:rPr>
                <w:rFonts w:ascii="Calibri" w:hAnsi="Calibri" w:cs="Arial"/>
              </w:rPr>
            </w:pPr>
          </w:p>
        </w:tc>
      </w:tr>
      <w:tr w:rsidR="00E10F9E" w:rsidRPr="0038704A" w14:paraId="00FEC697" w14:textId="77777777" w:rsidTr="004D51B5">
        <w:trPr>
          <w:trHeight w:val="896"/>
        </w:trPr>
        <w:tc>
          <w:tcPr>
            <w:tcW w:w="3903" w:type="dxa"/>
            <w:shd w:val="clear" w:color="auto" w:fill="auto"/>
            <w:vAlign w:val="center"/>
          </w:tcPr>
          <w:p w14:paraId="481738FB" w14:textId="682EAAA1" w:rsidR="00E10F9E" w:rsidRPr="0038704A" w:rsidRDefault="00E10F9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3DF1D17F" w14:textId="77777777" w:rsidR="00E10F9E" w:rsidRPr="0038704A" w:rsidRDefault="00E10F9E" w:rsidP="004D51B5">
            <w:pPr>
              <w:rPr>
                <w:rFonts w:ascii="Calibri" w:hAnsi="Calibri" w:cs="Arial"/>
              </w:rPr>
            </w:pPr>
          </w:p>
        </w:tc>
      </w:tr>
    </w:tbl>
    <w:p w14:paraId="49152CFA" w14:textId="77777777" w:rsidR="00E10F9E" w:rsidRPr="0038704A" w:rsidRDefault="00E10F9E" w:rsidP="00E10F9E"/>
    <w:p w14:paraId="4C6B4D69" w14:textId="77777777" w:rsidR="00E10F9E" w:rsidRPr="0038704A" w:rsidRDefault="00E10F9E" w:rsidP="00E10F9E"/>
    <w:p w14:paraId="4B1FDF25" w14:textId="77777777" w:rsidR="00E10F9E" w:rsidRDefault="00E10F9E" w:rsidP="00E10F9E">
      <w:proofErr w:type="spellStart"/>
      <w:r>
        <w:t>According</w:t>
      </w:r>
      <w:proofErr w:type="spellEnd"/>
      <w:r>
        <w:t xml:space="preserve"> to the:</w:t>
      </w:r>
    </w:p>
    <w:p w14:paraId="20C05BEB" w14:textId="6C659D9B" w:rsidR="00E10F9E" w:rsidRDefault="00E10F9E" w:rsidP="001C5086">
      <w:pPr>
        <w:pStyle w:val="ListParagraph"/>
        <w:numPr>
          <w:ilvl w:val="0"/>
          <w:numId w:val="22"/>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0E93192C" w14:textId="1912E74F" w:rsidR="00E10F9E" w:rsidRDefault="00E10F9E" w:rsidP="001C5086">
      <w:pPr>
        <w:pStyle w:val="ListParagraph"/>
        <w:numPr>
          <w:ilvl w:val="0"/>
          <w:numId w:val="22"/>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3C395572" w14:textId="163221A2" w:rsidR="00E10F9E" w:rsidRDefault="00E10F9E" w:rsidP="001C5086">
      <w:pPr>
        <w:pStyle w:val="ListParagraph"/>
        <w:numPr>
          <w:ilvl w:val="0"/>
          <w:numId w:val="22"/>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contractual </w:t>
      </w:r>
      <w:proofErr w:type="spellStart"/>
      <w:r>
        <w:t>obligations</w:t>
      </w:r>
      <w:proofErr w:type="spellEnd"/>
      <w:r>
        <w:t xml:space="preserve"> and</w:t>
      </w:r>
    </w:p>
    <w:p w14:paraId="7E8FD38C" w14:textId="048AF59D" w:rsidR="00E10F9E" w:rsidRDefault="00E10F9E" w:rsidP="001C5086">
      <w:pPr>
        <w:pStyle w:val="ListParagraph"/>
        <w:numPr>
          <w:ilvl w:val="0"/>
          <w:numId w:val="22"/>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1EE93722" w14:textId="2B50335A" w:rsidR="00E10F9E" w:rsidRDefault="00E10F9E" w:rsidP="00E10F9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3ECEC269" w14:textId="77777777" w:rsidR="00E10F9E" w:rsidRPr="0038704A" w:rsidRDefault="00E10F9E" w:rsidP="00E10F9E"/>
    <w:p w14:paraId="73F4E5EB" w14:textId="71545373" w:rsidR="00E10F9E" w:rsidRPr="0038704A" w:rsidRDefault="00E10F9E" w:rsidP="00E10F9E">
      <w:pPr>
        <w:jc w:val="center"/>
        <w:rPr>
          <w:b/>
          <w:sz w:val="22"/>
        </w:rPr>
      </w:pPr>
      <w:r>
        <w:rPr>
          <w:b/>
          <w:sz w:val="22"/>
        </w:rPr>
        <w:t>GOOD</w:t>
      </w:r>
      <w:r w:rsidRPr="0038704A">
        <w:rPr>
          <w:b/>
          <w:sz w:val="22"/>
        </w:rPr>
        <w:t>.</w:t>
      </w:r>
    </w:p>
    <w:p w14:paraId="15256F05" w14:textId="77777777" w:rsidR="00E10F9E" w:rsidRPr="0038704A" w:rsidRDefault="00E10F9E" w:rsidP="00E10F9E">
      <w:pPr>
        <w:rPr>
          <w:b/>
          <w:sz w:val="22"/>
        </w:rPr>
      </w:pPr>
    </w:p>
    <w:p w14:paraId="7EBFA1C2" w14:textId="3E543599" w:rsidR="00E10F9E" w:rsidRDefault="00E10F9E" w:rsidP="00E10F9E">
      <w:r w:rsidRPr="00E10F9E">
        <w:t xml:space="preserve">The contractual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w:t>
      </w:r>
      <w:r w:rsidR="00963BF9">
        <w:t>99</w:t>
      </w:r>
      <w:r w:rsidRPr="00E10F9E">
        <w:t xml:space="preserve">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689B1A7B" w14:textId="2153BCC6" w:rsidR="00E10F9E" w:rsidRDefault="00E10F9E" w:rsidP="00E10F9E"/>
    <w:p w14:paraId="247DB479" w14:textId="77777777" w:rsidR="00E10F9E" w:rsidRPr="0038704A" w:rsidRDefault="00E10F9E" w:rsidP="00E10F9E">
      <w:pPr>
        <w:rPr>
          <w:rFonts w:cs="Arial"/>
          <w:szCs w:val="20"/>
        </w:rPr>
      </w:pPr>
    </w:p>
    <w:p w14:paraId="70610A48" w14:textId="77777777" w:rsidR="00E10F9E" w:rsidRPr="0038704A" w:rsidRDefault="00E10F9E" w:rsidP="00E10F9E">
      <w:pPr>
        <w:rPr>
          <w:rFonts w:cs="Arial"/>
          <w:szCs w:val="20"/>
        </w:rPr>
      </w:pPr>
    </w:p>
    <w:p w14:paraId="42FDBE4C"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B7A45A0"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CCDC0B3" w14:textId="77777777" w:rsidR="00E10F9E" w:rsidRPr="00355B59" w:rsidRDefault="00E10F9E" w:rsidP="00E10F9E">
      <w:pPr>
        <w:tabs>
          <w:tab w:val="center" w:pos="1440"/>
          <w:tab w:val="center" w:pos="4320"/>
          <w:tab w:val="center" w:pos="7200"/>
        </w:tabs>
        <w:spacing w:line="360" w:lineRule="auto"/>
        <w:rPr>
          <w:noProof/>
          <w:lang w:val="en-GB"/>
        </w:rPr>
      </w:pPr>
    </w:p>
    <w:p w14:paraId="3C6667FF"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E280A67" w14:textId="77777777" w:rsidR="002C7EDE" w:rsidRDefault="002C7EDE" w:rsidP="007F12F4">
      <w:pPr>
        <w:jc w:val="right"/>
        <w:rPr>
          <w:b/>
          <w:lang w:val="en-GB"/>
        </w:rPr>
      </w:pPr>
    </w:p>
    <w:p w14:paraId="4639805C" w14:textId="77777777" w:rsidR="002C7EDE" w:rsidRDefault="002C7EDE" w:rsidP="007F12F4">
      <w:pPr>
        <w:jc w:val="right"/>
        <w:rPr>
          <w:b/>
          <w:lang w:val="en-GB"/>
        </w:rPr>
      </w:pPr>
    </w:p>
    <w:p w14:paraId="55E81E50" w14:textId="41C8461F" w:rsidR="00DE6AF6" w:rsidRPr="0038704A" w:rsidRDefault="00DE6AF6" w:rsidP="00DE6AF6">
      <w:pPr>
        <w:jc w:val="right"/>
        <w:rPr>
          <w:b/>
        </w:rPr>
      </w:pPr>
      <w:r>
        <w:rPr>
          <w:b/>
        </w:rPr>
        <w:lastRenderedPageBreak/>
        <w:t>FORM</w:t>
      </w:r>
      <w:r w:rsidRPr="0038704A">
        <w:rPr>
          <w:b/>
        </w:rPr>
        <w:t>-</w:t>
      </w:r>
      <w:r w:rsidR="00963BF9">
        <w:rPr>
          <w:b/>
        </w:rPr>
        <w:t>9</w:t>
      </w:r>
    </w:p>
    <w:p w14:paraId="44DFD1CE"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980B782" w14:textId="77777777" w:rsidR="00DE6AF6" w:rsidRPr="0038704A" w:rsidRDefault="00DE6AF6" w:rsidP="00DE6AF6">
      <w:pPr>
        <w:jc w:val="left"/>
      </w:pPr>
    </w:p>
    <w:p w14:paraId="3A0CD0BE" w14:textId="77777777" w:rsidR="00DE6AF6" w:rsidRPr="0038704A" w:rsidRDefault="00DE6AF6" w:rsidP="00DE6AF6">
      <w:pPr>
        <w:jc w:val="left"/>
      </w:pPr>
      <w:proofErr w:type="spellStart"/>
      <w:r>
        <w:t>Bidder</w:t>
      </w:r>
      <w:proofErr w:type="spellEnd"/>
      <w:r w:rsidRPr="0038704A">
        <w:t>: …………………………..</w:t>
      </w:r>
    </w:p>
    <w:p w14:paraId="18B0CCB0" w14:textId="77777777" w:rsidR="00DE6AF6" w:rsidRPr="0038704A" w:rsidRDefault="00DE6AF6" w:rsidP="00DE6AF6">
      <w:pPr>
        <w:jc w:val="left"/>
      </w:pPr>
    </w:p>
    <w:p w14:paraId="51A9303D" w14:textId="77777777" w:rsidR="00DE6AF6" w:rsidRPr="0038704A" w:rsidRDefault="00DE6AF6" w:rsidP="00DE6AF6">
      <w:pPr>
        <w:jc w:val="left"/>
      </w:pPr>
      <w:proofErr w:type="spellStart"/>
      <w:r>
        <w:t>Adress</w:t>
      </w:r>
      <w:proofErr w:type="spellEnd"/>
      <w:r w:rsidRPr="0038704A">
        <w:t>: …………………………………..</w:t>
      </w:r>
    </w:p>
    <w:p w14:paraId="62AC65C1" w14:textId="77777777" w:rsidR="00DE6AF6" w:rsidRPr="0038704A" w:rsidRDefault="00DE6AF6" w:rsidP="00DE6AF6">
      <w:pPr>
        <w:jc w:val="left"/>
      </w:pPr>
    </w:p>
    <w:p w14:paraId="0AC895E7" w14:textId="77777777" w:rsidR="00DE6AF6" w:rsidRPr="0038704A" w:rsidRDefault="00DE6AF6" w:rsidP="00DE6AF6">
      <w:pPr>
        <w:spacing w:line="360" w:lineRule="auto"/>
        <w:rPr>
          <w:b/>
          <w:noProof/>
        </w:rPr>
      </w:pPr>
    </w:p>
    <w:p w14:paraId="4C2B6AE7" w14:textId="5AAACEAA" w:rsidR="00DE6AF6" w:rsidRPr="0038704A" w:rsidRDefault="00DE6AF6" w:rsidP="00DE6AF6">
      <w:pPr>
        <w:pStyle w:val="Heading2"/>
        <w:numPr>
          <w:ilvl w:val="0"/>
          <w:numId w:val="0"/>
        </w:numPr>
        <w:jc w:val="center"/>
        <w:rPr>
          <w:b/>
          <w:bCs/>
          <w:noProof/>
        </w:rPr>
      </w:pPr>
      <w:bookmarkStart w:id="148" w:name="_Toc176952785"/>
      <w:r>
        <w:rPr>
          <w:b/>
          <w:bCs/>
          <w:noProof/>
        </w:rPr>
        <w:t>Bidder`s statement on data protection</w:t>
      </w:r>
      <w:bookmarkEnd w:id="148"/>
    </w:p>
    <w:p w14:paraId="38B0EB4C" w14:textId="337DEF8B" w:rsidR="00DE6AF6" w:rsidRPr="00FF2D5C" w:rsidRDefault="00DE6AF6" w:rsidP="00DE6AF6">
      <w:pPr>
        <w:pStyle w:val="BodyText"/>
        <w:jc w:val="center"/>
        <w:rPr>
          <w:rFonts w:cs="Arial"/>
          <w:b/>
          <w:noProof/>
        </w:rPr>
      </w:pPr>
      <w:r w:rsidRPr="00FF2D5C">
        <w:rPr>
          <w:rFonts w:cs="Arial"/>
          <w:b/>
          <w:noProof/>
        </w:rPr>
        <w:t>FOR PUBLIC TENDER JN-S06</w:t>
      </w:r>
      <w:r w:rsidR="00963BF9">
        <w:rPr>
          <w:rFonts w:cs="Arial"/>
          <w:b/>
          <w:noProof/>
        </w:rPr>
        <w:t>99</w:t>
      </w:r>
    </w:p>
    <w:p w14:paraId="763F921B" w14:textId="77777777" w:rsidR="00DE6AF6" w:rsidRPr="0038704A" w:rsidRDefault="00DE6AF6" w:rsidP="00DE6AF6"/>
    <w:p w14:paraId="7FD50B4B" w14:textId="77777777" w:rsidR="00DE6AF6" w:rsidRPr="0038704A" w:rsidRDefault="00DE6AF6" w:rsidP="00DE6AF6"/>
    <w:p w14:paraId="2B1F3542" w14:textId="77777777" w:rsidR="00DE6AF6" w:rsidRPr="0038704A" w:rsidRDefault="00DE6AF6" w:rsidP="00DE6AF6">
      <w:pPr>
        <w:spacing w:line="276" w:lineRule="auto"/>
        <w:rPr>
          <w:rFonts w:cs="Arial"/>
        </w:rPr>
      </w:pPr>
    </w:p>
    <w:p w14:paraId="674AE5F0" w14:textId="77777777" w:rsidR="00DE6AF6" w:rsidRPr="0038704A" w:rsidRDefault="00DE6AF6" w:rsidP="00DE6AF6">
      <w:pPr>
        <w:spacing w:line="276" w:lineRule="auto"/>
        <w:rPr>
          <w:rFonts w:cs="Arial"/>
        </w:rPr>
      </w:pPr>
    </w:p>
    <w:p w14:paraId="0812E624" w14:textId="77777777" w:rsidR="00DE6AF6" w:rsidRPr="00DE6AF6" w:rsidRDefault="00DE6AF6" w:rsidP="00DE6AF6">
      <w:pPr>
        <w:rPr>
          <w:rFonts w:cs="Arial"/>
        </w:rPr>
      </w:pPr>
      <w:proofErr w:type="spellStart"/>
      <w:r w:rsidRPr="00DE6AF6">
        <w:rPr>
          <w:rFonts w:cs="Arial"/>
        </w:rPr>
        <w:t>Under</w:t>
      </w:r>
      <w:proofErr w:type="spellEnd"/>
      <w:r w:rsidRPr="00DE6AF6">
        <w:rPr>
          <w:rFonts w:cs="Arial"/>
        </w:rPr>
        <w:t xml:space="preserve"> </w:t>
      </w:r>
      <w:proofErr w:type="spellStart"/>
      <w:r w:rsidRPr="00DE6AF6">
        <w:rPr>
          <w:rFonts w:cs="Arial"/>
        </w:rPr>
        <w:t>criminal</w:t>
      </w:r>
      <w:proofErr w:type="spellEnd"/>
      <w:r w:rsidRPr="00DE6AF6">
        <w:rPr>
          <w:rFonts w:cs="Arial"/>
        </w:rPr>
        <w:t xml:space="preserve"> and material </w:t>
      </w:r>
      <w:proofErr w:type="spellStart"/>
      <w:r w:rsidRPr="00DE6AF6">
        <w:rPr>
          <w:rFonts w:cs="Arial"/>
        </w:rPr>
        <w:t>liability</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declare</w:t>
      </w:r>
      <w:proofErr w:type="spellEnd"/>
      <w:r w:rsidRPr="00DE6AF6">
        <w:rPr>
          <w:rFonts w:cs="Arial"/>
        </w:rPr>
        <w:t xml:space="preserve"> </w:t>
      </w:r>
      <w:proofErr w:type="spellStart"/>
      <w:r w:rsidRPr="00DE6AF6">
        <w:rPr>
          <w:rFonts w:cs="Arial"/>
        </w:rPr>
        <w:t>that</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w:t>
      </w:r>
    </w:p>
    <w:p w14:paraId="5813A069" w14:textId="77777777" w:rsidR="00DE6AF6" w:rsidRPr="00DE6AF6" w:rsidRDefault="00DE6AF6" w:rsidP="00DE6AF6">
      <w:pPr>
        <w:rPr>
          <w:rFonts w:cs="Arial"/>
        </w:rPr>
      </w:pPr>
    </w:p>
    <w:p w14:paraId="03FDB1DE" w14:textId="5CDB173E" w:rsidR="00DE6AF6" w:rsidRPr="00DE6AF6" w:rsidRDefault="00DE6AF6" w:rsidP="001C5086">
      <w:pPr>
        <w:pStyle w:val="ListParagraph"/>
        <w:numPr>
          <w:ilvl w:val="0"/>
          <w:numId w:val="23"/>
        </w:numPr>
        <w:rPr>
          <w:rFonts w:cs="Arial"/>
        </w:rPr>
      </w:pPr>
      <w:proofErr w:type="spellStart"/>
      <w:r w:rsidRPr="00DE6AF6">
        <w:rPr>
          <w:rFonts w:cs="Arial"/>
        </w:rPr>
        <w:t>all</w:t>
      </w:r>
      <w:proofErr w:type="spellEnd"/>
      <w:r w:rsidRPr="00DE6AF6">
        <w:rPr>
          <w:rFonts w:cs="Arial"/>
        </w:rPr>
        <w:t xml:space="preserve"> data </w:t>
      </w:r>
      <w:proofErr w:type="spellStart"/>
      <w:r w:rsidRPr="00DE6AF6">
        <w:rPr>
          <w:rFonts w:cs="Arial"/>
        </w:rPr>
        <w:t>that</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 xml:space="preserve"> </w:t>
      </w:r>
      <w:proofErr w:type="spellStart"/>
      <w:r w:rsidRPr="00DE6AF6">
        <w:rPr>
          <w:rFonts w:cs="Arial"/>
        </w:rPr>
        <w:t>dispose</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will</w:t>
      </w:r>
      <w:proofErr w:type="spellEnd"/>
      <w:r w:rsidRPr="00DE6AF6">
        <w:rPr>
          <w:rFonts w:cs="Arial"/>
        </w:rPr>
        <w:t xml:space="preserve"> be </w:t>
      </w:r>
      <w:proofErr w:type="spellStart"/>
      <w:r w:rsidRPr="00DE6AF6">
        <w:rPr>
          <w:rFonts w:cs="Arial"/>
        </w:rPr>
        <w:t>protected</w:t>
      </w:r>
      <w:proofErr w:type="spellEnd"/>
      <w:r w:rsidRPr="00DE6AF6">
        <w:rPr>
          <w:rFonts w:cs="Arial"/>
        </w:rPr>
        <w:t xml:space="preserve"> in </w:t>
      </w:r>
      <w:proofErr w:type="spellStart"/>
      <w:r w:rsidRPr="00DE6AF6">
        <w:rPr>
          <w:rFonts w:cs="Arial"/>
        </w:rPr>
        <w:t>accordance</w:t>
      </w:r>
      <w:proofErr w:type="spellEnd"/>
      <w:r w:rsidRPr="00DE6AF6">
        <w:rPr>
          <w:rFonts w:cs="Arial"/>
        </w:rPr>
        <w:t xml:space="preserve"> </w:t>
      </w:r>
      <w:proofErr w:type="spellStart"/>
      <w:r w:rsidRPr="00DE6AF6">
        <w:rPr>
          <w:rFonts w:cs="Arial"/>
        </w:rPr>
        <w:t>with</w:t>
      </w:r>
      <w:proofErr w:type="spellEnd"/>
      <w:r w:rsidRPr="00DE6AF6">
        <w:rPr>
          <w:rFonts w:cs="Arial"/>
        </w:rPr>
        <w:t xml:space="preserve"> the </w:t>
      </w:r>
      <w:proofErr w:type="spellStart"/>
      <w:r w:rsidRPr="00DE6AF6">
        <w:rPr>
          <w:rFonts w:cs="Arial"/>
        </w:rPr>
        <w:t>provisions</w:t>
      </w:r>
      <w:proofErr w:type="spellEnd"/>
      <w:r w:rsidRPr="00DE6AF6">
        <w:rPr>
          <w:rFonts w:cs="Arial"/>
        </w:rPr>
        <w:t xml:space="preserve"> </w:t>
      </w:r>
      <w:proofErr w:type="spellStart"/>
      <w:r w:rsidRPr="00DE6AF6">
        <w:rPr>
          <w:rFonts w:cs="Arial"/>
        </w:rPr>
        <w:t>of</w:t>
      </w:r>
      <w:proofErr w:type="spellEnd"/>
      <w:r w:rsidRPr="00DE6AF6">
        <w:rPr>
          <w:rFonts w:cs="Arial"/>
        </w:rPr>
        <w:t xml:space="preserve"> the Personal Data </w:t>
      </w:r>
      <w:proofErr w:type="spellStart"/>
      <w:r w:rsidRPr="00DE6AF6">
        <w:rPr>
          <w:rFonts w:cs="Arial"/>
        </w:rPr>
        <w:t>Protection</w:t>
      </w:r>
      <w:proofErr w:type="spellEnd"/>
      <w:r w:rsidRPr="00DE6AF6">
        <w:rPr>
          <w:rFonts w:cs="Arial"/>
        </w:rPr>
        <w:t xml:space="preserve"> </w:t>
      </w:r>
      <w:proofErr w:type="spellStart"/>
      <w:r w:rsidRPr="00DE6AF6">
        <w:rPr>
          <w:rFonts w:cs="Arial"/>
        </w:rPr>
        <w:t>Act</w:t>
      </w:r>
      <w:proofErr w:type="spellEnd"/>
      <w:r w:rsidRPr="00DE6AF6">
        <w:rPr>
          <w:rFonts w:cs="Arial"/>
        </w:rPr>
        <w:t xml:space="preserve"> (</w:t>
      </w:r>
      <w:proofErr w:type="spellStart"/>
      <w:r w:rsidRPr="00DE6AF6">
        <w:rPr>
          <w:rFonts w:cs="Arial"/>
        </w:rPr>
        <w:t>Official</w:t>
      </w:r>
      <w:proofErr w:type="spellEnd"/>
      <w:r w:rsidRPr="00DE6AF6">
        <w:rPr>
          <w:rFonts w:cs="Arial"/>
        </w:rPr>
        <w:t xml:space="preserve"> </w:t>
      </w:r>
      <w:proofErr w:type="spellStart"/>
      <w:r w:rsidRPr="00DE6AF6">
        <w:rPr>
          <w:rFonts w:cs="Arial"/>
        </w:rPr>
        <w:t>Gazette</w:t>
      </w:r>
      <w:proofErr w:type="spellEnd"/>
      <w:r w:rsidRPr="00DE6AF6">
        <w:rPr>
          <w:rFonts w:cs="Arial"/>
        </w:rPr>
        <w:t xml:space="preserve"> </w:t>
      </w:r>
      <w:proofErr w:type="spellStart"/>
      <w:r w:rsidRPr="00DE6AF6">
        <w:rPr>
          <w:rFonts w:cs="Arial"/>
        </w:rPr>
        <w:t>of</w:t>
      </w:r>
      <w:proofErr w:type="spellEnd"/>
      <w:r w:rsidRPr="00DE6AF6">
        <w:rPr>
          <w:rFonts w:cs="Arial"/>
        </w:rPr>
        <w:t xml:space="preserve"> the </w:t>
      </w:r>
      <w:proofErr w:type="spellStart"/>
      <w:r w:rsidRPr="00DE6AF6">
        <w:rPr>
          <w:rFonts w:cs="Arial"/>
        </w:rPr>
        <w:t>Republic</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Slovenia</w:t>
      </w:r>
      <w:proofErr w:type="spellEnd"/>
      <w:r w:rsidRPr="00DE6AF6">
        <w:rPr>
          <w:rFonts w:cs="Arial"/>
        </w:rPr>
        <w:t>, No. 163/22);</w:t>
      </w:r>
    </w:p>
    <w:p w14:paraId="369D3D55" w14:textId="77777777" w:rsidR="00DE6AF6" w:rsidRPr="00DE6AF6" w:rsidRDefault="00DE6AF6" w:rsidP="00DE6AF6">
      <w:pPr>
        <w:rPr>
          <w:rFonts w:cs="Arial"/>
        </w:rPr>
      </w:pPr>
    </w:p>
    <w:p w14:paraId="4946BBBF" w14:textId="0D021E83" w:rsidR="00DE6AF6" w:rsidRPr="00DE6AF6" w:rsidRDefault="00DE6AF6" w:rsidP="001C5086">
      <w:pPr>
        <w:pStyle w:val="ListParagraph"/>
        <w:numPr>
          <w:ilvl w:val="0"/>
          <w:numId w:val="23"/>
        </w:numPr>
        <w:rPr>
          <w:rFonts w:cs="Arial"/>
        </w:rPr>
      </w:pPr>
      <w:proofErr w:type="spellStart"/>
      <w:r w:rsidRPr="00DE6AF6">
        <w:rPr>
          <w:rFonts w:cs="Arial"/>
        </w:rPr>
        <w:t>keep</w:t>
      </w:r>
      <w:proofErr w:type="spellEnd"/>
      <w:r w:rsidRPr="00DE6AF6">
        <w:rPr>
          <w:rFonts w:cs="Arial"/>
        </w:rPr>
        <w:t xml:space="preserve"> </w:t>
      </w:r>
      <w:proofErr w:type="spellStart"/>
      <w:r w:rsidRPr="00DE6AF6">
        <w:rPr>
          <w:rFonts w:cs="Arial"/>
        </w:rPr>
        <w:t>all</w:t>
      </w:r>
      <w:proofErr w:type="spellEnd"/>
      <w:r w:rsidRPr="00DE6AF6">
        <w:rPr>
          <w:rFonts w:cs="Arial"/>
        </w:rPr>
        <w:t xml:space="preserve"> data, </w:t>
      </w:r>
      <w:proofErr w:type="spellStart"/>
      <w:r w:rsidRPr="00DE6AF6">
        <w:rPr>
          <w:rFonts w:cs="Arial"/>
        </w:rPr>
        <w:t>files</w:t>
      </w:r>
      <w:proofErr w:type="spellEnd"/>
      <w:r w:rsidRPr="00DE6AF6">
        <w:rPr>
          <w:rFonts w:cs="Arial"/>
        </w:rPr>
        <w:t xml:space="preserve"> and </w:t>
      </w:r>
      <w:proofErr w:type="spellStart"/>
      <w:r w:rsidRPr="00DE6AF6">
        <w:rPr>
          <w:rFonts w:cs="Arial"/>
        </w:rPr>
        <w:t>documents</w:t>
      </w:r>
      <w:proofErr w:type="spellEnd"/>
      <w:r w:rsidRPr="00DE6AF6">
        <w:rPr>
          <w:rFonts w:cs="Arial"/>
        </w:rPr>
        <w:t xml:space="preserve">, </w:t>
      </w:r>
      <w:proofErr w:type="spellStart"/>
      <w:r w:rsidRPr="00DE6AF6">
        <w:rPr>
          <w:rFonts w:cs="Arial"/>
        </w:rPr>
        <w:t>which</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 xml:space="preserve"> be </w:t>
      </w:r>
      <w:proofErr w:type="spellStart"/>
      <w:r w:rsidRPr="00DE6AF6">
        <w:rPr>
          <w:rFonts w:cs="Arial"/>
        </w:rPr>
        <w:t>familiar</w:t>
      </w:r>
      <w:proofErr w:type="spellEnd"/>
      <w:r w:rsidRPr="00DE6AF6">
        <w:rPr>
          <w:rFonts w:cs="Arial"/>
        </w:rPr>
        <w:t xml:space="preserve"> </w:t>
      </w:r>
      <w:proofErr w:type="spellStart"/>
      <w:r w:rsidRPr="00DE6AF6">
        <w:rPr>
          <w:rFonts w:cs="Arial"/>
        </w:rPr>
        <w:t>with</w:t>
      </w:r>
      <w:proofErr w:type="spellEnd"/>
      <w:r w:rsidRPr="00DE6AF6">
        <w:rPr>
          <w:rFonts w:cs="Arial"/>
        </w:rPr>
        <w:t xml:space="preserve"> </w:t>
      </w:r>
      <w:proofErr w:type="spellStart"/>
      <w:r w:rsidRPr="00DE6AF6">
        <w:rPr>
          <w:rFonts w:cs="Arial"/>
        </w:rPr>
        <w:t>when</w:t>
      </w:r>
      <w:proofErr w:type="spellEnd"/>
      <w:r w:rsidRPr="00DE6AF6">
        <w:rPr>
          <w:rFonts w:cs="Arial"/>
        </w:rPr>
        <w:t xml:space="preserve"> </w:t>
      </w:r>
      <w:proofErr w:type="spellStart"/>
      <w:r w:rsidRPr="00DE6AF6">
        <w:rPr>
          <w:rFonts w:cs="Arial"/>
        </w:rPr>
        <w:t>obtaining</w:t>
      </w:r>
      <w:proofErr w:type="spellEnd"/>
      <w:r w:rsidRPr="00DE6AF6">
        <w:rPr>
          <w:rFonts w:cs="Arial"/>
        </w:rPr>
        <w:t xml:space="preserve"> </w:t>
      </w:r>
      <w:proofErr w:type="spellStart"/>
      <w:r w:rsidRPr="00DE6AF6">
        <w:rPr>
          <w:rFonts w:cs="Arial"/>
        </w:rPr>
        <w:t>additional</w:t>
      </w:r>
      <w:proofErr w:type="spellEnd"/>
      <w:r w:rsidRPr="00DE6AF6">
        <w:rPr>
          <w:rFonts w:cs="Arial"/>
        </w:rPr>
        <w:t xml:space="preserve"> </w:t>
      </w:r>
      <w:proofErr w:type="spellStart"/>
      <w:r w:rsidRPr="00DE6AF6">
        <w:rPr>
          <w:rFonts w:cs="Arial"/>
        </w:rPr>
        <w:t>information</w:t>
      </w:r>
      <w:proofErr w:type="spellEnd"/>
      <w:r w:rsidRPr="00DE6AF6">
        <w:rPr>
          <w:rFonts w:cs="Arial"/>
        </w:rPr>
        <w:t xml:space="preserve"> and </w:t>
      </w:r>
      <w:proofErr w:type="spellStart"/>
      <w:r w:rsidRPr="00DE6AF6">
        <w:rPr>
          <w:rFonts w:cs="Arial"/>
        </w:rPr>
        <w:t>providing</w:t>
      </w:r>
      <w:proofErr w:type="spellEnd"/>
      <w:r w:rsidRPr="00DE6AF6">
        <w:rPr>
          <w:rFonts w:cs="Arial"/>
        </w:rPr>
        <w:t xml:space="preserve"> </w:t>
      </w:r>
      <w:proofErr w:type="spellStart"/>
      <w:r w:rsidRPr="00DE6AF6">
        <w:rPr>
          <w:rFonts w:cs="Arial"/>
        </w:rPr>
        <w:t>services</w:t>
      </w:r>
      <w:proofErr w:type="spellEnd"/>
      <w:r w:rsidRPr="00DE6AF6">
        <w:rPr>
          <w:rFonts w:cs="Arial"/>
        </w:rPr>
        <w:t xml:space="preserve">, as a business </w:t>
      </w:r>
      <w:proofErr w:type="spellStart"/>
      <w:r w:rsidRPr="00DE6AF6">
        <w:rPr>
          <w:rFonts w:cs="Arial"/>
        </w:rPr>
        <w:t>secret</w:t>
      </w:r>
      <w:proofErr w:type="spellEnd"/>
      <w:r w:rsidRPr="00DE6AF6">
        <w:rPr>
          <w:rFonts w:cs="Arial"/>
        </w:rPr>
        <w:t>;</w:t>
      </w:r>
    </w:p>
    <w:p w14:paraId="399D6E5F" w14:textId="77777777" w:rsidR="00DE6AF6" w:rsidRPr="00DE6AF6" w:rsidRDefault="00DE6AF6" w:rsidP="00DE6AF6">
      <w:pPr>
        <w:rPr>
          <w:rFonts w:cs="Arial"/>
        </w:rPr>
      </w:pPr>
    </w:p>
    <w:p w14:paraId="6F2BBB1E" w14:textId="6B80C9BE" w:rsidR="00DE6AF6" w:rsidRPr="00DE6AF6" w:rsidRDefault="00DE6AF6" w:rsidP="001C5086">
      <w:pPr>
        <w:pStyle w:val="ListParagraph"/>
        <w:numPr>
          <w:ilvl w:val="0"/>
          <w:numId w:val="23"/>
        </w:numPr>
        <w:rPr>
          <w:rFonts w:cs="Arial"/>
        </w:rPr>
      </w:pPr>
      <w:proofErr w:type="spellStart"/>
      <w:r w:rsidRPr="00DE6AF6">
        <w:rPr>
          <w:rFonts w:cs="Arial"/>
        </w:rPr>
        <w:t>protect</w:t>
      </w:r>
      <w:proofErr w:type="spellEnd"/>
      <w:r w:rsidRPr="00DE6AF6">
        <w:rPr>
          <w:rFonts w:cs="Arial"/>
        </w:rPr>
        <w:t xml:space="preserve"> data in </w:t>
      </w:r>
      <w:proofErr w:type="spellStart"/>
      <w:r w:rsidRPr="00DE6AF6">
        <w:rPr>
          <w:rFonts w:cs="Arial"/>
        </w:rPr>
        <w:t>accordance</w:t>
      </w:r>
      <w:proofErr w:type="spellEnd"/>
      <w:r w:rsidRPr="00DE6AF6">
        <w:rPr>
          <w:rFonts w:cs="Arial"/>
        </w:rPr>
        <w:t xml:space="preserve"> </w:t>
      </w:r>
      <w:proofErr w:type="spellStart"/>
      <w:r w:rsidRPr="00DE6AF6">
        <w:rPr>
          <w:rFonts w:cs="Arial"/>
        </w:rPr>
        <w:t>with</w:t>
      </w:r>
      <w:proofErr w:type="spellEnd"/>
      <w:r w:rsidRPr="00DE6AF6">
        <w:rPr>
          <w:rFonts w:cs="Arial"/>
        </w:rPr>
        <w:t xml:space="preserve"> the "</w:t>
      </w:r>
      <w:proofErr w:type="spellStart"/>
      <w:r w:rsidRPr="00DE6AF6">
        <w:rPr>
          <w:rFonts w:cs="Arial"/>
        </w:rPr>
        <w:t>Umbrella</w:t>
      </w:r>
      <w:proofErr w:type="spellEnd"/>
      <w:r w:rsidRPr="00DE6AF6">
        <w:rPr>
          <w:rFonts w:cs="Arial"/>
        </w:rPr>
        <w:t xml:space="preserve"> </w:t>
      </w:r>
      <w:proofErr w:type="spellStart"/>
      <w:r w:rsidRPr="00DE6AF6">
        <w:rPr>
          <w:rFonts w:cs="Arial"/>
        </w:rPr>
        <w:t>Policy</w:t>
      </w:r>
      <w:proofErr w:type="spellEnd"/>
      <w:r w:rsidRPr="00DE6AF6">
        <w:rPr>
          <w:rFonts w:cs="Arial"/>
        </w:rPr>
        <w:t xml:space="preserve"> for the </w:t>
      </w:r>
      <w:proofErr w:type="spellStart"/>
      <w:r w:rsidRPr="00DE6AF6">
        <w:rPr>
          <w:rFonts w:cs="Arial"/>
        </w:rPr>
        <w:t>Protection</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Information</w:t>
      </w:r>
      <w:proofErr w:type="spellEnd"/>
      <w:r w:rsidRPr="00DE6AF6">
        <w:rPr>
          <w:rFonts w:cs="Arial"/>
        </w:rPr>
        <w:t xml:space="preserve"> in JZ RTV </w:t>
      </w:r>
      <w:proofErr w:type="spellStart"/>
      <w:r w:rsidRPr="00DE6AF6">
        <w:rPr>
          <w:rFonts w:cs="Arial"/>
        </w:rPr>
        <w:t>Slovenia</w:t>
      </w:r>
      <w:proofErr w:type="spellEnd"/>
      <w:r w:rsidRPr="00DE6AF6">
        <w:rPr>
          <w:rFonts w:cs="Arial"/>
        </w:rPr>
        <w:t>".</w:t>
      </w:r>
    </w:p>
    <w:p w14:paraId="7BB668EE" w14:textId="77777777" w:rsidR="00DE6AF6" w:rsidRDefault="00DE6AF6" w:rsidP="00DE6AF6">
      <w:pPr>
        <w:rPr>
          <w:rFonts w:cs="Arial"/>
        </w:rPr>
      </w:pPr>
    </w:p>
    <w:p w14:paraId="1FE46195" w14:textId="77777777" w:rsidR="00DE6AF6" w:rsidRDefault="00DE6AF6" w:rsidP="00DE6AF6">
      <w:pPr>
        <w:rPr>
          <w:rFonts w:cs="Arial"/>
        </w:rPr>
      </w:pPr>
    </w:p>
    <w:p w14:paraId="178052FE" w14:textId="77777777" w:rsidR="00DE6AF6" w:rsidRDefault="00DE6AF6" w:rsidP="00DE6AF6">
      <w:pPr>
        <w:rPr>
          <w:rFonts w:cs="Arial"/>
        </w:rPr>
      </w:pPr>
    </w:p>
    <w:p w14:paraId="30FCA727" w14:textId="77777777" w:rsidR="00DE6AF6" w:rsidRDefault="00DE6AF6" w:rsidP="00DE6AF6">
      <w:pPr>
        <w:rPr>
          <w:rFonts w:cs="Arial"/>
        </w:rPr>
      </w:pPr>
    </w:p>
    <w:p w14:paraId="67A54494" w14:textId="77777777" w:rsidR="00DE6AF6" w:rsidRDefault="00DE6AF6" w:rsidP="00DE6AF6">
      <w:pPr>
        <w:rPr>
          <w:rFonts w:cs="Arial"/>
        </w:rPr>
      </w:pPr>
    </w:p>
    <w:p w14:paraId="4A44D18F" w14:textId="67ECD519" w:rsidR="00DE6AF6" w:rsidRDefault="00DE6AF6" w:rsidP="00DE6AF6">
      <w:pPr>
        <w:rPr>
          <w:rFonts w:cs="Arial"/>
        </w:rPr>
      </w:pPr>
    </w:p>
    <w:p w14:paraId="03B8192C" w14:textId="48AA4E7A" w:rsidR="00DE6AF6" w:rsidRDefault="00DE6AF6" w:rsidP="00DE6AF6">
      <w:pPr>
        <w:rPr>
          <w:rFonts w:cs="Arial"/>
        </w:rPr>
      </w:pPr>
    </w:p>
    <w:p w14:paraId="48917F94" w14:textId="10D821C4" w:rsidR="00DE6AF6" w:rsidRDefault="00DE6AF6" w:rsidP="00DE6AF6">
      <w:pPr>
        <w:rPr>
          <w:rFonts w:cs="Arial"/>
        </w:rPr>
      </w:pPr>
    </w:p>
    <w:p w14:paraId="4E941D3E" w14:textId="2332A07A" w:rsidR="00DE6AF6" w:rsidRDefault="00DE6AF6" w:rsidP="00DE6AF6">
      <w:pPr>
        <w:rPr>
          <w:rFonts w:cs="Arial"/>
        </w:rPr>
      </w:pPr>
    </w:p>
    <w:p w14:paraId="684330B3" w14:textId="74B02EB2" w:rsidR="00DE6AF6" w:rsidRDefault="00DE6AF6" w:rsidP="00DE6AF6">
      <w:pPr>
        <w:rPr>
          <w:rFonts w:cs="Arial"/>
        </w:rPr>
      </w:pPr>
    </w:p>
    <w:p w14:paraId="25FC638B" w14:textId="5E838F28" w:rsidR="00DE6AF6" w:rsidRDefault="00DE6AF6" w:rsidP="00DE6AF6">
      <w:pPr>
        <w:rPr>
          <w:rFonts w:cs="Arial"/>
        </w:rPr>
      </w:pPr>
    </w:p>
    <w:p w14:paraId="7817CC31" w14:textId="44016BC3" w:rsidR="00DE6AF6" w:rsidRDefault="00DE6AF6" w:rsidP="00DE6AF6">
      <w:pPr>
        <w:rPr>
          <w:rFonts w:cs="Arial"/>
        </w:rPr>
      </w:pPr>
    </w:p>
    <w:p w14:paraId="058FEA57" w14:textId="7D1DBE8E" w:rsidR="00DE6AF6" w:rsidRDefault="00DE6AF6" w:rsidP="00DE6AF6">
      <w:pPr>
        <w:rPr>
          <w:rFonts w:cs="Arial"/>
        </w:rPr>
      </w:pPr>
    </w:p>
    <w:p w14:paraId="79243B34" w14:textId="7E003033" w:rsidR="00DE6AF6" w:rsidRDefault="00DE6AF6" w:rsidP="00DE6AF6">
      <w:pPr>
        <w:rPr>
          <w:rFonts w:cs="Arial"/>
        </w:rPr>
      </w:pPr>
    </w:p>
    <w:p w14:paraId="68460D89" w14:textId="62822818" w:rsidR="00DE6AF6" w:rsidRDefault="00DE6AF6" w:rsidP="00DE6AF6">
      <w:pPr>
        <w:rPr>
          <w:rFonts w:cs="Arial"/>
        </w:rPr>
      </w:pPr>
    </w:p>
    <w:p w14:paraId="36490D11" w14:textId="2B8711AE" w:rsidR="00DE6AF6" w:rsidRDefault="00DE6AF6" w:rsidP="00DE6AF6">
      <w:pPr>
        <w:rPr>
          <w:rFonts w:cs="Arial"/>
        </w:rPr>
      </w:pPr>
    </w:p>
    <w:p w14:paraId="77BE0524" w14:textId="4FD83A7A" w:rsidR="00DE6AF6" w:rsidRDefault="00DE6AF6" w:rsidP="00DE6AF6">
      <w:pPr>
        <w:rPr>
          <w:rFonts w:cs="Arial"/>
        </w:rPr>
      </w:pPr>
    </w:p>
    <w:p w14:paraId="354832A9" w14:textId="2DCC5D28" w:rsidR="00DE6AF6" w:rsidRDefault="00DE6AF6" w:rsidP="00DE6AF6">
      <w:pPr>
        <w:rPr>
          <w:rFonts w:cs="Arial"/>
        </w:rPr>
      </w:pPr>
    </w:p>
    <w:p w14:paraId="141E8041" w14:textId="712B0458" w:rsidR="00DE6AF6" w:rsidRDefault="00DE6AF6" w:rsidP="00DE6AF6">
      <w:pPr>
        <w:rPr>
          <w:rFonts w:cs="Arial"/>
        </w:rPr>
      </w:pPr>
    </w:p>
    <w:p w14:paraId="1A528FCB" w14:textId="6C6320E8" w:rsidR="00DE6AF6" w:rsidRDefault="00DE6AF6" w:rsidP="00DE6AF6">
      <w:pPr>
        <w:rPr>
          <w:rFonts w:cs="Arial"/>
        </w:rPr>
      </w:pPr>
    </w:p>
    <w:p w14:paraId="31F24D08" w14:textId="37820359" w:rsidR="00DE6AF6" w:rsidRDefault="00DE6AF6" w:rsidP="00DE6AF6">
      <w:pPr>
        <w:rPr>
          <w:rFonts w:cs="Arial"/>
        </w:rPr>
      </w:pPr>
    </w:p>
    <w:p w14:paraId="11C74633" w14:textId="24DCD657" w:rsidR="00DE6AF6" w:rsidRDefault="00DE6AF6" w:rsidP="00DE6AF6">
      <w:pPr>
        <w:rPr>
          <w:rFonts w:cs="Arial"/>
        </w:rPr>
      </w:pPr>
    </w:p>
    <w:p w14:paraId="471789D8" w14:textId="6D0FECD2" w:rsidR="00DE6AF6" w:rsidRDefault="00DE6AF6" w:rsidP="00DE6AF6">
      <w:pPr>
        <w:rPr>
          <w:rFonts w:cs="Arial"/>
        </w:rPr>
      </w:pPr>
    </w:p>
    <w:p w14:paraId="16FD2DD3" w14:textId="09D3C31C" w:rsidR="00DE6AF6" w:rsidRDefault="00DE6AF6" w:rsidP="00DE6AF6">
      <w:pPr>
        <w:rPr>
          <w:rFonts w:cs="Arial"/>
        </w:rPr>
      </w:pPr>
    </w:p>
    <w:p w14:paraId="1BF0B947" w14:textId="77777777" w:rsidR="00DE6AF6" w:rsidRDefault="00DE6AF6" w:rsidP="00DE6AF6">
      <w:pPr>
        <w:rPr>
          <w:rFonts w:cs="Arial"/>
        </w:rPr>
      </w:pPr>
    </w:p>
    <w:p w14:paraId="4D283516" w14:textId="77777777" w:rsidR="00DE6AF6" w:rsidRDefault="00DE6AF6" w:rsidP="00DE6AF6">
      <w:pPr>
        <w:rPr>
          <w:rFonts w:cs="Arial"/>
        </w:rPr>
      </w:pPr>
    </w:p>
    <w:p w14:paraId="1A897A8A" w14:textId="77777777" w:rsidR="00DE6AF6" w:rsidRDefault="00DE6AF6" w:rsidP="00DE6AF6">
      <w:pPr>
        <w:rPr>
          <w:rFonts w:cs="Arial"/>
        </w:rPr>
      </w:pPr>
    </w:p>
    <w:p w14:paraId="272EC90A" w14:textId="77777777" w:rsidR="00DE6AF6" w:rsidRPr="0038704A" w:rsidRDefault="00DE6AF6" w:rsidP="00DE6AF6">
      <w:pPr>
        <w:rPr>
          <w:b/>
          <w:u w:val="single"/>
        </w:rPr>
      </w:pPr>
    </w:p>
    <w:p w14:paraId="48E3545B"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4280B16"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1F3E37A4" w14:textId="77777777" w:rsidR="00DE6AF6" w:rsidRPr="00355B59" w:rsidRDefault="00DE6AF6" w:rsidP="00DE6AF6">
      <w:pPr>
        <w:tabs>
          <w:tab w:val="center" w:pos="1440"/>
          <w:tab w:val="center" w:pos="4320"/>
          <w:tab w:val="center" w:pos="7200"/>
        </w:tabs>
        <w:spacing w:line="360" w:lineRule="auto"/>
        <w:rPr>
          <w:noProof/>
          <w:lang w:val="en-GB"/>
        </w:rPr>
      </w:pPr>
    </w:p>
    <w:p w14:paraId="30E95097"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C184AD7" w14:textId="77777777" w:rsidR="002C7EDE" w:rsidRDefault="002C7EDE" w:rsidP="007F12F4">
      <w:pPr>
        <w:jc w:val="right"/>
        <w:rPr>
          <w:b/>
          <w:lang w:val="en-GB"/>
        </w:rPr>
      </w:pPr>
    </w:p>
    <w:p w14:paraId="59EAD4B6" w14:textId="77777777" w:rsidR="002C7EDE" w:rsidRDefault="002C7EDE" w:rsidP="007F12F4">
      <w:pPr>
        <w:jc w:val="right"/>
        <w:rPr>
          <w:b/>
          <w:lang w:val="en-GB"/>
        </w:rPr>
      </w:pPr>
    </w:p>
    <w:p w14:paraId="7B9FA210" w14:textId="2BCBB0F4" w:rsidR="00DE6AF6" w:rsidRPr="0038704A" w:rsidRDefault="00DE6AF6" w:rsidP="00DE6AF6">
      <w:pPr>
        <w:jc w:val="right"/>
        <w:rPr>
          <w:b/>
        </w:rPr>
      </w:pPr>
      <w:r>
        <w:rPr>
          <w:b/>
        </w:rPr>
        <w:lastRenderedPageBreak/>
        <w:t>FORM</w:t>
      </w:r>
      <w:r w:rsidRPr="0038704A">
        <w:rPr>
          <w:b/>
        </w:rPr>
        <w:t>-</w:t>
      </w:r>
      <w:r>
        <w:rPr>
          <w:b/>
        </w:rPr>
        <w:t>1</w:t>
      </w:r>
      <w:r w:rsidR="00963BF9">
        <w:rPr>
          <w:b/>
        </w:rPr>
        <w:t>0</w:t>
      </w:r>
    </w:p>
    <w:p w14:paraId="36192E55"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F1349B8" w14:textId="77777777" w:rsidR="00DE6AF6" w:rsidRPr="0038704A" w:rsidRDefault="00DE6AF6" w:rsidP="00DE6AF6">
      <w:pPr>
        <w:jc w:val="left"/>
      </w:pPr>
    </w:p>
    <w:p w14:paraId="220005B1" w14:textId="77777777" w:rsidR="00DE6AF6" w:rsidRPr="0038704A" w:rsidRDefault="00DE6AF6" w:rsidP="00DE6AF6">
      <w:pPr>
        <w:jc w:val="left"/>
      </w:pPr>
      <w:proofErr w:type="spellStart"/>
      <w:r>
        <w:t>Bidder</w:t>
      </w:r>
      <w:proofErr w:type="spellEnd"/>
      <w:r w:rsidRPr="0038704A">
        <w:t>: …………………………..</w:t>
      </w:r>
    </w:p>
    <w:p w14:paraId="75E715DD" w14:textId="77777777" w:rsidR="00DE6AF6" w:rsidRPr="0038704A" w:rsidRDefault="00DE6AF6" w:rsidP="00DE6AF6">
      <w:pPr>
        <w:jc w:val="left"/>
      </w:pPr>
    </w:p>
    <w:p w14:paraId="3D3EB2D3" w14:textId="77777777" w:rsidR="00DE6AF6" w:rsidRPr="0038704A" w:rsidRDefault="00DE6AF6" w:rsidP="00DE6AF6">
      <w:pPr>
        <w:jc w:val="left"/>
      </w:pPr>
      <w:proofErr w:type="spellStart"/>
      <w:r>
        <w:t>Adress</w:t>
      </w:r>
      <w:proofErr w:type="spellEnd"/>
      <w:r w:rsidRPr="0038704A">
        <w:t>: …………………………………..</w:t>
      </w:r>
    </w:p>
    <w:p w14:paraId="295F2617" w14:textId="77777777" w:rsidR="00DE6AF6" w:rsidRPr="0038704A" w:rsidRDefault="00DE6AF6" w:rsidP="00DE6AF6">
      <w:pPr>
        <w:jc w:val="left"/>
      </w:pPr>
    </w:p>
    <w:p w14:paraId="4245073D" w14:textId="77777777" w:rsidR="00DE6AF6" w:rsidRPr="0038704A" w:rsidRDefault="00DE6AF6" w:rsidP="00DE6AF6">
      <w:pPr>
        <w:spacing w:line="360" w:lineRule="auto"/>
        <w:rPr>
          <w:b/>
          <w:noProof/>
        </w:rPr>
      </w:pPr>
    </w:p>
    <w:p w14:paraId="6D33828E" w14:textId="157AE023" w:rsidR="00DE6AF6" w:rsidRPr="0038704A" w:rsidRDefault="00DE6AF6" w:rsidP="00DE6AF6">
      <w:pPr>
        <w:pStyle w:val="Heading2"/>
        <w:numPr>
          <w:ilvl w:val="0"/>
          <w:numId w:val="0"/>
        </w:numPr>
        <w:jc w:val="center"/>
        <w:rPr>
          <w:b/>
          <w:bCs/>
          <w:noProof/>
        </w:rPr>
      </w:pPr>
      <w:bookmarkStart w:id="149" w:name="_Toc176952786"/>
      <w:r>
        <w:rPr>
          <w:b/>
          <w:bCs/>
          <w:noProof/>
        </w:rPr>
        <w:t>Declaration, stating the Bidder shall provide a performance Guarantee</w:t>
      </w:r>
      <w:bookmarkEnd w:id="149"/>
    </w:p>
    <w:p w14:paraId="6C2461CB" w14:textId="4FDA2E5B" w:rsidR="00DE6AF6" w:rsidRPr="00FF2D5C" w:rsidRDefault="00DE6AF6" w:rsidP="00DE6AF6">
      <w:pPr>
        <w:pStyle w:val="BodyText"/>
        <w:jc w:val="center"/>
        <w:rPr>
          <w:rFonts w:cs="Arial"/>
          <w:b/>
          <w:noProof/>
        </w:rPr>
      </w:pPr>
      <w:r w:rsidRPr="00FF2D5C">
        <w:rPr>
          <w:rFonts w:cs="Arial"/>
          <w:b/>
          <w:noProof/>
        </w:rPr>
        <w:t>FOR PUBLIC TENDER JN-S06</w:t>
      </w:r>
      <w:r w:rsidR="00963BF9">
        <w:rPr>
          <w:rFonts w:cs="Arial"/>
          <w:b/>
          <w:noProof/>
        </w:rPr>
        <w:t>99</w:t>
      </w:r>
    </w:p>
    <w:p w14:paraId="4AC88B47" w14:textId="77777777" w:rsidR="00DE6AF6" w:rsidRPr="0038704A" w:rsidRDefault="00DE6AF6" w:rsidP="00DE6AF6"/>
    <w:p w14:paraId="541B2CAE" w14:textId="003146C2" w:rsidR="00DE6AF6" w:rsidRPr="00355B59" w:rsidRDefault="00DE6AF6" w:rsidP="00DE6AF6">
      <w:pPr>
        <w:rPr>
          <w:noProof/>
          <w:lang w:val="en-GB"/>
        </w:rPr>
      </w:pPr>
      <w:r>
        <w:rPr>
          <w:noProof/>
          <w:lang w:val="en-GB"/>
        </w:rPr>
        <w:t xml:space="preserve">We declare, that we will, if selected, </w:t>
      </w:r>
      <w:r w:rsidRPr="00355B59">
        <w:rPr>
          <w:noProof/>
          <w:lang w:val="en-GB"/>
        </w:rPr>
        <w:t xml:space="preserve">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318E0320" w14:textId="77777777" w:rsidR="00DE6AF6" w:rsidRPr="00355B59" w:rsidRDefault="00DE6AF6" w:rsidP="00DE6AF6">
      <w:pPr>
        <w:rPr>
          <w:bCs/>
          <w:noProof/>
          <w:lang w:val="en-GB"/>
        </w:rPr>
      </w:pPr>
    </w:p>
    <w:p w14:paraId="301ABC64" w14:textId="77777777" w:rsidR="00DE6AF6" w:rsidRDefault="00DE6AF6" w:rsidP="00DE6AF6">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BA1309" w14:textId="77777777" w:rsidR="00DE6AF6" w:rsidRDefault="00DE6AF6" w:rsidP="00DE6AF6">
      <w:pPr>
        <w:rPr>
          <w:noProof/>
          <w:lang w:val="en-GB"/>
        </w:rPr>
      </w:pPr>
    </w:p>
    <w:p w14:paraId="5978F76A" w14:textId="06A769C1"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10B891BA" w14:textId="77777777" w:rsidR="00DE6AF6" w:rsidRDefault="00DE6AF6" w:rsidP="00DE6AF6">
      <w:pPr>
        <w:rPr>
          <w:b/>
          <w:bCs/>
          <w:noProof/>
          <w:lang w:val="en-GB"/>
        </w:rPr>
      </w:pPr>
    </w:p>
    <w:p w14:paraId="13BB357C" w14:textId="2C24A147"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0FFF9045" w14:textId="77777777" w:rsidR="00DE6AF6" w:rsidRDefault="00DE6AF6" w:rsidP="00DE6AF6">
      <w:pPr>
        <w:rPr>
          <w:b/>
          <w:bCs/>
          <w:noProof/>
          <w:lang w:val="en-GB"/>
        </w:rPr>
      </w:pPr>
    </w:p>
    <w:p w14:paraId="5A4E5FB6" w14:textId="3EA7AF62" w:rsidR="00DE6AF6" w:rsidRPr="001916A9" w:rsidRDefault="00DE6AF6" w:rsidP="00DE6AF6">
      <w:pPr>
        <w:rPr>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0BBAAF3F" w14:textId="77777777" w:rsidR="00DE6AF6" w:rsidRDefault="00DE6AF6" w:rsidP="00DE6AF6">
      <w:pPr>
        <w:rPr>
          <w:noProof/>
          <w:lang w:val="en-GB"/>
        </w:rPr>
      </w:pPr>
    </w:p>
    <w:p w14:paraId="1429C2B6" w14:textId="77777777" w:rsidR="00DE6AF6" w:rsidRDefault="00DE6AF6" w:rsidP="00DE6AF6">
      <w:pPr>
        <w:rPr>
          <w:noProof/>
          <w:lang w:val="en-GB"/>
        </w:rPr>
      </w:pPr>
    </w:p>
    <w:p w14:paraId="6D86EE7C" w14:textId="77777777" w:rsidR="00963BF9" w:rsidRDefault="00963BF9" w:rsidP="00DE6AF6">
      <w:pPr>
        <w:rPr>
          <w:noProof/>
          <w:lang w:val="en-GB"/>
        </w:rPr>
      </w:pPr>
    </w:p>
    <w:p w14:paraId="52603E80" w14:textId="77777777" w:rsidR="00963BF9" w:rsidRDefault="00963BF9" w:rsidP="00DE6AF6">
      <w:pPr>
        <w:rPr>
          <w:noProof/>
          <w:lang w:val="en-GB"/>
        </w:rPr>
      </w:pPr>
    </w:p>
    <w:p w14:paraId="337A3A55" w14:textId="77777777" w:rsidR="00963BF9" w:rsidRDefault="00963BF9" w:rsidP="00DE6AF6">
      <w:pPr>
        <w:rPr>
          <w:noProof/>
          <w:lang w:val="en-GB"/>
        </w:rPr>
      </w:pPr>
    </w:p>
    <w:p w14:paraId="2AAD0D1B" w14:textId="77777777" w:rsidR="00963BF9" w:rsidRPr="00DE6AF6" w:rsidRDefault="00963BF9" w:rsidP="00DE6AF6">
      <w:pPr>
        <w:rPr>
          <w:rFonts w:cs="Arial"/>
          <w:lang w:val="en-GB"/>
        </w:rPr>
      </w:pPr>
    </w:p>
    <w:p w14:paraId="3E41DBB3" w14:textId="77777777" w:rsidR="00DE6AF6" w:rsidRDefault="00DE6AF6" w:rsidP="00DE6AF6">
      <w:pPr>
        <w:rPr>
          <w:rFonts w:cs="Arial"/>
        </w:rPr>
      </w:pPr>
    </w:p>
    <w:p w14:paraId="7F962EFA" w14:textId="77777777" w:rsidR="00DE6AF6" w:rsidRDefault="00DE6AF6" w:rsidP="00DE6AF6">
      <w:pPr>
        <w:rPr>
          <w:rFonts w:cs="Arial"/>
        </w:rPr>
      </w:pPr>
    </w:p>
    <w:p w14:paraId="3F951B91" w14:textId="77777777" w:rsidR="00DE6AF6" w:rsidRDefault="00DE6AF6" w:rsidP="00DE6AF6">
      <w:pPr>
        <w:rPr>
          <w:rFonts w:cs="Arial"/>
        </w:rPr>
      </w:pPr>
    </w:p>
    <w:p w14:paraId="564F4F22" w14:textId="77777777" w:rsidR="00DE6AF6" w:rsidRDefault="00DE6AF6" w:rsidP="00DE6AF6">
      <w:pPr>
        <w:rPr>
          <w:rFonts w:cs="Arial"/>
        </w:rPr>
      </w:pPr>
    </w:p>
    <w:p w14:paraId="3B9BB3CD" w14:textId="77777777" w:rsidR="00DE6AF6" w:rsidRDefault="00DE6AF6" w:rsidP="00DE6AF6">
      <w:pPr>
        <w:rPr>
          <w:rFonts w:cs="Arial"/>
        </w:rPr>
      </w:pPr>
    </w:p>
    <w:p w14:paraId="0FC9D51A" w14:textId="77777777" w:rsidR="00DE6AF6" w:rsidRDefault="00DE6AF6" w:rsidP="00DE6AF6">
      <w:pPr>
        <w:rPr>
          <w:rFonts w:cs="Arial"/>
        </w:rPr>
      </w:pPr>
    </w:p>
    <w:p w14:paraId="4D00EFA8" w14:textId="77777777" w:rsidR="00DE6AF6" w:rsidRDefault="00DE6AF6" w:rsidP="00DE6AF6">
      <w:pPr>
        <w:rPr>
          <w:rFonts w:cs="Arial"/>
        </w:rPr>
      </w:pPr>
    </w:p>
    <w:p w14:paraId="37F6D620" w14:textId="77777777" w:rsidR="00DE6AF6" w:rsidRDefault="00DE6AF6" w:rsidP="00DE6AF6">
      <w:pPr>
        <w:rPr>
          <w:rFonts w:cs="Arial"/>
        </w:rPr>
      </w:pPr>
    </w:p>
    <w:p w14:paraId="13815827" w14:textId="77777777" w:rsidR="00DE6AF6" w:rsidRPr="0038704A" w:rsidRDefault="00DE6AF6" w:rsidP="00DE6AF6">
      <w:pPr>
        <w:rPr>
          <w:b/>
          <w:u w:val="single"/>
        </w:rPr>
      </w:pPr>
    </w:p>
    <w:p w14:paraId="641F916E"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2A1B0AD2"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A7AD64E" w14:textId="77777777" w:rsidR="00DE6AF6" w:rsidRPr="00355B59" w:rsidRDefault="00DE6AF6" w:rsidP="00DE6AF6">
      <w:pPr>
        <w:tabs>
          <w:tab w:val="center" w:pos="1440"/>
          <w:tab w:val="center" w:pos="4320"/>
          <w:tab w:val="center" w:pos="7200"/>
        </w:tabs>
        <w:spacing w:line="360" w:lineRule="auto"/>
        <w:rPr>
          <w:noProof/>
          <w:lang w:val="en-GB"/>
        </w:rPr>
      </w:pPr>
    </w:p>
    <w:p w14:paraId="057C5B23"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C41754" w14:textId="77777777" w:rsidR="002C7EDE" w:rsidRDefault="002C7EDE" w:rsidP="007F12F4">
      <w:pPr>
        <w:jc w:val="right"/>
        <w:rPr>
          <w:b/>
          <w:lang w:val="en-GB"/>
        </w:rPr>
      </w:pPr>
    </w:p>
    <w:p w14:paraId="72E116A5" w14:textId="77777777" w:rsidR="002C7EDE" w:rsidRDefault="002C7EDE" w:rsidP="007F12F4">
      <w:pPr>
        <w:jc w:val="right"/>
        <w:rPr>
          <w:b/>
          <w:lang w:val="en-GB"/>
        </w:rPr>
      </w:pPr>
    </w:p>
    <w:p w14:paraId="03B72D20" w14:textId="2BD4E7B6" w:rsidR="00F1290F" w:rsidRPr="0038704A" w:rsidRDefault="00F1290F" w:rsidP="00F1290F">
      <w:pPr>
        <w:jc w:val="right"/>
        <w:rPr>
          <w:rFonts w:cs="Arial"/>
          <w:b/>
          <w:noProof/>
        </w:rPr>
      </w:pPr>
      <w:r w:rsidRPr="0038704A">
        <w:rPr>
          <w:rFonts w:cs="Arial"/>
          <w:b/>
          <w:noProof/>
        </w:rPr>
        <w:lastRenderedPageBreak/>
        <w:t>OBR-1</w:t>
      </w:r>
      <w:r w:rsidR="00963BF9">
        <w:rPr>
          <w:rFonts w:cs="Arial"/>
          <w:b/>
          <w:noProof/>
        </w:rPr>
        <w:t>1</w:t>
      </w:r>
    </w:p>
    <w:p w14:paraId="7F275DC4" w14:textId="713EF7C0" w:rsidR="00A05E74" w:rsidRPr="00963BF9" w:rsidRDefault="00A05E74" w:rsidP="00963BF9">
      <w:pPr>
        <w:pStyle w:val="Heading2"/>
        <w:numPr>
          <w:ilvl w:val="0"/>
          <w:numId w:val="0"/>
        </w:numPr>
        <w:jc w:val="center"/>
        <w:rPr>
          <w:b/>
          <w:noProof/>
        </w:rPr>
      </w:pPr>
      <w:bookmarkStart w:id="150" w:name="_Toc176952787"/>
      <w:r>
        <w:rPr>
          <w:b/>
          <w:noProof/>
        </w:rPr>
        <w:t>Sample contract</w:t>
      </w:r>
      <w:bookmarkEnd w:id="150"/>
    </w:p>
    <w:p w14:paraId="2445123B" w14:textId="77777777" w:rsidR="00A05E74" w:rsidRDefault="00A05E74" w:rsidP="00A05E74">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59FCDE1E" w14:textId="77777777" w:rsidR="00963BF9" w:rsidRDefault="00963BF9" w:rsidP="00A05E74">
      <w:pPr>
        <w:rPr>
          <w:noProof/>
          <w:color w:val="000000"/>
          <w:u w:val="single"/>
          <w:lang w:val="en-GB"/>
        </w:rPr>
      </w:pPr>
    </w:p>
    <w:p w14:paraId="7D7204C4" w14:textId="77777777" w:rsidR="00963BF9" w:rsidRDefault="00963BF9" w:rsidP="00A05E74">
      <w:pPr>
        <w:rPr>
          <w:noProof/>
          <w:color w:val="000000"/>
          <w:u w:val="single"/>
          <w:lang w:val="en-GB"/>
        </w:rPr>
      </w:pPr>
    </w:p>
    <w:p w14:paraId="6D335602" w14:textId="77777777" w:rsidR="00963BF9" w:rsidRPr="00D73A04" w:rsidRDefault="00963BF9" w:rsidP="00A05E74">
      <w:pPr>
        <w:rPr>
          <w:noProof/>
          <w:color w:val="000000"/>
          <w:u w:val="single"/>
          <w:lang w:val="en-GB"/>
        </w:rPr>
      </w:pPr>
    </w:p>
    <w:p w14:paraId="08D915D0" w14:textId="77777777" w:rsidR="00A05E74" w:rsidRPr="00D73A04" w:rsidRDefault="00A05E74" w:rsidP="00A05E74">
      <w:pPr>
        <w:rPr>
          <w:noProof/>
          <w:color w:val="000000"/>
          <w:lang w:val="en-GB"/>
        </w:rPr>
      </w:pPr>
    </w:p>
    <w:p w14:paraId="0B267EC5" w14:textId="0140828B" w:rsidR="00A05E74" w:rsidRPr="00116CAB" w:rsidRDefault="00A05E74" w:rsidP="00A05E74">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Pr>
          <w:b/>
          <w:bCs/>
          <w:noProof/>
          <w:sz w:val="28"/>
          <w:szCs w:val="28"/>
        </w:rPr>
        <w:t>JN-</w:t>
      </w:r>
      <w:r w:rsidR="004B42F4">
        <w:rPr>
          <w:b/>
          <w:bCs/>
          <w:noProof/>
          <w:sz w:val="28"/>
          <w:szCs w:val="28"/>
        </w:rPr>
        <w:t>S06</w:t>
      </w:r>
      <w:r w:rsidR="00963BF9">
        <w:rPr>
          <w:b/>
          <w:bCs/>
          <w:noProof/>
          <w:sz w:val="28"/>
          <w:szCs w:val="28"/>
        </w:rPr>
        <w:t>99</w:t>
      </w:r>
    </w:p>
    <w:p w14:paraId="5ED9F380" w14:textId="77777777" w:rsidR="00A05E74" w:rsidRPr="00ED16FC" w:rsidRDefault="00A05E74" w:rsidP="00A05E74">
      <w:pPr>
        <w:rPr>
          <w:noProof/>
          <w:lang w:eastAsia="sl-SI"/>
        </w:rPr>
      </w:pPr>
    </w:p>
    <w:p w14:paraId="6A5F6E95" w14:textId="2C375B75" w:rsidR="00A05E74" w:rsidRDefault="00A05E74" w:rsidP="00A05E74">
      <w:pPr>
        <w:widowControl w:val="0"/>
        <w:autoSpaceDE w:val="0"/>
        <w:autoSpaceDN w:val="0"/>
        <w:adjustRightInd w:val="0"/>
        <w:jc w:val="center"/>
        <w:rPr>
          <w:b/>
          <w:bCs/>
          <w:noProof/>
          <w:sz w:val="28"/>
          <w:szCs w:val="28"/>
        </w:rPr>
      </w:pPr>
      <w:r>
        <w:rPr>
          <w:b/>
          <w:bCs/>
          <w:noProof/>
          <w:sz w:val="28"/>
          <w:szCs w:val="28"/>
        </w:rPr>
        <w:t>CONTRACT No</w:t>
      </w:r>
      <w:r w:rsidRPr="00ED16FC">
        <w:rPr>
          <w:b/>
          <w:bCs/>
          <w:noProof/>
          <w:sz w:val="28"/>
          <w:szCs w:val="28"/>
        </w:rPr>
        <w:t xml:space="preserve">. </w:t>
      </w:r>
      <w:r>
        <w:rPr>
          <w:b/>
          <w:bCs/>
          <w:noProof/>
          <w:sz w:val="28"/>
          <w:szCs w:val="28"/>
        </w:rPr>
        <w:t>JN-</w:t>
      </w:r>
      <w:r w:rsidR="004B42F4">
        <w:rPr>
          <w:b/>
          <w:bCs/>
          <w:noProof/>
          <w:sz w:val="28"/>
          <w:szCs w:val="28"/>
        </w:rPr>
        <w:t>S06</w:t>
      </w:r>
      <w:r w:rsidR="00963BF9">
        <w:rPr>
          <w:b/>
          <w:bCs/>
          <w:noProof/>
          <w:sz w:val="28"/>
          <w:szCs w:val="28"/>
        </w:rPr>
        <w:t>99</w:t>
      </w:r>
    </w:p>
    <w:p w14:paraId="6A223859" w14:textId="77777777" w:rsidR="00A05E74" w:rsidRPr="00ED16FC" w:rsidRDefault="00A05E74" w:rsidP="00A05E74">
      <w:pPr>
        <w:widowControl w:val="0"/>
        <w:autoSpaceDE w:val="0"/>
        <w:autoSpaceDN w:val="0"/>
        <w:adjustRightInd w:val="0"/>
        <w:jc w:val="center"/>
        <w:rPr>
          <w:b/>
          <w:noProof/>
          <w:sz w:val="28"/>
          <w:szCs w:val="28"/>
        </w:rPr>
      </w:pPr>
    </w:p>
    <w:p w14:paraId="6BEC7A41" w14:textId="77777777" w:rsidR="00963BF9" w:rsidRPr="00895DFF" w:rsidRDefault="00963BF9" w:rsidP="00963BF9">
      <w:pPr>
        <w:pStyle w:val="BodyText"/>
        <w:jc w:val="center"/>
        <w:rPr>
          <w:b/>
          <w:noProof/>
        </w:rPr>
      </w:pPr>
      <w:r w:rsidRPr="00895DFF">
        <w:rPr>
          <w:b/>
          <w:sz w:val="36"/>
          <w:szCs w:val="36"/>
        </w:rPr>
        <w:t>Merjenje dnevne gledanosti TV programov za dobo štirih (4) let</w:t>
      </w:r>
    </w:p>
    <w:p w14:paraId="380964DB" w14:textId="77777777" w:rsidR="00A05E74" w:rsidRDefault="00A05E74" w:rsidP="00A05E74">
      <w:pPr>
        <w:jc w:val="center"/>
        <w:rPr>
          <w:b/>
          <w:sz w:val="36"/>
          <w:szCs w:val="36"/>
        </w:rPr>
      </w:pPr>
    </w:p>
    <w:p w14:paraId="1A58C8A3" w14:textId="77777777" w:rsidR="00963BF9" w:rsidRPr="00963BF9" w:rsidRDefault="00963BF9" w:rsidP="00963BF9">
      <w:pPr>
        <w:pStyle w:val="BodyText"/>
        <w:jc w:val="center"/>
        <w:rPr>
          <w:b/>
          <w:bCs/>
          <w:sz w:val="36"/>
          <w:szCs w:val="36"/>
          <w:lang w:val="en-US"/>
        </w:rPr>
      </w:pPr>
      <w:r w:rsidRPr="00963BF9">
        <w:rPr>
          <w:b/>
          <w:sz w:val="36"/>
          <w:szCs w:val="36"/>
          <w:lang w:val="en-US"/>
        </w:rPr>
        <w:t>Measurement of daily TV viewership over a period of four (4) years</w:t>
      </w:r>
    </w:p>
    <w:p w14:paraId="08987827" w14:textId="77777777" w:rsidR="00A05E74" w:rsidRPr="00963BF9" w:rsidRDefault="00A05E74" w:rsidP="00A05E74">
      <w:pPr>
        <w:pStyle w:val="BodyText"/>
        <w:spacing w:after="0"/>
        <w:rPr>
          <w:noProof/>
          <w:lang w:val="en-US"/>
        </w:rPr>
      </w:pPr>
    </w:p>
    <w:p w14:paraId="5C46357A" w14:textId="77777777" w:rsidR="00A05E74" w:rsidRPr="00ED16FC" w:rsidRDefault="00A05E74" w:rsidP="00A05E74">
      <w:pPr>
        <w:pStyle w:val="BodyText"/>
        <w:spacing w:after="0"/>
        <w:rPr>
          <w:noProof/>
        </w:rPr>
      </w:pPr>
    </w:p>
    <w:p w14:paraId="0C7E63D6" w14:textId="77777777" w:rsidR="00A05E74" w:rsidRDefault="00A05E74" w:rsidP="00A05E74">
      <w:pPr>
        <w:pStyle w:val="BodyText"/>
        <w:spacing w:after="0"/>
        <w:rPr>
          <w:noProof/>
        </w:rPr>
      </w:pPr>
    </w:p>
    <w:p w14:paraId="344AD31B" w14:textId="77777777" w:rsidR="00963BF9" w:rsidRPr="00ED16FC" w:rsidRDefault="00963BF9" w:rsidP="00A05E74">
      <w:pPr>
        <w:pStyle w:val="BodyText"/>
        <w:spacing w:after="0"/>
        <w:rPr>
          <w:noProof/>
        </w:rPr>
      </w:pPr>
    </w:p>
    <w:p w14:paraId="67C8CC66" w14:textId="77777777" w:rsidR="00A05E74" w:rsidRPr="00ED16FC" w:rsidRDefault="00A05E74" w:rsidP="00A05E74">
      <w:pPr>
        <w:pStyle w:val="BodyText"/>
        <w:spacing w:after="0"/>
        <w:rPr>
          <w:noProof/>
        </w:rPr>
      </w:pPr>
      <w:r>
        <w:rPr>
          <w:noProof/>
        </w:rPr>
        <w:t>Sklenjen med: / Concluded between:</w:t>
      </w:r>
    </w:p>
    <w:p w14:paraId="1D566615" w14:textId="77777777" w:rsidR="00A05E74" w:rsidRPr="00ED16FC" w:rsidRDefault="00A05E74" w:rsidP="00A05E74">
      <w:pPr>
        <w:pStyle w:val="BodyText"/>
        <w:spacing w:after="0"/>
        <w:rPr>
          <w:noProof/>
        </w:rPr>
      </w:pPr>
    </w:p>
    <w:p w14:paraId="1697053B" w14:textId="77777777" w:rsidR="00A05E74" w:rsidRPr="00ED16FC" w:rsidRDefault="00A05E74" w:rsidP="00A05E74">
      <w:pPr>
        <w:pStyle w:val="BodyText"/>
        <w:spacing w:after="0"/>
        <w:rPr>
          <w:noProof/>
        </w:rPr>
      </w:pPr>
    </w:p>
    <w:p w14:paraId="3AB0547E" w14:textId="77777777" w:rsidR="00A05E74" w:rsidRPr="00ED16FC" w:rsidRDefault="00A05E74" w:rsidP="00A05E74">
      <w:pPr>
        <w:pStyle w:val="BodyText"/>
        <w:spacing w:after="0"/>
        <w:rPr>
          <w:noProof/>
        </w:rPr>
      </w:pPr>
      <w:r w:rsidRPr="00ED16FC">
        <w:rPr>
          <w:noProof/>
        </w:rPr>
        <w:t>Radiotelevizija Slovenija, Javni zavod</w:t>
      </w:r>
    </w:p>
    <w:p w14:paraId="19A6381F" w14:textId="77777777" w:rsidR="00A05E74" w:rsidRPr="00ED16FC" w:rsidRDefault="00A05E74" w:rsidP="00A05E74">
      <w:pPr>
        <w:pStyle w:val="BodyText"/>
        <w:spacing w:after="0"/>
        <w:rPr>
          <w:noProof/>
        </w:rPr>
      </w:pPr>
      <w:r w:rsidRPr="00ED16FC">
        <w:rPr>
          <w:noProof/>
        </w:rPr>
        <w:t>Kolodvorska 2</w:t>
      </w:r>
    </w:p>
    <w:p w14:paraId="18C3C8A4" w14:textId="77777777" w:rsidR="00A05E74" w:rsidRPr="00ED16FC" w:rsidRDefault="00A05E74" w:rsidP="00A05E74">
      <w:pPr>
        <w:pStyle w:val="BodyText"/>
        <w:spacing w:after="0"/>
        <w:rPr>
          <w:noProof/>
        </w:rPr>
      </w:pPr>
      <w:r w:rsidRPr="00ED16FC">
        <w:rPr>
          <w:noProof/>
        </w:rPr>
        <w:t>1550 Ljubljana</w:t>
      </w:r>
    </w:p>
    <w:p w14:paraId="29F50B14" w14:textId="77777777" w:rsidR="00A05E74" w:rsidRPr="00ED16FC" w:rsidRDefault="00A05E74" w:rsidP="00A05E74">
      <w:pPr>
        <w:pStyle w:val="BodyText"/>
        <w:spacing w:after="0"/>
        <w:rPr>
          <w:noProof/>
        </w:rPr>
      </w:pPr>
    </w:p>
    <w:p w14:paraId="38B6CD64" w14:textId="77777777" w:rsidR="00A05E74" w:rsidRPr="00ED16FC" w:rsidRDefault="00A05E74" w:rsidP="00A05E74">
      <w:pPr>
        <w:pStyle w:val="BodyText"/>
        <w:spacing w:after="0"/>
        <w:rPr>
          <w:noProof/>
        </w:rPr>
      </w:pPr>
      <w:r>
        <w:rPr>
          <w:noProof/>
        </w:rPr>
        <w:t>ID za DDV / ID VAT No.</w:t>
      </w:r>
      <w:r w:rsidRPr="00ED16FC">
        <w:rPr>
          <w:noProof/>
        </w:rPr>
        <w:t>: SI29865174</w:t>
      </w:r>
    </w:p>
    <w:p w14:paraId="57F247F9" w14:textId="77777777" w:rsidR="00A05E74" w:rsidRPr="00ED16FC" w:rsidRDefault="00A05E74" w:rsidP="00A05E74">
      <w:pPr>
        <w:pStyle w:val="BodyText"/>
        <w:spacing w:after="0"/>
        <w:rPr>
          <w:noProof/>
        </w:rPr>
      </w:pPr>
      <w:r>
        <w:rPr>
          <w:noProof/>
        </w:rPr>
        <w:t>Matična številka / Corporate registry No.</w:t>
      </w:r>
      <w:r w:rsidRPr="00ED16FC">
        <w:rPr>
          <w:noProof/>
        </w:rPr>
        <w:t>: 5056497</w:t>
      </w:r>
    </w:p>
    <w:p w14:paraId="04C002B6" w14:textId="77777777" w:rsidR="00A05E74" w:rsidRPr="00ED16FC" w:rsidRDefault="00A05E74" w:rsidP="00A05E74">
      <w:pPr>
        <w:pStyle w:val="BodyText"/>
        <w:spacing w:after="0"/>
        <w:rPr>
          <w:noProof/>
        </w:rPr>
      </w:pPr>
    </w:p>
    <w:p w14:paraId="5534BF22" w14:textId="129A2679" w:rsidR="00A05E74" w:rsidRPr="00963BF9" w:rsidRDefault="00A05E74" w:rsidP="00A05E74">
      <w:pPr>
        <w:rPr>
          <w:rFonts w:cs="Arial"/>
          <w:noProof/>
          <w:color w:val="000000"/>
          <w:szCs w:val="22"/>
          <w:lang w:eastAsia="sl-SI"/>
        </w:rPr>
      </w:pPr>
      <w:r>
        <w:rPr>
          <w:rFonts w:cs="Arial"/>
          <w:noProof/>
          <w:color w:val="000000"/>
          <w:lang w:val="it-IT"/>
        </w:rPr>
        <w:t>k</w:t>
      </w:r>
      <w:r w:rsidRPr="005C454D">
        <w:rPr>
          <w:rFonts w:cs="Arial"/>
          <w:noProof/>
          <w:color w:val="000000"/>
          <w:lang w:val="it-IT"/>
        </w:rPr>
        <w:t>i ga zastopa</w:t>
      </w:r>
      <w:r w:rsidR="004B42F4">
        <w:rPr>
          <w:rFonts w:cs="Arial"/>
          <w:noProof/>
          <w:color w:val="000000"/>
          <w:lang w:val="it-IT"/>
        </w:rPr>
        <w:t xml:space="preserve"> </w:t>
      </w:r>
      <w:bookmarkStart w:id="151" w:name="_Hlk161913322"/>
      <w:r w:rsidR="00963BF9" w:rsidRPr="00926AC8">
        <w:rPr>
          <w:rFonts w:cs="Arial"/>
          <w:noProof/>
          <w:color w:val="000000"/>
          <w:szCs w:val="22"/>
          <w:lang w:eastAsia="sl-SI"/>
        </w:rPr>
        <w:t>Uprava javnega zavoda RTV Slovenija</w:t>
      </w:r>
      <w:bookmarkEnd w:id="151"/>
      <w:r w:rsidR="00963BF9">
        <w:rPr>
          <w:rFonts w:cs="Arial"/>
          <w:noProof/>
          <w:color w:val="000000"/>
          <w:szCs w:val="22"/>
          <w:lang w:eastAsia="sl-SI"/>
        </w:rPr>
        <w:t xml:space="preserve"> </w:t>
      </w:r>
      <w:r w:rsidRPr="005C454D">
        <w:rPr>
          <w:rFonts w:cs="Arial"/>
          <w:noProof/>
          <w:color w:val="000000"/>
          <w:lang w:val="it-IT"/>
        </w:rPr>
        <w:t>/</w:t>
      </w:r>
    </w:p>
    <w:p w14:paraId="4F5784B7" w14:textId="77777777" w:rsidR="00963BF9" w:rsidRPr="001F4B27" w:rsidRDefault="00963BF9" w:rsidP="00963BF9">
      <w:pPr>
        <w:rPr>
          <w:rFonts w:cs="Arial"/>
          <w:noProof/>
          <w:szCs w:val="22"/>
          <w:lang w:eastAsia="sl-SI"/>
        </w:rPr>
      </w:pPr>
      <w:r w:rsidRPr="001F4B27">
        <w:rPr>
          <w:rFonts w:cs="Arial"/>
          <w:noProof/>
        </w:rPr>
        <w:t xml:space="preserve">represented by </w:t>
      </w:r>
      <w:r w:rsidRPr="001F4B27">
        <w:rPr>
          <w:lang w:val="en-US"/>
        </w:rPr>
        <w:t>RTV Slovenia management board</w:t>
      </w:r>
    </w:p>
    <w:p w14:paraId="71907A61" w14:textId="77777777" w:rsidR="00A05E74" w:rsidRDefault="00A05E74" w:rsidP="00A05E74">
      <w:pPr>
        <w:pStyle w:val="BodyText"/>
        <w:spacing w:after="0"/>
        <w:rPr>
          <w:noProof/>
        </w:rPr>
      </w:pPr>
    </w:p>
    <w:p w14:paraId="4EB3BCCB" w14:textId="77777777" w:rsidR="00A05E74" w:rsidRDefault="00A05E74" w:rsidP="00A05E74">
      <w:pPr>
        <w:pStyle w:val="BodyText"/>
        <w:spacing w:after="0"/>
        <w:rPr>
          <w:noProof/>
          <w:u w:val="single"/>
        </w:rPr>
      </w:pPr>
      <w:r>
        <w:rPr>
          <w:noProof/>
          <w:u w:val="single"/>
        </w:rPr>
        <w:t>(v nadaljevanju besedila »NAROČNIK«)</w:t>
      </w:r>
    </w:p>
    <w:p w14:paraId="605EA4C4" w14:textId="77777777" w:rsidR="00A05E74" w:rsidRPr="00A827F6" w:rsidRDefault="00A05E74" w:rsidP="00A05E74">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29E3D80F" w14:textId="77777777" w:rsidR="00A05E74" w:rsidRPr="00ED16FC" w:rsidRDefault="00A05E74" w:rsidP="00A05E74">
      <w:pPr>
        <w:pStyle w:val="BodyText"/>
        <w:spacing w:after="0"/>
        <w:rPr>
          <w:b/>
          <w:noProof/>
          <w:u w:val="single"/>
        </w:rPr>
      </w:pPr>
    </w:p>
    <w:p w14:paraId="24E47DA9" w14:textId="77777777" w:rsidR="00A05E74" w:rsidRPr="00ED16FC" w:rsidRDefault="00A05E74" w:rsidP="00A05E74">
      <w:pPr>
        <w:pStyle w:val="BodyText"/>
        <w:spacing w:after="0"/>
        <w:rPr>
          <w:b/>
          <w:noProof/>
        </w:rPr>
      </w:pPr>
    </w:p>
    <w:p w14:paraId="6CB57770" w14:textId="77777777" w:rsidR="00A05E74" w:rsidRPr="00ED16FC" w:rsidRDefault="00A05E74" w:rsidP="00A05E74">
      <w:pPr>
        <w:jc w:val="left"/>
        <w:rPr>
          <w:noProof/>
          <w:szCs w:val="20"/>
        </w:rPr>
      </w:pPr>
      <w:r>
        <w:rPr>
          <w:noProof/>
          <w:szCs w:val="20"/>
        </w:rPr>
        <w:t>in / and</w:t>
      </w:r>
    </w:p>
    <w:p w14:paraId="08B3E2A0" w14:textId="77777777" w:rsidR="00A05E74" w:rsidRPr="00ED16FC" w:rsidRDefault="00A05E74" w:rsidP="00A05E74">
      <w:pPr>
        <w:jc w:val="left"/>
        <w:rPr>
          <w:noProof/>
          <w:szCs w:val="20"/>
        </w:rPr>
      </w:pPr>
    </w:p>
    <w:p w14:paraId="7809CCFE" w14:textId="77777777" w:rsidR="00A05E74" w:rsidRPr="00ED16FC" w:rsidRDefault="00A05E74" w:rsidP="00A05E74">
      <w:pPr>
        <w:jc w:val="left"/>
        <w:rPr>
          <w:noProof/>
          <w:szCs w:val="20"/>
        </w:rPr>
      </w:pPr>
    </w:p>
    <w:p w14:paraId="2B0A274F" w14:textId="77777777" w:rsidR="00A05E74" w:rsidRPr="00ED16FC" w:rsidRDefault="00A05E74" w:rsidP="00A05E74">
      <w:pPr>
        <w:jc w:val="left"/>
        <w:rPr>
          <w:noProof/>
          <w:szCs w:val="20"/>
        </w:rPr>
      </w:pPr>
      <w:r w:rsidRPr="00ED16FC">
        <w:rPr>
          <w:noProof/>
          <w:szCs w:val="20"/>
        </w:rPr>
        <w:t>..............................................</w:t>
      </w:r>
    </w:p>
    <w:p w14:paraId="3F92BF11" w14:textId="77777777" w:rsidR="00A05E74" w:rsidRPr="00ED16FC" w:rsidRDefault="00A05E74" w:rsidP="00A05E74">
      <w:pPr>
        <w:jc w:val="left"/>
        <w:rPr>
          <w:noProof/>
          <w:szCs w:val="20"/>
        </w:rPr>
      </w:pPr>
      <w:r w:rsidRPr="00ED16FC">
        <w:rPr>
          <w:noProof/>
          <w:szCs w:val="20"/>
        </w:rPr>
        <w:t>..............................................</w:t>
      </w:r>
    </w:p>
    <w:p w14:paraId="7BB8BFF2" w14:textId="77777777" w:rsidR="00A05E74" w:rsidRPr="00ED16FC" w:rsidRDefault="00A05E74" w:rsidP="00A05E74">
      <w:pPr>
        <w:jc w:val="left"/>
        <w:rPr>
          <w:noProof/>
          <w:szCs w:val="20"/>
        </w:rPr>
      </w:pPr>
      <w:r w:rsidRPr="00ED16FC">
        <w:rPr>
          <w:noProof/>
          <w:szCs w:val="20"/>
        </w:rPr>
        <w:t>..............................................</w:t>
      </w:r>
    </w:p>
    <w:p w14:paraId="79A89FC5" w14:textId="77777777" w:rsidR="00A05E74" w:rsidRPr="00ED16FC" w:rsidRDefault="00A05E74" w:rsidP="00A05E74">
      <w:pPr>
        <w:jc w:val="left"/>
        <w:rPr>
          <w:noProof/>
          <w:szCs w:val="20"/>
        </w:rPr>
      </w:pPr>
      <w:r w:rsidRPr="00ED16FC">
        <w:rPr>
          <w:noProof/>
          <w:szCs w:val="20"/>
        </w:rPr>
        <w:t>..............................................</w:t>
      </w:r>
    </w:p>
    <w:p w14:paraId="55064851" w14:textId="77777777" w:rsidR="00A05E74" w:rsidRPr="00ED16FC" w:rsidRDefault="00A05E74" w:rsidP="00A05E74">
      <w:pPr>
        <w:jc w:val="left"/>
        <w:rPr>
          <w:noProof/>
          <w:szCs w:val="20"/>
        </w:rPr>
      </w:pPr>
    </w:p>
    <w:p w14:paraId="6D114016" w14:textId="77777777" w:rsidR="00A05E74" w:rsidRPr="00ED16FC" w:rsidRDefault="00A05E74" w:rsidP="00A05E74">
      <w:pPr>
        <w:jc w:val="left"/>
        <w:rPr>
          <w:noProof/>
          <w:szCs w:val="20"/>
        </w:rPr>
      </w:pPr>
      <w:r>
        <w:rPr>
          <w:noProof/>
          <w:szCs w:val="20"/>
        </w:rPr>
        <w:t>ID za DDV / ID VAT No.</w:t>
      </w:r>
      <w:r w:rsidRPr="00ED16FC">
        <w:rPr>
          <w:noProof/>
          <w:szCs w:val="20"/>
        </w:rPr>
        <w:t xml:space="preserve">: </w:t>
      </w:r>
    </w:p>
    <w:p w14:paraId="49D48513" w14:textId="77777777" w:rsidR="00A05E74" w:rsidRPr="00ED16FC" w:rsidRDefault="00A05E74" w:rsidP="00A05E74">
      <w:pPr>
        <w:jc w:val="left"/>
        <w:rPr>
          <w:noProof/>
          <w:szCs w:val="20"/>
        </w:rPr>
      </w:pPr>
      <w:r>
        <w:rPr>
          <w:noProof/>
        </w:rPr>
        <w:t>Matična številka / Corporate registry No.</w:t>
      </w:r>
      <w:r w:rsidRPr="00ED16FC">
        <w:rPr>
          <w:noProof/>
          <w:szCs w:val="20"/>
        </w:rPr>
        <w:t xml:space="preserve">: </w:t>
      </w:r>
    </w:p>
    <w:p w14:paraId="7902181E" w14:textId="77777777" w:rsidR="00A05E74" w:rsidRPr="00ED16FC" w:rsidRDefault="00A05E74" w:rsidP="00A05E74">
      <w:pPr>
        <w:jc w:val="left"/>
        <w:rPr>
          <w:noProof/>
          <w:szCs w:val="20"/>
        </w:rPr>
      </w:pPr>
    </w:p>
    <w:p w14:paraId="60643E84" w14:textId="77777777" w:rsidR="00A05E74" w:rsidRPr="00ED16FC" w:rsidRDefault="00A05E74" w:rsidP="00A05E74">
      <w:pPr>
        <w:jc w:val="left"/>
        <w:rPr>
          <w:noProof/>
          <w:szCs w:val="20"/>
        </w:rPr>
      </w:pPr>
    </w:p>
    <w:p w14:paraId="00BF4578" w14:textId="77777777" w:rsidR="00A05E74" w:rsidRPr="00ED16FC" w:rsidRDefault="00A05E74" w:rsidP="00A05E74">
      <w:pPr>
        <w:jc w:val="left"/>
        <w:rPr>
          <w:noProof/>
          <w:szCs w:val="20"/>
        </w:rPr>
      </w:pPr>
      <w:r>
        <w:rPr>
          <w:noProof/>
          <w:szCs w:val="20"/>
        </w:rPr>
        <w:t>ki ga zastopa / represented by</w:t>
      </w:r>
      <w:r w:rsidRPr="00ED16FC">
        <w:rPr>
          <w:noProof/>
          <w:szCs w:val="20"/>
        </w:rPr>
        <w:t xml:space="preserve"> ..............................................</w:t>
      </w:r>
    </w:p>
    <w:p w14:paraId="44D8B534" w14:textId="77777777" w:rsidR="00A05E74" w:rsidRPr="00ED16FC" w:rsidRDefault="00A05E74" w:rsidP="00A05E74">
      <w:pPr>
        <w:jc w:val="left"/>
        <w:rPr>
          <w:noProof/>
          <w:szCs w:val="20"/>
        </w:rPr>
      </w:pPr>
    </w:p>
    <w:p w14:paraId="48AC76F7" w14:textId="77777777" w:rsidR="00A05E74" w:rsidRDefault="00A05E74" w:rsidP="00A05E74">
      <w:pPr>
        <w:jc w:val="left"/>
        <w:rPr>
          <w:noProof/>
          <w:szCs w:val="20"/>
          <w:u w:val="single"/>
        </w:rPr>
      </w:pPr>
      <w:r>
        <w:rPr>
          <w:noProof/>
          <w:szCs w:val="20"/>
          <w:u w:val="single"/>
        </w:rPr>
        <w:t>(v nadaljevanju besedila »PONUDNIK«)</w:t>
      </w:r>
    </w:p>
    <w:p w14:paraId="1B5CB654" w14:textId="77777777" w:rsidR="00A05E74" w:rsidRPr="00A827F6" w:rsidRDefault="00A05E74" w:rsidP="00A05E74">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4ECB6AC3" w14:textId="77777777" w:rsidR="00A05E74" w:rsidRPr="00ED16FC" w:rsidRDefault="00A05E74" w:rsidP="00A05E74">
      <w:pPr>
        <w:rPr>
          <w:rFonts w:cs="Arial"/>
          <w:noProof/>
          <w:szCs w:val="20"/>
          <w:lang w:eastAsia="sl-SI"/>
        </w:rPr>
      </w:pPr>
    </w:p>
    <w:p w14:paraId="0F404776" w14:textId="66166C1A" w:rsidR="00A05E74" w:rsidRPr="00ED16FC" w:rsidRDefault="00A05E74" w:rsidP="00A05E74">
      <w:pPr>
        <w:jc w:val="left"/>
        <w:rPr>
          <w:rFonts w:cs="Arial"/>
          <w:b/>
          <w:noProof/>
        </w:rPr>
      </w:pPr>
    </w:p>
    <w:p w14:paraId="191F6ED8" w14:textId="0083A241" w:rsidR="00F1290F" w:rsidRPr="000A5A7C" w:rsidRDefault="00F1290F" w:rsidP="000A5A7C">
      <w:pPr>
        <w:jc w:val="center"/>
        <w:rPr>
          <w:rFonts w:cs="Arial"/>
          <w:b/>
          <w:noProof/>
        </w:rPr>
      </w:pPr>
      <w:r w:rsidRPr="000A5A7C">
        <w:rPr>
          <w:rFonts w:cs="Arial"/>
          <w:b/>
          <w:noProof/>
        </w:rPr>
        <w:lastRenderedPageBreak/>
        <w:t>UVODNE DOLOČBE</w:t>
      </w:r>
    </w:p>
    <w:p w14:paraId="65EC0745" w14:textId="77777777" w:rsidR="00F1290F" w:rsidRPr="000A5A7C" w:rsidRDefault="00F1290F" w:rsidP="00F1290F">
      <w:pPr>
        <w:jc w:val="center"/>
        <w:rPr>
          <w:rFonts w:cs="Arial"/>
          <w:b/>
          <w:noProof/>
        </w:rPr>
      </w:pPr>
      <w:r w:rsidRPr="000A5A7C">
        <w:rPr>
          <w:rFonts w:cs="Arial"/>
          <w:b/>
          <w:noProof/>
        </w:rPr>
        <w:t>1. člen</w:t>
      </w:r>
    </w:p>
    <w:p w14:paraId="2ADFC1C0" w14:textId="77777777" w:rsidR="00F1290F" w:rsidRPr="000A5A7C" w:rsidRDefault="00F1290F" w:rsidP="00F1290F">
      <w:pPr>
        <w:pStyle w:val="BodyText"/>
        <w:rPr>
          <w:rFonts w:cs="Arial"/>
          <w:noProof/>
        </w:rPr>
      </w:pPr>
    </w:p>
    <w:p w14:paraId="2F04025B" w14:textId="77777777" w:rsidR="00963BF9" w:rsidRPr="0038704A" w:rsidRDefault="00963BF9" w:rsidP="00963BF9">
      <w:pPr>
        <w:rPr>
          <w:rFonts w:cs="Arial"/>
          <w:noProof/>
        </w:rPr>
      </w:pPr>
      <w:r w:rsidRPr="0038704A">
        <w:rPr>
          <w:rFonts w:cs="Arial"/>
          <w:noProof/>
        </w:rPr>
        <w:t xml:space="preserve">(1) Naročnik in ponudnik ugotavljata, da je: </w:t>
      </w:r>
    </w:p>
    <w:p w14:paraId="47DB21C5" w14:textId="77777777" w:rsidR="00963BF9" w:rsidRPr="0038704A" w:rsidRDefault="00963BF9" w:rsidP="00963BF9">
      <w:pPr>
        <w:pStyle w:val="ListParagraph"/>
        <w:numPr>
          <w:ilvl w:val="0"/>
          <w:numId w:val="7"/>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merjenje </w:t>
      </w:r>
      <w:r>
        <w:rPr>
          <w:rFonts w:cs="Arial"/>
          <w:noProof/>
        </w:rPr>
        <w:t xml:space="preserve">dnevne </w:t>
      </w:r>
      <w:r w:rsidRPr="0038704A">
        <w:rPr>
          <w:rFonts w:cs="Arial"/>
          <w:noProof/>
        </w:rPr>
        <w:t>gledanosti</w:t>
      </w:r>
      <w:r>
        <w:rPr>
          <w:rFonts w:cs="Arial"/>
          <w:noProof/>
        </w:rPr>
        <w:t xml:space="preserve"> TV programov za dobo štirih (4) let</w:t>
      </w:r>
      <w:r w:rsidRPr="0038704A">
        <w:rPr>
          <w:rFonts w:cs="Arial"/>
          <w:noProof/>
        </w:rPr>
        <w:t>;</w:t>
      </w:r>
    </w:p>
    <w:p w14:paraId="3CAB4BB2" w14:textId="77777777" w:rsidR="00963BF9" w:rsidRPr="0038704A" w:rsidRDefault="00963BF9" w:rsidP="00963BF9">
      <w:pPr>
        <w:pStyle w:val="ListParagraph"/>
        <w:numPr>
          <w:ilvl w:val="0"/>
          <w:numId w:val="7"/>
        </w:numPr>
        <w:rPr>
          <w:rFonts w:cs="Arial"/>
          <w:noProof/>
        </w:rPr>
      </w:pPr>
      <w:r w:rsidRPr="0038704A">
        <w:rPr>
          <w:rFonts w:cs="Arial"/>
          <w:noProof/>
        </w:rPr>
        <w:t>naročnik izbral ponudnika</w:t>
      </w:r>
      <w:r>
        <w:rPr>
          <w:rFonts w:cs="Arial"/>
          <w:noProof/>
        </w:rPr>
        <w:t xml:space="preserve"> </w:t>
      </w:r>
      <w:r w:rsidRPr="0038704A">
        <w:rPr>
          <w:rFonts w:cs="Arial"/>
          <w:noProof/>
        </w:rPr>
        <w:t xml:space="preserve">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1283D04C" w14:textId="77777777" w:rsidR="00963BF9" w:rsidRPr="0038704A" w:rsidRDefault="00963BF9" w:rsidP="00963BF9">
      <w:pPr>
        <w:pStyle w:val="ListParagraph"/>
        <w:numPr>
          <w:ilvl w:val="0"/>
          <w:numId w:val="7"/>
        </w:numPr>
        <w:rPr>
          <w:rFonts w:cs="Arial"/>
          <w:noProof/>
        </w:rPr>
      </w:pPr>
      <w:r w:rsidRPr="0038704A">
        <w:rPr>
          <w:rFonts w:cs="Arial"/>
          <w:noProof/>
        </w:rPr>
        <w:t xml:space="preserve">ponudnik </w:t>
      </w:r>
      <w:r>
        <w:rPr>
          <w:rFonts w:cs="Arial"/>
          <w:noProof/>
        </w:rPr>
        <w:t>strokovno in tehnično sposoben izvesti naročilo po tej pogodbi</w:t>
      </w:r>
      <w:r w:rsidRPr="0038704A">
        <w:rPr>
          <w:rFonts w:cs="Arial"/>
          <w:noProof/>
        </w:rPr>
        <w:t>.</w:t>
      </w:r>
    </w:p>
    <w:p w14:paraId="65DAA4E9" w14:textId="77777777" w:rsidR="00963BF9" w:rsidRPr="0038704A" w:rsidRDefault="00963BF9" w:rsidP="00963BF9">
      <w:pPr>
        <w:rPr>
          <w:rFonts w:cs="Arial"/>
          <w:noProof/>
        </w:rPr>
      </w:pPr>
    </w:p>
    <w:p w14:paraId="0FF56C6B" w14:textId="78339101" w:rsidR="00963BF9" w:rsidRPr="0038704A" w:rsidRDefault="00963BF9" w:rsidP="00963BF9">
      <w:pPr>
        <w:rPr>
          <w:rFonts w:cs="Arial"/>
          <w:noProof/>
        </w:rPr>
      </w:pPr>
      <w:r w:rsidRPr="0038704A">
        <w:rPr>
          <w:rFonts w:cs="Arial"/>
          <w:noProof/>
        </w:rPr>
        <w:t>(2) Dokumentacija v zvezi z oddajo javnega naročila z dne</w:t>
      </w:r>
      <w:r w:rsidRPr="0038704A">
        <w:rPr>
          <w:rFonts w:cs="Arial"/>
          <w:b/>
          <w:noProof/>
        </w:rPr>
        <w:t xml:space="preserve"> </w:t>
      </w:r>
      <w:r w:rsidR="00534DBB">
        <w:rPr>
          <w:rFonts w:cs="Arial"/>
          <w:bCs/>
          <w:noProof/>
        </w:rPr>
        <w:t xml:space="preserve">16. 9. 2024 </w:t>
      </w:r>
      <w:r w:rsidRPr="0038704A">
        <w:rPr>
          <w:rFonts w:cs="Arial"/>
          <w:noProof/>
        </w:rPr>
        <w:t>ter ponudba ponudnika št. ………. z dne ……………. (v nadaljevanju: Ponudba) sta sestavni del te pogodbe.</w:t>
      </w:r>
    </w:p>
    <w:p w14:paraId="554CFC51" w14:textId="77777777" w:rsidR="00963BF9" w:rsidRPr="0038704A" w:rsidRDefault="00963BF9" w:rsidP="00963BF9">
      <w:pPr>
        <w:rPr>
          <w:rFonts w:cs="Arial"/>
          <w:noProof/>
        </w:rPr>
      </w:pPr>
    </w:p>
    <w:p w14:paraId="05789927" w14:textId="77777777" w:rsidR="00963BF9" w:rsidRPr="0038704A" w:rsidRDefault="00963BF9" w:rsidP="00963BF9">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75AA084E" w14:textId="170D80F0" w:rsidR="004B42F4" w:rsidRPr="000A5A7C" w:rsidRDefault="004B42F4" w:rsidP="004B42F4">
      <w:pPr>
        <w:jc w:val="center"/>
        <w:rPr>
          <w:rFonts w:cs="Arial"/>
          <w:noProof/>
        </w:rPr>
      </w:pPr>
    </w:p>
    <w:p w14:paraId="37C32044" w14:textId="54F44B63" w:rsidR="004B42F4" w:rsidRPr="004B42F4" w:rsidRDefault="004B42F4" w:rsidP="000A5A7C">
      <w:pPr>
        <w:jc w:val="center"/>
        <w:rPr>
          <w:rFonts w:cs="Arial"/>
          <w:b/>
          <w:noProof/>
        </w:rPr>
      </w:pPr>
      <w:r w:rsidRPr="004B42F4">
        <w:rPr>
          <w:rFonts w:cs="Arial"/>
          <w:b/>
          <w:noProof/>
        </w:rPr>
        <w:t>INTRODUCTORY PROVISIONS</w:t>
      </w:r>
    </w:p>
    <w:p w14:paraId="0B745694" w14:textId="77777777" w:rsidR="004B42F4" w:rsidRPr="004B42F4" w:rsidRDefault="004B42F4" w:rsidP="004B42F4">
      <w:pPr>
        <w:jc w:val="center"/>
        <w:rPr>
          <w:rFonts w:cs="Arial"/>
          <w:b/>
          <w:noProof/>
        </w:rPr>
      </w:pPr>
      <w:r w:rsidRPr="004B42F4">
        <w:rPr>
          <w:rFonts w:cs="Arial"/>
          <w:b/>
          <w:noProof/>
        </w:rPr>
        <w:t>Article 1</w:t>
      </w:r>
    </w:p>
    <w:p w14:paraId="092A1BE0" w14:textId="77777777" w:rsidR="004B42F4" w:rsidRPr="004B42F4" w:rsidRDefault="004B42F4" w:rsidP="004B42F4">
      <w:pPr>
        <w:rPr>
          <w:rFonts w:cs="Arial"/>
          <w:noProof/>
        </w:rPr>
      </w:pPr>
    </w:p>
    <w:p w14:paraId="2F7C0504" w14:textId="77777777" w:rsidR="004B42F4" w:rsidRPr="004B42F4" w:rsidRDefault="004B42F4" w:rsidP="004B42F4">
      <w:pPr>
        <w:rPr>
          <w:rFonts w:cs="Arial"/>
          <w:noProof/>
        </w:rPr>
      </w:pPr>
      <w:r w:rsidRPr="004B42F4">
        <w:rPr>
          <w:rFonts w:cs="Arial"/>
          <w:noProof/>
        </w:rPr>
        <w:t xml:space="preserve">(1) The Contracting Authority and the Bidder agree that: </w:t>
      </w:r>
    </w:p>
    <w:p w14:paraId="43D93D79" w14:textId="63BF1A01" w:rsidR="004B42F4" w:rsidRPr="004B42F4" w:rsidRDefault="004B42F4" w:rsidP="004B42F4">
      <w:pPr>
        <w:numPr>
          <w:ilvl w:val="0"/>
          <w:numId w:val="7"/>
        </w:numPr>
        <w:rPr>
          <w:rFonts w:cs="Arial"/>
          <w:noProof/>
        </w:rPr>
      </w:pPr>
      <w:r w:rsidRPr="004B42F4">
        <w:rPr>
          <w:rFonts w:cs="Arial"/>
          <w:noProof/>
        </w:rPr>
        <w:t xml:space="preserve">the Contracting Authority carried out the procedure for awarding a public contract on the basis of Article 40 of the Public Procurement Act - ZJN-3 (Official Gazette RS, No. 91/2015 and changes) for the </w:t>
      </w:r>
      <w:r w:rsidR="001B634D">
        <w:rPr>
          <w:rFonts w:cs="Arial"/>
          <w:noProof/>
        </w:rPr>
        <w:t>measurement of daily TV viewership over a period of four (4) years</w:t>
      </w:r>
      <w:r w:rsidRPr="004B42F4">
        <w:rPr>
          <w:rFonts w:cs="Arial"/>
          <w:noProof/>
        </w:rPr>
        <w:t>;</w:t>
      </w:r>
    </w:p>
    <w:p w14:paraId="00182EB1" w14:textId="6D2F1D97" w:rsidR="004B42F4" w:rsidRPr="004B42F4" w:rsidRDefault="004B42F4" w:rsidP="004B42F4">
      <w:pPr>
        <w:numPr>
          <w:ilvl w:val="0"/>
          <w:numId w:val="7"/>
        </w:numPr>
        <w:rPr>
          <w:rFonts w:cs="Arial"/>
          <w:noProof/>
        </w:rPr>
      </w:pPr>
      <w:r w:rsidRPr="004B42F4">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3AC3E6B6" w14:textId="77777777" w:rsidR="004B42F4" w:rsidRPr="004B42F4" w:rsidRDefault="004B42F4" w:rsidP="004B42F4">
      <w:pPr>
        <w:numPr>
          <w:ilvl w:val="0"/>
          <w:numId w:val="7"/>
        </w:numPr>
        <w:rPr>
          <w:rFonts w:cs="Arial"/>
          <w:noProof/>
        </w:rPr>
      </w:pPr>
      <w:r w:rsidRPr="004B42F4">
        <w:rPr>
          <w:rFonts w:cs="Arial"/>
          <w:noProof/>
        </w:rPr>
        <w:t>the Bidder is technically capable of completing the tender.</w:t>
      </w:r>
    </w:p>
    <w:p w14:paraId="0876A69E" w14:textId="77777777" w:rsidR="004B42F4" w:rsidRPr="004B42F4" w:rsidRDefault="004B42F4" w:rsidP="004B42F4">
      <w:pPr>
        <w:rPr>
          <w:rFonts w:cs="Arial"/>
          <w:noProof/>
        </w:rPr>
      </w:pPr>
    </w:p>
    <w:p w14:paraId="4AE2BBFC" w14:textId="1382AA86" w:rsidR="004B42F4" w:rsidRPr="004B42F4" w:rsidRDefault="004B42F4" w:rsidP="004B42F4">
      <w:pPr>
        <w:rPr>
          <w:rFonts w:cs="Arial"/>
          <w:noProof/>
        </w:rPr>
      </w:pPr>
      <w:r w:rsidRPr="004B42F4">
        <w:rPr>
          <w:rFonts w:cs="Arial"/>
          <w:noProof/>
        </w:rPr>
        <w:t xml:space="preserve">(2) </w:t>
      </w:r>
      <w:r w:rsidRPr="004B42F4">
        <w:rPr>
          <w:rFonts w:cs="Arial"/>
          <w:noProof/>
          <w:lang w:val="en"/>
        </w:rPr>
        <w:t>Documentation relating to the award of a public contract of</w:t>
      </w:r>
      <w:r w:rsidR="00E361C7">
        <w:rPr>
          <w:rFonts w:cs="Arial"/>
          <w:noProof/>
          <w:lang w:val="en"/>
        </w:rPr>
        <w:t xml:space="preserve"> </w:t>
      </w:r>
      <w:r w:rsidR="00534DBB">
        <w:rPr>
          <w:rFonts w:cs="Arial"/>
          <w:noProof/>
          <w:lang w:val="en"/>
        </w:rPr>
        <w:t>16</w:t>
      </w:r>
      <w:r w:rsidR="00534DBB" w:rsidRPr="00534DBB">
        <w:rPr>
          <w:rFonts w:cs="Arial"/>
          <w:noProof/>
          <w:vertAlign w:val="superscript"/>
          <w:lang w:val="en"/>
        </w:rPr>
        <w:t>th</w:t>
      </w:r>
      <w:r w:rsidR="00534DBB">
        <w:rPr>
          <w:rFonts w:cs="Arial"/>
          <w:noProof/>
          <w:lang w:val="en"/>
        </w:rPr>
        <w:t xml:space="preserve"> of October 2024</w:t>
      </w:r>
      <w:r w:rsidRPr="000A5A7C">
        <w:rPr>
          <w:rFonts w:cs="Arial"/>
          <w:noProof/>
          <w:lang w:val="en"/>
        </w:rPr>
        <w:t xml:space="preserve"> </w:t>
      </w:r>
      <w:r w:rsidRPr="004B42F4">
        <w:rPr>
          <w:rFonts w:cs="Arial"/>
          <w:noProof/>
          <w:lang w:val="en"/>
        </w:rPr>
        <w:t>and the Bidder's offer no. .......... of ……………. (hereinafter: the Offer) form an integral part of this contract.</w:t>
      </w:r>
    </w:p>
    <w:p w14:paraId="7752A269" w14:textId="77777777" w:rsidR="004B42F4" w:rsidRPr="004B42F4" w:rsidRDefault="004B42F4" w:rsidP="004B42F4">
      <w:pPr>
        <w:rPr>
          <w:rFonts w:cs="Arial"/>
          <w:noProof/>
        </w:rPr>
      </w:pPr>
    </w:p>
    <w:p w14:paraId="7C18408A" w14:textId="3AFD0283" w:rsidR="004B42F4" w:rsidRPr="000A5A7C" w:rsidRDefault="004B42F4" w:rsidP="00F1290F">
      <w:pPr>
        <w:rPr>
          <w:rFonts w:cs="Arial"/>
          <w:noProof/>
        </w:rPr>
      </w:pPr>
      <w:r w:rsidRPr="004B42F4">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00FFD980" w14:textId="77777777" w:rsidR="00F1290F" w:rsidRPr="000A5A7C" w:rsidRDefault="00F1290F" w:rsidP="00F1290F">
      <w:pPr>
        <w:rPr>
          <w:rFonts w:cs="Arial"/>
          <w:noProof/>
          <w:szCs w:val="20"/>
        </w:rPr>
      </w:pPr>
    </w:p>
    <w:p w14:paraId="7247B03B" w14:textId="77777777" w:rsidR="00F1290F" w:rsidRPr="000A5A7C" w:rsidRDefault="00F1290F" w:rsidP="00F1290F">
      <w:pPr>
        <w:jc w:val="center"/>
        <w:rPr>
          <w:rFonts w:cs="Arial"/>
          <w:b/>
          <w:noProof/>
        </w:rPr>
      </w:pPr>
      <w:r w:rsidRPr="000A5A7C">
        <w:rPr>
          <w:rFonts w:cs="Arial"/>
          <w:b/>
          <w:noProof/>
        </w:rPr>
        <w:t>2. člen</w:t>
      </w:r>
    </w:p>
    <w:p w14:paraId="4340B222" w14:textId="77777777" w:rsidR="00F1290F" w:rsidRPr="000A5A7C" w:rsidRDefault="00F1290F" w:rsidP="00F1290F">
      <w:pPr>
        <w:pStyle w:val="BodyText3"/>
        <w:rPr>
          <w:rFonts w:cs="Arial"/>
          <w:noProof/>
          <w:sz w:val="20"/>
          <w:lang w:val="sl-SI"/>
        </w:rPr>
      </w:pPr>
    </w:p>
    <w:p w14:paraId="23FE9A8B" w14:textId="37E6B078" w:rsidR="00F1290F" w:rsidRPr="000A5A7C" w:rsidRDefault="00F1290F" w:rsidP="00F1290F">
      <w:pPr>
        <w:rPr>
          <w:rFonts w:cs="Arial"/>
          <w:bCs/>
          <w:noProof/>
          <w:szCs w:val="20"/>
        </w:rPr>
      </w:pPr>
      <w:r w:rsidRPr="000A5A7C">
        <w:rPr>
          <w:rFonts w:cs="Arial"/>
          <w:noProof/>
        </w:rPr>
        <w:t xml:space="preserve">S to pogodbo se pogodbeni stranki dogovorita o splošnih in posebnih pogojih izvedbe javnega naročila. Sestavni del te pogodbe so pogoji, </w:t>
      </w:r>
      <w:r w:rsidRPr="000A5A7C">
        <w:rPr>
          <w:rFonts w:cs="Arial"/>
          <w:bCs/>
          <w:noProof/>
          <w:szCs w:val="20"/>
        </w:rPr>
        <w:t xml:space="preserve">določeni </w:t>
      </w:r>
      <w:r w:rsidRPr="000A5A7C">
        <w:rPr>
          <w:noProof/>
        </w:rPr>
        <w:t>z Dokumentacijo v zvezi z oddajo javnega naročila štev. JN-S06</w:t>
      </w:r>
      <w:r w:rsidR="001B634D">
        <w:rPr>
          <w:noProof/>
        </w:rPr>
        <w:t>99</w:t>
      </w:r>
      <w:r w:rsidRPr="000A5A7C">
        <w:rPr>
          <w:noProof/>
        </w:rPr>
        <w:t>, sprejeti in navedeni v ponudbi ponudnika št. .............. z dne ……..</w:t>
      </w:r>
      <w:r w:rsidRPr="000A5A7C">
        <w:rPr>
          <w:rFonts w:cs="Arial"/>
          <w:bCs/>
          <w:noProof/>
          <w:szCs w:val="20"/>
        </w:rPr>
        <w:t>, ki predstavlja Prilogo 1 te pogodbe.</w:t>
      </w:r>
    </w:p>
    <w:p w14:paraId="56CC44FC" w14:textId="757F605E" w:rsidR="004B42F4" w:rsidRPr="000A5A7C" w:rsidRDefault="004B42F4" w:rsidP="00F1290F">
      <w:pPr>
        <w:rPr>
          <w:rFonts w:cs="Arial"/>
          <w:bCs/>
          <w:noProof/>
          <w:szCs w:val="20"/>
        </w:rPr>
      </w:pPr>
    </w:p>
    <w:p w14:paraId="5D49F4D2" w14:textId="77777777" w:rsidR="004B42F4" w:rsidRPr="004B42F4" w:rsidRDefault="004B42F4" w:rsidP="004B42F4">
      <w:pPr>
        <w:jc w:val="center"/>
        <w:rPr>
          <w:rFonts w:cs="Arial"/>
          <w:b/>
          <w:bCs/>
          <w:noProof/>
          <w:szCs w:val="20"/>
        </w:rPr>
      </w:pPr>
      <w:r w:rsidRPr="004B42F4">
        <w:rPr>
          <w:rFonts w:cs="Arial"/>
          <w:b/>
          <w:bCs/>
          <w:noProof/>
          <w:szCs w:val="20"/>
        </w:rPr>
        <w:t>Article 2</w:t>
      </w:r>
    </w:p>
    <w:p w14:paraId="79421333" w14:textId="77777777" w:rsidR="004B42F4" w:rsidRPr="004B42F4" w:rsidRDefault="004B42F4" w:rsidP="004B42F4">
      <w:pPr>
        <w:rPr>
          <w:rFonts w:cs="Arial"/>
          <w:bCs/>
          <w:noProof/>
          <w:szCs w:val="20"/>
        </w:rPr>
      </w:pPr>
    </w:p>
    <w:p w14:paraId="76E77AF1" w14:textId="49BF4ABB" w:rsidR="004B42F4" w:rsidRPr="004B42F4" w:rsidRDefault="004B42F4" w:rsidP="004B42F4">
      <w:pPr>
        <w:rPr>
          <w:rFonts w:cs="Arial"/>
          <w:bCs/>
          <w:noProof/>
          <w:szCs w:val="20"/>
          <w:lang w:val="en-GB"/>
        </w:rPr>
      </w:pPr>
      <w:r w:rsidRPr="004B42F4">
        <w:rPr>
          <w:rFonts w:cs="Arial"/>
          <w:bCs/>
          <w:noProof/>
          <w:szCs w:val="20"/>
          <w:lang w:val="en-GB"/>
        </w:rPr>
        <w:t>The Parties agree on general and special conditions related to the realization of the Public Tender. All conditions determined by the procurement documents no. JN-</w:t>
      </w:r>
      <w:r w:rsidRPr="000A5A7C">
        <w:rPr>
          <w:rFonts w:cs="Arial"/>
          <w:bCs/>
          <w:noProof/>
          <w:szCs w:val="20"/>
          <w:lang w:val="en-GB"/>
        </w:rPr>
        <w:t>S06</w:t>
      </w:r>
      <w:r w:rsidR="001B634D">
        <w:rPr>
          <w:rFonts w:cs="Arial"/>
          <w:bCs/>
          <w:noProof/>
          <w:szCs w:val="20"/>
          <w:lang w:val="en-GB"/>
        </w:rPr>
        <w:t>99</w:t>
      </w:r>
      <w:r w:rsidRPr="004B42F4">
        <w:rPr>
          <w:rFonts w:cs="Arial"/>
          <w:bCs/>
          <w:noProof/>
          <w:szCs w:val="20"/>
          <w:lang w:val="en-GB"/>
        </w:rPr>
        <w:t>, adopted and specified in the Bid documentation number …… dated …….. shall constitute an integral part of this Contract.</w:t>
      </w:r>
    </w:p>
    <w:p w14:paraId="4FE2D4B6" w14:textId="77777777" w:rsidR="000A5A7C" w:rsidRDefault="000A5A7C" w:rsidP="001B634D">
      <w:pPr>
        <w:rPr>
          <w:rFonts w:cs="Arial"/>
          <w:b/>
          <w:noProof/>
          <w:highlight w:val="cyan"/>
        </w:rPr>
      </w:pPr>
    </w:p>
    <w:p w14:paraId="4B17A75D" w14:textId="77777777" w:rsidR="000A5A7C" w:rsidRDefault="000A5A7C" w:rsidP="000A5A7C">
      <w:pPr>
        <w:jc w:val="center"/>
        <w:rPr>
          <w:rFonts w:cs="Arial"/>
          <w:b/>
          <w:noProof/>
          <w:highlight w:val="cyan"/>
        </w:rPr>
      </w:pPr>
    </w:p>
    <w:p w14:paraId="3400AC2C" w14:textId="4C07320B" w:rsidR="00F1290F" w:rsidRPr="000A5A7C" w:rsidRDefault="00F1290F" w:rsidP="000A5A7C">
      <w:pPr>
        <w:jc w:val="center"/>
        <w:rPr>
          <w:rFonts w:cs="Arial"/>
          <w:b/>
          <w:noProof/>
        </w:rPr>
      </w:pPr>
      <w:r w:rsidRPr="000A5A7C">
        <w:rPr>
          <w:rFonts w:cs="Arial"/>
          <w:b/>
          <w:noProof/>
        </w:rPr>
        <w:t>PREDMET JAVNEGA NAROČILA</w:t>
      </w:r>
    </w:p>
    <w:p w14:paraId="18D9E775" w14:textId="77777777" w:rsidR="00F1290F" w:rsidRPr="000A5A7C" w:rsidRDefault="00F1290F" w:rsidP="00F1290F">
      <w:pPr>
        <w:jc w:val="center"/>
        <w:rPr>
          <w:rFonts w:cs="Arial"/>
          <w:b/>
          <w:noProof/>
        </w:rPr>
      </w:pPr>
      <w:r w:rsidRPr="000A5A7C">
        <w:rPr>
          <w:rFonts w:cs="Arial"/>
          <w:b/>
          <w:noProof/>
        </w:rPr>
        <w:t>3. člen</w:t>
      </w:r>
    </w:p>
    <w:p w14:paraId="7A913450" w14:textId="77777777" w:rsidR="00F1290F" w:rsidRPr="000A5A7C" w:rsidRDefault="00F1290F" w:rsidP="00F1290F">
      <w:pPr>
        <w:rPr>
          <w:rFonts w:cs="Arial"/>
          <w:szCs w:val="20"/>
        </w:rPr>
      </w:pPr>
    </w:p>
    <w:p w14:paraId="5B5EAADC" w14:textId="73C2E1D4" w:rsidR="001B634D" w:rsidRPr="001B634D" w:rsidRDefault="001B634D" w:rsidP="001B634D">
      <w:pPr>
        <w:pStyle w:val="BodyText"/>
        <w:rPr>
          <w:rFonts w:cs="Arial"/>
          <w:bCs/>
          <w:szCs w:val="20"/>
        </w:rPr>
      </w:pPr>
      <w:r w:rsidRPr="0038704A">
        <w:rPr>
          <w:rFonts w:cs="Arial"/>
          <w:bCs/>
          <w:szCs w:val="20"/>
        </w:rPr>
        <w:t xml:space="preserve">(1) </w:t>
      </w:r>
      <w:r w:rsidRPr="00C9327F">
        <w:rPr>
          <w:rFonts w:cs="Arial"/>
          <w:bCs/>
          <w:szCs w:val="20"/>
        </w:rPr>
        <w:t>Predmet javnega naročila je elektronsko merjenje gledanosti za predvajana sporeda RTV Slovenija – TV Slovenija 1 in TV Slovenija 2 ter računalniška orodja za analizo podatkov za dobo štirih (4) let.</w:t>
      </w:r>
    </w:p>
    <w:p w14:paraId="59CD96D5" w14:textId="77777777" w:rsidR="001B634D" w:rsidRPr="001B634D" w:rsidRDefault="001B634D" w:rsidP="001B634D">
      <w:pPr>
        <w:rPr>
          <w:rFonts w:cs="Arial"/>
          <w:bCs/>
          <w:szCs w:val="20"/>
        </w:rPr>
      </w:pPr>
    </w:p>
    <w:p w14:paraId="3F204C36" w14:textId="77777777" w:rsidR="001B634D" w:rsidRPr="00F3416B" w:rsidRDefault="001B634D" w:rsidP="001B634D">
      <w:pPr>
        <w:rPr>
          <w:rFonts w:cs="Arial"/>
          <w:bCs/>
          <w:szCs w:val="20"/>
        </w:rPr>
      </w:pPr>
      <w:r w:rsidRPr="00F3416B">
        <w:rPr>
          <w:rFonts w:cs="Arial"/>
          <w:bCs/>
          <w:szCs w:val="20"/>
        </w:rPr>
        <w:lastRenderedPageBreak/>
        <w:t xml:space="preserve">(2) Ponudnik bo zagotovil raziskavo gledanosti na slovenskem medijskem trgu in posledično zanesljive, neodvisne in transparentne podatke o gledanosti televizije uveljavil kot enotno valuto, ki jo bodo televizijske postaje, </w:t>
      </w:r>
      <w:proofErr w:type="spellStart"/>
      <w:r w:rsidRPr="00F3416B">
        <w:rPr>
          <w:rFonts w:cs="Arial"/>
          <w:bCs/>
          <w:szCs w:val="20"/>
        </w:rPr>
        <w:t>media</w:t>
      </w:r>
      <w:proofErr w:type="spellEnd"/>
      <w:r w:rsidRPr="00F3416B">
        <w:rPr>
          <w:rFonts w:cs="Arial"/>
          <w:bCs/>
          <w:szCs w:val="20"/>
        </w:rPr>
        <w:t>-planerji in oglaševalci uporabljali pri načrtovanju oglaševanja.</w:t>
      </w:r>
    </w:p>
    <w:p w14:paraId="11606101" w14:textId="397626E0" w:rsidR="00194D7E" w:rsidRDefault="00194D7E" w:rsidP="00F1290F">
      <w:pPr>
        <w:rPr>
          <w:rFonts w:cs="Arial"/>
          <w:bCs/>
          <w:color w:val="FF0000"/>
          <w:szCs w:val="20"/>
        </w:rPr>
      </w:pPr>
    </w:p>
    <w:p w14:paraId="57C22BE2" w14:textId="77777777" w:rsidR="00F3416B" w:rsidRPr="000A5A7C" w:rsidRDefault="00F3416B" w:rsidP="00F1290F">
      <w:pPr>
        <w:rPr>
          <w:rFonts w:cs="Arial"/>
          <w:noProof/>
          <w:szCs w:val="20"/>
        </w:rPr>
      </w:pPr>
    </w:p>
    <w:p w14:paraId="73896A5E" w14:textId="657C6CAE" w:rsidR="00194D7E" w:rsidRPr="000A5A7C" w:rsidRDefault="00194D7E" w:rsidP="000A5A7C">
      <w:pPr>
        <w:jc w:val="center"/>
        <w:rPr>
          <w:rFonts w:cs="Arial"/>
          <w:b/>
          <w:noProof/>
        </w:rPr>
      </w:pPr>
      <w:r w:rsidRPr="000A5A7C">
        <w:rPr>
          <w:rFonts w:cs="Arial"/>
          <w:b/>
          <w:noProof/>
        </w:rPr>
        <w:t>SUBJECT OF PUBLIC PROCUREMENT</w:t>
      </w:r>
    </w:p>
    <w:p w14:paraId="118F7741" w14:textId="0840FA5E" w:rsidR="00194D7E" w:rsidRPr="000A5A7C" w:rsidRDefault="00194D7E" w:rsidP="00194D7E">
      <w:pPr>
        <w:jc w:val="center"/>
        <w:rPr>
          <w:rFonts w:cs="Arial"/>
          <w:b/>
          <w:noProof/>
        </w:rPr>
      </w:pPr>
      <w:r w:rsidRPr="000A5A7C">
        <w:rPr>
          <w:rFonts w:cs="Arial"/>
          <w:b/>
          <w:noProof/>
        </w:rPr>
        <w:t>Article 3</w:t>
      </w:r>
    </w:p>
    <w:p w14:paraId="47DEA771" w14:textId="77777777" w:rsidR="00194D7E" w:rsidRPr="000A5A7C" w:rsidRDefault="00194D7E" w:rsidP="00194D7E">
      <w:pPr>
        <w:rPr>
          <w:rFonts w:cs="Arial"/>
          <w:szCs w:val="20"/>
        </w:rPr>
      </w:pPr>
    </w:p>
    <w:p w14:paraId="43CA880C" w14:textId="42CBC0AB" w:rsidR="00194D7E" w:rsidRPr="001B634D" w:rsidRDefault="00194D7E" w:rsidP="00194D7E">
      <w:pPr>
        <w:rPr>
          <w:rFonts w:cs="Arial"/>
          <w:noProof/>
        </w:rPr>
      </w:pPr>
      <w:bookmarkStart w:id="152" w:name="_Hlk134304593"/>
      <w:r w:rsidRPr="000A5A7C">
        <w:rPr>
          <w:rFonts w:cs="Arial"/>
          <w:bCs/>
          <w:szCs w:val="20"/>
          <w:lang w:val="en-GB"/>
        </w:rPr>
        <w:t xml:space="preserve">(1) </w:t>
      </w:r>
      <w:r w:rsidR="001B634D" w:rsidRPr="009F77D1">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Pr>
          <w:rFonts w:cs="Arial"/>
          <w:noProof/>
        </w:rPr>
        <w:t>.</w:t>
      </w:r>
    </w:p>
    <w:p w14:paraId="063BCAC5" w14:textId="77777777" w:rsidR="00194D7E" w:rsidRPr="000A5A7C" w:rsidRDefault="00194D7E" w:rsidP="00194D7E">
      <w:pPr>
        <w:rPr>
          <w:rFonts w:cs="Arial"/>
          <w:bCs/>
          <w:szCs w:val="20"/>
          <w:lang w:val="en-GB"/>
        </w:rPr>
      </w:pPr>
    </w:p>
    <w:p w14:paraId="4BD200B6" w14:textId="77777777" w:rsidR="00194D7E" w:rsidRPr="00F3416B" w:rsidRDefault="00194D7E" w:rsidP="00194D7E">
      <w:pPr>
        <w:rPr>
          <w:rFonts w:cs="Arial"/>
          <w:bCs/>
          <w:szCs w:val="20"/>
          <w:lang w:val="en-GB"/>
        </w:rPr>
      </w:pPr>
      <w:r w:rsidRPr="00F3416B">
        <w:rPr>
          <w:rFonts w:cs="Arial"/>
          <w:bCs/>
          <w:szCs w:val="20"/>
          <w:lang w:val="en-GB"/>
        </w:rPr>
        <w:t>(2) The Bidder will provide viewership research on the Slovenian media market and, accordingly, will provide reliable, independent and transparent TV viewership data as a single currency to be used by TV stations, media planners and advertisers in their advertising planning.</w:t>
      </w:r>
    </w:p>
    <w:bookmarkEnd w:id="152"/>
    <w:p w14:paraId="7F11E4B8" w14:textId="77777777" w:rsidR="00F1290F" w:rsidRPr="0038704A" w:rsidRDefault="00F1290F" w:rsidP="00F1290F">
      <w:pPr>
        <w:pStyle w:val="BodyText"/>
        <w:rPr>
          <w:rFonts w:cs="Arial"/>
          <w:bCs/>
          <w:szCs w:val="20"/>
        </w:rPr>
      </w:pPr>
    </w:p>
    <w:p w14:paraId="14461163" w14:textId="71623D81" w:rsidR="00F1290F" w:rsidRPr="000A5A7C" w:rsidRDefault="00F1290F" w:rsidP="000A5A7C">
      <w:pPr>
        <w:pStyle w:val="BodyText"/>
        <w:spacing w:after="0"/>
        <w:jc w:val="center"/>
        <w:rPr>
          <w:rFonts w:cs="Arial"/>
          <w:b/>
          <w:bCs/>
          <w:noProof/>
        </w:rPr>
      </w:pPr>
      <w:r w:rsidRPr="000A5A7C">
        <w:rPr>
          <w:rFonts w:cs="Arial"/>
          <w:b/>
          <w:bCs/>
          <w:noProof/>
        </w:rPr>
        <w:t>POGODBENA VREDNOST</w:t>
      </w:r>
    </w:p>
    <w:p w14:paraId="5F15B83D" w14:textId="77777777" w:rsidR="00F1290F" w:rsidRPr="000A5A7C" w:rsidRDefault="00F1290F" w:rsidP="00F1290F">
      <w:pPr>
        <w:pStyle w:val="BodyText"/>
        <w:spacing w:after="0"/>
        <w:jc w:val="center"/>
        <w:rPr>
          <w:rFonts w:cs="Arial"/>
          <w:b/>
          <w:bCs/>
          <w:noProof/>
        </w:rPr>
      </w:pPr>
      <w:r w:rsidRPr="000A5A7C">
        <w:rPr>
          <w:rFonts w:cs="Arial"/>
          <w:b/>
          <w:bCs/>
          <w:noProof/>
        </w:rPr>
        <w:t>4. člen</w:t>
      </w:r>
    </w:p>
    <w:p w14:paraId="5F49DB9E" w14:textId="77777777" w:rsidR="00F1290F" w:rsidRPr="000A5A7C" w:rsidRDefault="00F1290F" w:rsidP="00F1290F">
      <w:pPr>
        <w:rPr>
          <w:bCs/>
          <w:szCs w:val="20"/>
        </w:rPr>
      </w:pPr>
    </w:p>
    <w:p w14:paraId="3213C245" w14:textId="77777777" w:rsidR="001B634D" w:rsidRPr="0038704A" w:rsidRDefault="001B634D" w:rsidP="001B634D">
      <w:pPr>
        <w:rPr>
          <w:bCs/>
          <w:szCs w:val="20"/>
        </w:rPr>
      </w:pPr>
      <w:r w:rsidRPr="0038704A">
        <w:rPr>
          <w:bCs/>
          <w:szCs w:val="20"/>
        </w:rPr>
        <w:t xml:space="preserve">(1) Končna pogodbena vrednost </w:t>
      </w:r>
      <w:r>
        <w:rPr>
          <w:bCs/>
          <w:szCs w:val="20"/>
        </w:rPr>
        <w:t>za merjenje dnevne gledanosti TV programov za dobo štirih (4) let</w:t>
      </w:r>
      <w:r w:rsidRPr="0038704A">
        <w:t xml:space="preserve"> znaša</w:t>
      </w:r>
      <w:r w:rsidRPr="0038704A">
        <w:rPr>
          <w:bCs/>
          <w:szCs w:val="20"/>
        </w:rPr>
        <w:t>:</w:t>
      </w:r>
    </w:p>
    <w:p w14:paraId="3B10A13E" w14:textId="77777777" w:rsidR="001B634D" w:rsidRPr="0038704A" w:rsidRDefault="001B634D" w:rsidP="001B634D">
      <w:pPr>
        <w:rPr>
          <w:bCs/>
          <w:szCs w:val="22"/>
        </w:rPr>
      </w:pPr>
    </w:p>
    <w:p w14:paraId="080688A4" w14:textId="77777777" w:rsidR="001B634D" w:rsidRPr="0038704A" w:rsidRDefault="001B634D" w:rsidP="001B63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7DB4A922" w14:textId="77777777" w:rsidR="001B634D" w:rsidRPr="0038704A" w:rsidRDefault="001B634D" w:rsidP="001B634D">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16C967FA" w14:textId="77777777" w:rsidR="001B634D" w:rsidRPr="0038704A" w:rsidRDefault="001B634D" w:rsidP="001B63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47A6A794" w14:textId="77777777" w:rsidR="001B634D" w:rsidRPr="0038704A" w:rsidRDefault="001B634D" w:rsidP="001B634D">
      <w:pPr>
        <w:pStyle w:val="FootnoteText"/>
        <w:spacing w:line="360" w:lineRule="auto"/>
        <w:ind w:firstLine="708"/>
        <w:rPr>
          <w:rFonts w:ascii="Arial" w:hAnsi="Arial" w:cs="Arial"/>
          <w:b/>
          <w:bCs/>
          <w:szCs w:val="24"/>
        </w:rPr>
      </w:pPr>
    </w:p>
    <w:p w14:paraId="5F77B6B9" w14:textId="77777777" w:rsidR="001B634D" w:rsidRPr="0038704A" w:rsidRDefault="001B634D" w:rsidP="001B634D">
      <w:pPr>
        <w:pStyle w:val="FootnoteText"/>
        <w:spacing w:line="360" w:lineRule="auto"/>
        <w:rPr>
          <w:rFonts w:ascii="Arial" w:hAnsi="Arial" w:cs="Arial"/>
          <w:szCs w:val="24"/>
        </w:rPr>
      </w:pPr>
      <w:r w:rsidRPr="0038704A">
        <w:rPr>
          <w:rFonts w:ascii="Arial" w:hAnsi="Arial" w:cs="Arial"/>
          <w:szCs w:val="24"/>
        </w:rPr>
        <w:t xml:space="preserve">(2) Cena posameznega mesečnega pavšala </w:t>
      </w:r>
      <w:r>
        <w:rPr>
          <w:rFonts w:ascii="Arial" w:hAnsi="Arial" w:cs="Arial"/>
          <w:szCs w:val="24"/>
        </w:rPr>
        <w:t>za merjenje dnevne gledanosti TV programov za dobo štirih (4) let</w:t>
      </w:r>
      <w:r w:rsidRPr="0038704A">
        <w:rPr>
          <w:rFonts w:ascii="Arial" w:hAnsi="Arial" w:cs="Arial"/>
          <w:szCs w:val="24"/>
        </w:rPr>
        <w:t xml:space="preserve"> znaša: </w:t>
      </w:r>
    </w:p>
    <w:p w14:paraId="0EA9CEDF" w14:textId="77777777" w:rsidR="001B634D" w:rsidRPr="0038704A" w:rsidRDefault="001B634D" w:rsidP="001B63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2371F790" w14:textId="77777777" w:rsidR="001B634D" w:rsidRPr="0038704A" w:rsidRDefault="001B634D" w:rsidP="001B634D">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66330BC7" w14:textId="77777777" w:rsidR="001B634D" w:rsidRPr="0038704A" w:rsidRDefault="001B634D" w:rsidP="001B63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4F57C189" w14:textId="77777777" w:rsidR="001B634D" w:rsidRPr="0038704A" w:rsidRDefault="001B634D" w:rsidP="001B634D">
      <w:pPr>
        <w:pStyle w:val="odstavek1"/>
        <w:ind w:firstLine="0"/>
        <w:rPr>
          <w:sz w:val="20"/>
          <w:szCs w:val="20"/>
        </w:rPr>
      </w:pPr>
      <w:r w:rsidRPr="0038704A">
        <w:rPr>
          <w:sz w:val="20"/>
          <w:szCs w:val="20"/>
        </w:rPr>
        <w:t>(3) Cena navedena na obrazcu Povzetek predračuna / Rekapitulacija (OBR-3) mora biti izražena v EUR, lokacija naročnika, brez DDV. Cena mora biti za obdobje od 1. 1. 2025 do 31. 12. 2025 fiksna in se v tem obdobju ne sme spremeniti.</w:t>
      </w:r>
    </w:p>
    <w:p w14:paraId="74A8825A" w14:textId="77777777" w:rsidR="001B634D" w:rsidRPr="0038704A" w:rsidRDefault="001B634D" w:rsidP="001B634D">
      <w:pPr>
        <w:suppressAutoHyphens/>
        <w:rPr>
          <w:rFonts w:cs="Arial"/>
          <w:bCs/>
          <w:noProof/>
          <w:szCs w:val="20"/>
        </w:rPr>
      </w:pPr>
    </w:p>
    <w:p w14:paraId="7F9DB1E0" w14:textId="77777777" w:rsidR="001B634D" w:rsidRPr="0038704A" w:rsidRDefault="001B634D" w:rsidP="001B634D">
      <w:pPr>
        <w:suppressAutoHyphens/>
        <w:rPr>
          <w:rFonts w:cs="Arial"/>
          <w:bCs/>
          <w:noProof/>
          <w:szCs w:val="20"/>
        </w:rPr>
      </w:pPr>
      <w:r w:rsidRPr="0038704A">
        <w:rPr>
          <w:rFonts w:cs="Arial"/>
          <w:bCs/>
          <w:noProof/>
          <w:szCs w:val="20"/>
        </w:rPr>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FBDCFE4" w14:textId="77777777" w:rsidR="001B634D" w:rsidRPr="0038704A" w:rsidRDefault="001B634D" w:rsidP="001B634D">
      <w:pPr>
        <w:suppressAutoHyphens/>
        <w:rPr>
          <w:rFonts w:cs="Arial"/>
          <w:bCs/>
          <w:noProof/>
          <w:szCs w:val="20"/>
        </w:rPr>
      </w:pPr>
    </w:p>
    <w:p w14:paraId="0FDD3EDD" w14:textId="77777777" w:rsidR="001B634D" w:rsidRPr="0038704A" w:rsidRDefault="001B634D" w:rsidP="001B634D">
      <w:pPr>
        <w:suppressAutoHyphens/>
        <w:rPr>
          <w:rFonts w:cs="Arial"/>
          <w:bCs/>
          <w:noProof/>
          <w:szCs w:val="20"/>
        </w:rPr>
      </w:pPr>
      <w:r w:rsidRPr="0038704A">
        <w:rPr>
          <w:rFonts w:cs="Arial"/>
          <w:bCs/>
          <w:noProof/>
          <w:szCs w:val="20"/>
        </w:rPr>
        <w:t>(5) Enako se cene uskladijo za naslednja leta, osnova za izračun relativnega deleža bodo vsakokrat podatki o gledanosti televizije na ciljni skupini »vsi posamezniki«, v preteklem koledarskem letu.</w:t>
      </w:r>
    </w:p>
    <w:p w14:paraId="35C16061" w14:textId="77777777" w:rsidR="001B634D" w:rsidRPr="0038704A" w:rsidRDefault="001B634D" w:rsidP="001B634D">
      <w:pPr>
        <w:suppressAutoHyphens/>
        <w:rPr>
          <w:rFonts w:cs="Arial"/>
          <w:bCs/>
          <w:noProof/>
          <w:szCs w:val="20"/>
        </w:rPr>
      </w:pPr>
    </w:p>
    <w:p w14:paraId="569B36A3" w14:textId="77777777" w:rsidR="001B634D" w:rsidRPr="0038704A" w:rsidRDefault="001B634D" w:rsidP="001B634D">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p w14:paraId="5AD01052" w14:textId="7B0F0D53" w:rsidR="00AF1C37" w:rsidRPr="00FE3685" w:rsidRDefault="00AF1C37" w:rsidP="00F1290F">
      <w:pPr>
        <w:suppressAutoHyphens/>
        <w:rPr>
          <w:rFonts w:cs="Arial"/>
          <w:bCs/>
          <w:noProof/>
          <w:szCs w:val="20"/>
          <w:highlight w:val="green"/>
        </w:rPr>
      </w:pPr>
    </w:p>
    <w:p w14:paraId="033FCC26" w14:textId="60DE6616" w:rsidR="00AF1C37" w:rsidRPr="000A5A7C" w:rsidRDefault="00AF1C37" w:rsidP="000A5A7C">
      <w:pPr>
        <w:pStyle w:val="BodyText"/>
        <w:spacing w:after="0"/>
        <w:jc w:val="center"/>
        <w:rPr>
          <w:rFonts w:cs="Arial"/>
          <w:b/>
          <w:bCs/>
          <w:noProof/>
        </w:rPr>
      </w:pPr>
      <w:r w:rsidRPr="000A5A7C">
        <w:rPr>
          <w:rFonts w:cs="Arial"/>
          <w:b/>
          <w:bCs/>
          <w:noProof/>
        </w:rPr>
        <w:t>CONTRACT VALUE</w:t>
      </w:r>
    </w:p>
    <w:p w14:paraId="4187797D" w14:textId="223EDDAE" w:rsidR="00AF1C37" w:rsidRPr="000A5A7C" w:rsidRDefault="00AF1C37" w:rsidP="00AF1C37">
      <w:pPr>
        <w:pStyle w:val="BodyText"/>
        <w:spacing w:after="0"/>
        <w:jc w:val="center"/>
        <w:rPr>
          <w:rFonts w:cs="Arial"/>
          <w:b/>
          <w:bCs/>
          <w:noProof/>
        </w:rPr>
      </w:pPr>
      <w:r w:rsidRPr="000A5A7C">
        <w:rPr>
          <w:rFonts w:cs="Arial"/>
          <w:b/>
          <w:bCs/>
          <w:noProof/>
        </w:rPr>
        <w:t>Article 4</w:t>
      </w:r>
    </w:p>
    <w:p w14:paraId="60CB1561" w14:textId="7B234F8E" w:rsidR="00AF1C37" w:rsidRPr="000A5A7C" w:rsidRDefault="00AF1C37" w:rsidP="00AF1C37">
      <w:pPr>
        <w:pStyle w:val="BodyText"/>
        <w:spacing w:after="0"/>
        <w:jc w:val="center"/>
        <w:rPr>
          <w:rFonts w:cs="Arial"/>
          <w:b/>
          <w:bCs/>
          <w:noProof/>
        </w:rPr>
      </w:pPr>
    </w:p>
    <w:p w14:paraId="046EC4EC" w14:textId="01262D35" w:rsidR="00AF1C37" w:rsidRPr="000A5A7C" w:rsidRDefault="00AF1C37" w:rsidP="00AF1C37">
      <w:pPr>
        <w:rPr>
          <w:bCs/>
          <w:szCs w:val="20"/>
        </w:rPr>
      </w:pPr>
      <w:r w:rsidRPr="000A5A7C">
        <w:rPr>
          <w:bCs/>
          <w:szCs w:val="20"/>
        </w:rPr>
        <w:t xml:space="preserve">(1) </w:t>
      </w:r>
      <w:r w:rsidR="00FE3685" w:rsidRPr="000A5A7C">
        <w:rPr>
          <w:bCs/>
          <w:szCs w:val="20"/>
        </w:rPr>
        <w:t xml:space="preserve">The total contractual value for </w:t>
      </w:r>
      <w:r w:rsidR="001B634D">
        <w:rPr>
          <w:bCs/>
          <w:szCs w:val="20"/>
        </w:rPr>
        <w:t xml:space="preserve">the </w:t>
      </w:r>
      <w:proofErr w:type="spellStart"/>
      <w:r w:rsidR="001B634D">
        <w:rPr>
          <w:bCs/>
          <w:szCs w:val="20"/>
        </w:rPr>
        <w:t>measurement</w:t>
      </w:r>
      <w:proofErr w:type="spellEnd"/>
      <w:r w:rsidR="001B634D">
        <w:rPr>
          <w:bCs/>
          <w:szCs w:val="20"/>
        </w:rPr>
        <w:t xml:space="preserve"> </w:t>
      </w:r>
      <w:proofErr w:type="spellStart"/>
      <w:r w:rsidR="001B634D">
        <w:rPr>
          <w:bCs/>
          <w:szCs w:val="20"/>
        </w:rPr>
        <w:t>of</w:t>
      </w:r>
      <w:proofErr w:type="spellEnd"/>
      <w:r w:rsidR="001B634D">
        <w:rPr>
          <w:bCs/>
          <w:szCs w:val="20"/>
        </w:rPr>
        <w:t xml:space="preserve"> </w:t>
      </w:r>
      <w:proofErr w:type="spellStart"/>
      <w:r w:rsidR="001B634D">
        <w:rPr>
          <w:bCs/>
          <w:szCs w:val="20"/>
        </w:rPr>
        <w:t>daily</w:t>
      </w:r>
      <w:proofErr w:type="spellEnd"/>
      <w:r w:rsidR="001B634D">
        <w:rPr>
          <w:bCs/>
          <w:szCs w:val="20"/>
        </w:rPr>
        <w:t xml:space="preserve"> TV </w:t>
      </w:r>
      <w:proofErr w:type="spellStart"/>
      <w:r w:rsidR="001B634D">
        <w:rPr>
          <w:bCs/>
          <w:szCs w:val="20"/>
        </w:rPr>
        <w:t>viewership</w:t>
      </w:r>
      <w:proofErr w:type="spellEnd"/>
      <w:r w:rsidR="001B634D">
        <w:rPr>
          <w:bCs/>
          <w:szCs w:val="20"/>
        </w:rPr>
        <w:t xml:space="preserve"> </w:t>
      </w:r>
      <w:proofErr w:type="spellStart"/>
      <w:r w:rsidR="001B634D">
        <w:rPr>
          <w:bCs/>
          <w:szCs w:val="20"/>
        </w:rPr>
        <w:t>over</w:t>
      </w:r>
      <w:proofErr w:type="spellEnd"/>
      <w:r w:rsidR="001B634D">
        <w:rPr>
          <w:bCs/>
          <w:szCs w:val="20"/>
        </w:rPr>
        <w:t xml:space="preserve"> a period </w:t>
      </w:r>
      <w:proofErr w:type="spellStart"/>
      <w:r w:rsidR="001B634D">
        <w:rPr>
          <w:bCs/>
          <w:szCs w:val="20"/>
        </w:rPr>
        <w:t>of</w:t>
      </w:r>
      <w:proofErr w:type="spellEnd"/>
      <w:r w:rsidR="001B634D">
        <w:rPr>
          <w:bCs/>
          <w:szCs w:val="20"/>
        </w:rPr>
        <w:t xml:space="preserve"> </w:t>
      </w:r>
      <w:proofErr w:type="spellStart"/>
      <w:r w:rsidR="001B634D">
        <w:rPr>
          <w:bCs/>
          <w:szCs w:val="20"/>
        </w:rPr>
        <w:t>forur</w:t>
      </w:r>
      <w:proofErr w:type="spellEnd"/>
      <w:r w:rsidR="001B634D">
        <w:rPr>
          <w:bCs/>
          <w:szCs w:val="20"/>
        </w:rPr>
        <w:t xml:space="preserve"> (4) </w:t>
      </w:r>
      <w:proofErr w:type="spellStart"/>
      <w:r w:rsidR="001B634D">
        <w:rPr>
          <w:bCs/>
          <w:szCs w:val="20"/>
        </w:rPr>
        <w:t>years</w:t>
      </w:r>
      <w:proofErr w:type="spellEnd"/>
      <w:r w:rsidRPr="000A5A7C">
        <w:rPr>
          <w:bCs/>
          <w:szCs w:val="20"/>
        </w:rPr>
        <w:t>:</w:t>
      </w:r>
    </w:p>
    <w:p w14:paraId="28853819" w14:textId="77777777" w:rsidR="00AF1C37" w:rsidRPr="000A5A7C" w:rsidRDefault="00AF1C37" w:rsidP="00AF1C37">
      <w:pPr>
        <w:rPr>
          <w:bCs/>
          <w:szCs w:val="22"/>
        </w:rPr>
      </w:pPr>
    </w:p>
    <w:p w14:paraId="1DC75036" w14:textId="33459815" w:rsidR="00AF1C37" w:rsidRPr="000A5A7C" w:rsidRDefault="00AF1C37" w:rsidP="000A5A7C">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t xml:space="preserve">DDP </w:t>
      </w:r>
      <w:proofErr w:type="spellStart"/>
      <w:r w:rsidR="00FE3685" w:rsidRPr="000A5A7C">
        <w:rPr>
          <w:rFonts w:ascii="Arial" w:hAnsi="Arial" w:cs="Arial"/>
          <w:szCs w:val="24"/>
        </w:rPr>
        <w:t>location</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of</w:t>
      </w:r>
      <w:proofErr w:type="spellEnd"/>
      <w:r w:rsidR="00FE3685" w:rsidRPr="000A5A7C">
        <w:rPr>
          <w:rFonts w:ascii="Arial" w:hAnsi="Arial" w:cs="Arial"/>
          <w:szCs w:val="24"/>
        </w:rPr>
        <w:t xml:space="preserve"> the </w:t>
      </w:r>
      <w:proofErr w:type="spellStart"/>
      <w:r w:rsidR="00FE3685" w:rsidRPr="000A5A7C">
        <w:rPr>
          <w:rFonts w:ascii="Arial" w:hAnsi="Arial" w:cs="Arial"/>
          <w:szCs w:val="24"/>
        </w:rPr>
        <w:t>Contracting</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Authority</w:t>
      </w:r>
      <w:proofErr w:type="spellEnd"/>
    </w:p>
    <w:p w14:paraId="0FE822F1" w14:textId="77777777" w:rsidR="000A5A7C" w:rsidRPr="000A5A7C" w:rsidRDefault="000A5A7C" w:rsidP="000A5A7C">
      <w:pPr>
        <w:pStyle w:val="FootnoteText"/>
        <w:spacing w:line="360" w:lineRule="auto"/>
        <w:ind w:firstLine="708"/>
        <w:rPr>
          <w:rFonts w:ascii="Arial" w:hAnsi="Arial" w:cs="Arial"/>
          <w:szCs w:val="24"/>
        </w:rPr>
      </w:pPr>
    </w:p>
    <w:p w14:paraId="025CF360" w14:textId="21B06D83" w:rsidR="00AF1C37" w:rsidRDefault="00AF1C37" w:rsidP="00AF1C37">
      <w:pPr>
        <w:pStyle w:val="FootnoteText"/>
        <w:spacing w:line="360" w:lineRule="auto"/>
        <w:rPr>
          <w:rFonts w:ascii="Arial" w:hAnsi="Arial" w:cs="Arial"/>
          <w:szCs w:val="24"/>
        </w:rPr>
      </w:pPr>
      <w:r w:rsidRPr="000A5A7C">
        <w:rPr>
          <w:rFonts w:ascii="Arial" w:hAnsi="Arial" w:cs="Arial"/>
          <w:szCs w:val="24"/>
        </w:rPr>
        <w:t xml:space="preserve">(2) </w:t>
      </w:r>
      <w:r w:rsidR="00FE3685" w:rsidRPr="000A5A7C">
        <w:rPr>
          <w:rFonts w:ascii="Arial" w:hAnsi="Arial" w:cs="Arial"/>
          <w:szCs w:val="24"/>
        </w:rPr>
        <w:t xml:space="preserve">The </w:t>
      </w:r>
      <w:proofErr w:type="spellStart"/>
      <w:r w:rsidR="00FE3685" w:rsidRPr="000A5A7C">
        <w:rPr>
          <w:rFonts w:ascii="Arial" w:hAnsi="Arial" w:cs="Arial"/>
          <w:szCs w:val="24"/>
        </w:rPr>
        <w:t>montly</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flat</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rate</w:t>
      </w:r>
      <w:proofErr w:type="spellEnd"/>
      <w:r w:rsidR="00FE3685" w:rsidRPr="000A5A7C">
        <w:rPr>
          <w:rFonts w:ascii="Arial" w:hAnsi="Arial" w:cs="Arial"/>
          <w:szCs w:val="24"/>
        </w:rPr>
        <w:t xml:space="preserve"> </w:t>
      </w:r>
      <w:r w:rsidR="001B634D" w:rsidRPr="001B634D">
        <w:rPr>
          <w:rFonts w:ascii="Arial" w:hAnsi="Arial" w:cs="Arial"/>
          <w:bCs/>
          <w:szCs w:val="24"/>
        </w:rPr>
        <w:t xml:space="preserve">for the </w:t>
      </w:r>
      <w:proofErr w:type="spellStart"/>
      <w:r w:rsidR="001B634D" w:rsidRPr="001B634D">
        <w:rPr>
          <w:rFonts w:ascii="Arial" w:hAnsi="Arial" w:cs="Arial"/>
          <w:bCs/>
          <w:szCs w:val="24"/>
        </w:rPr>
        <w:t>measurement</w:t>
      </w:r>
      <w:proofErr w:type="spellEnd"/>
      <w:r w:rsidR="001B634D" w:rsidRPr="001B634D">
        <w:rPr>
          <w:rFonts w:ascii="Arial" w:hAnsi="Arial" w:cs="Arial"/>
          <w:bCs/>
          <w:szCs w:val="24"/>
        </w:rPr>
        <w:t xml:space="preserve"> </w:t>
      </w:r>
      <w:proofErr w:type="spellStart"/>
      <w:r w:rsidR="001B634D" w:rsidRPr="001B634D">
        <w:rPr>
          <w:rFonts w:ascii="Arial" w:hAnsi="Arial" w:cs="Arial"/>
          <w:bCs/>
          <w:szCs w:val="24"/>
        </w:rPr>
        <w:t>of</w:t>
      </w:r>
      <w:proofErr w:type="spellEnd"/>
      <w:r w:rsidR="001B634D" w:rsidRPr="001B634D">
        <w:rPr>
          <w:rFonts w:ascii="Arial" w:hAnsi="Arial" w:cs="Arial"/>
          <w:bCs/>
          <w:szCs w:val="24"/>
        </w:rPr>
        <w:t xml:space="preserve"> </w:t>
      </w:r>
      <w:proofErr w:type="spellStart"/>
      <w:r w:rsidR="001B634D" w:rsidRPr="001B634D">
        <w:rPr>
          <w:rFonts w:ascii="Arial" w:hAnsi="Arial" w:cs="Arial"/>
          <w:bCs/>
          <w:szCs w:val="24"/>
        </w:rPr>
        <w:t>daily</w:t>
      </w:r>
      <w:proofErr w:type="spellEnd"/>
      <w:r w:rsidR="001B634D" w:rsidRPr="001B634D">
        <w:rPr>
          <w:rFonts w:ascii="Arial" w:hAnsi="Arial" w:cs="Arial"/>
          <w:bCs/>
          <w:szCs w:val="24"/>
        </w:rPr>
        <w:t xml:space="preserve"> TV </w:t>
      </w:r>
      <w:proofErr w:type="spellStart"/>
      <w:r w:rsidR="001B634D" w:rsidRPr="001B634D">
        <w:rPr>
          <w:rFonts w:ascii="Arial" w:hAnsi="Arial" w:cs="Arial"/>
          <w:bCs/>
          <w:szCs w:val="24"/>
        </w:rPr>
        <w:t>viewership</w:t>
      </w:r>
      <w:proofErr w:type="spellEnd"/>
      <w:r w:rsidR="001B634D" w:rsidRPr="001B634D">
        <w:rPr>
          <w:rFonts w:ascii="Arial" w:hAnsi="Arial" w:cs="Arial"/>
          <w:bCs/>
          <w:szCs w:val="24"/>
        </w:rPr>
        <w:t xml:space="preserve"> </w:t>
      </w:r>
      <w:proofErr w:type="spellStart"/>
      <w:r w:rsidR="001B634D" w:rsidRPr="001B634D">
        <w:rPr>
          <w:rFonts w:ascii="Arial" w:hAnsi="Arial" w:cs="Arial"/>
          <w:bCs/>
          <w:szCs w:val="24"/>
        </w:rPr>
        <w:t>over</w:t>
      </w:r>
      <w:proofErr w:type="spellEnd"/>
      <w:r w:rsidR="001B634D" w:rsidRPr="001B634D">
        <w:rPr>
          <w:rFonts w:ascii="Arial" w:hAnsi="Arial" w:cs="Arial"/>
          <w:bCs/>
          <w:szCs w:val="24"/>
        </w:rPr>
        <w:t xml:space="preserve"> a period </w:t>
      </w:r>
      <w:proofErr w:type="spellStart"/>
      <w:r w:rsidR="001B634D" w:rsidRPr="001B634D">
        <w:rPr>
          <w:rFonts w:ascii="Arial" w:hAnsi="Arial" w:cs="Arial"/>
          <w:bCs/>
          <w:szCs w:val="24"/>
        </w:rPr>
        <w:t>of</w:t>
      </w:r>
      <w:proofErr w:type="spellEnd"/>
      <w:r w:rsidR="001B634D" w:rsidRPr="001B634D">
        <w:rPr>
          <w:rFonts w:ascii="Arial" w:hAnsi="Arial" w:cs="Arial"/>
          <w:bCs/>
          <w:szCs w:val="24"/>
        </w:rPr>
        <w:t xml:space="preserve"> </w:t>
      </w:r>
      <w:proofErr w:type="spellStart"/>
      <w:r w:rsidR="001B634D" w:rsidRPr="001B634D">
        <w:rPr>
          <w:rFonts w:ascii="Arial" w:hAnsi="Arial" w:cs="Arial"/>
          <w:bCs/>
          <w:szCs w:val="24"/>
        </w:rPr>
        <w:t>forur</w:t>
      </w:r>
      <w:proofErr w:type="spellEnd"/>
      <w:r w:rsidR="001B634D" w:rsidRPr="001B634D">
        <w:rPr>
          <w:rFonts w:ascii="Arial" w:hAnsi="Arial" w:cs="Arial"/>
          <w:bCs/>
          <w:szCs w:val="24"/>
        </w:rPr>
        <w:t xml:space="preserve"> (4) </w:t>
      </w:r>
      <w:proofErr w:type="spellStart"/>
      <w:r w:rsidR="001B634D" w:rsidRPr="001B634D">
        <w:rPr>
          <w:rFonts w:ascii="Arial" w:hAnsi="Arial" w:cs="Arial"/>
          <w:bCs/>
          <w:szCs w:val="24"/>
        </w:rPr>
        <w:t>years</w:t>
      </w:r>
      <w:proofErr w:type="spellEnd"/>
      <w:r w:rsidRPr="000A5A7C">
        <w:rPr>
          <w:rFonts w:ascii="Arial" w:hAnsi="Arial" w:cs="Arial"/>
          <w:szCs w:val="24"/>
        </w:rPr>
        <w:t>:</w:t>
      </w:r>
    </w:p>
    <w:p w14:paraId="4B5330AA" w14:textId="77777777" w:rsidR="001B634D" w:rsidRPr="000A5A7C" w:rsidRDefault="001B634D" w:rsidP="00AF1C37">
      <w:pPr>
        <w:pStyle w:val="FootnoteText"/>
        <w:spacing w:line="360" w:lineRule="auto"/>
        <w:rPr>
          <w:rFonts w:ascii="Arial" w:hAnsi="Arial" w:cs="Arial"/>
          <w:szCs w:val="24"/>
        </w:rPr>
      </w:pPr>
    </w:p>
    <w:p w14:paraId="3F6F4A5F" w14:textId="2B84F189" w:rsidR="00FE3685" w:rsidRDefault="00AF1C37" w:rsidP="00FE3685">
      <w:pPr>
        <w:pStyle w:val="FootnoteText"/>
        <w:spacing w:line="360" w:lineRule="auto"/>
        <w:ind w:firstLine="708"/>
        <w:rPr>
          <w:rFonts w:ascii="Arial" w:hAnsi="Arial" w:cs="Arial"/>
          <w:szCs w:val="24"/>
        </w:rPr>
      </w:pPr>
      <w:r w:rsidRPr="000A5A7C">
        <w:rPr>
          <w:rFonts w:ascii="Arial" w:hAnsi="Arial" w:cs="Arial"/>
          <w:szCs w:val="24"/>
        </w:rPr>
        <w:lastRenderedPageBreak/>
        <w:t xml:space="preserve">EUR </w:t>
      </w:r>
      <w:r w:rsidRPr="000A5A7C">
        <w:rPr>
          <w:rFonts w:ascii="Arial" w:hAnsi="Arial" w:cs="Arial"/>
          <w:szCs w:val="24"/>
        </w:rPr>
        <w:tab/>
        <w:t>………….</w:t>
      </w:r>
      <w:r w:rsidRPr="000A5A7C">
        <w:rPr>
          <w:rFonts w:ascii="Arial" w:hAnsi="Arial" w:cs="Arial"/>
          <w:szCs w:val="24"/>
        </w:rPr>
        <w:tab/>
      </w:r>
      <w:r w:rsidR="00FE3685" w:rsidRPr="000A5A7C">
        <w:rPr>
          <w:rFonts w:ascii="Arial" w:hAnsi="Arial" w:cs="Arial"/>
          <w:szCs w:val="24"/>
        </w:rPr>
        <w:t xml:space="preserve">DDP </w:t>
      </w:r>
      <w:proofErr w:type="spellStart"/>
      <w:r w:rsidR="00FE3685" w:rsidRPr="000A5A7C">
        <w:rPr>
          <w:rFonts w:ascii="Arial" w:hAnsi="Arial" w:cs="Arial"/>
          <w:szCs w:val="24"/>
        </w:rPr>
        <w:t>location</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of</w:t>
      </w:r>
      <w:proofErr w:type="spellEnd"/>
      <w:r w:rsidR="00FE3685" w:rsidRPr="000A5A7C">
        <w:rPr>
          <w:rFonts w:ascii="Arial" w:hAnsi="Arial" w:cs="Arial"/>
          <w:szCs w:val="24"/>
        </w:rPr>
        <w:t xml:space="preserve"> the </w:t>
      </w:r>
      <w:proofErr w:type="spellStart"/>
      <w:r w:rsidR="00FE3685" w:rsidRPr="000A5A7C">
        <w:rPr>
          <w:rFonts w:ascii="Arial" w:hAnsi="Arial" w:cs="Arial"/>
          <w:szCs w:val="24"/>
        </w:rPr>
        <w:t>Contracting</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Authority</w:t>
      </w:r>
      <w:proofErr w:type="spellEnd"/>
    </w:p>
    <w:p w14:paraId="55176F0F" w14:textId="77777777" w:rsidR="001B634D" w:rsidRPr="000A5A7C" w:rsidRDefault="001B634D" w:rsidP="00FE3685">
      <w:pPr>
        <w:pStyle w:val="FootnoteText"/>
        <w:spacing w:line="360" w:lineRule="auto"/>
        <w:ind w:firstLine="708"/>
        <w:rPr>
          <w:rFonts w:ascii="Arial" w:hAnsi="Arial" w:cs="Arial"/>
          <w:szCs w:val="24"/>
        </w:rPr>
      </w:pPr>
    </w:p>
    <w:p w14:paraId="3022CF5C" w14:textId="1BDBA494" w:rsidR="00AF1C37" w:rsidRPr="000A5A7C" w:rsidRDefault="00AF1C37" w:rsidP="00F1290F">
      <w:pPr>
        <w:suppressAutoHyphens/>
        <w:rPr>
          <w:rFonts w:cs="Arial"/>
          <w:i/>
          <w:iCs/>
          <w:noProof/>
          <w:szCs w:val="20"/>
          <w:lang w:eastAsia="ar-SA"/>
        </w:rPr>
      </w:pPr>
      <w:r w:rsidRPr="000A5A7C">
        <w:rPr>
          <w:rFonts w:cs="Arial"/>
          <w:i/>
          <w:iCs/>
        </w:rPr>
        <w:t xml:space="preserve">In </w:t>
      </w:r>
      <w:proofErr w:type="spellStart"/>
      <w:r w:rsidRPr="000A5A7C">
        <w:rPr>
          <w:rFonts w:cs="Arial"/>
          <w:i/>
          <w:iCs/>
        </w:rPr>
        <w:t>case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a </w:t>
      </w:r>
      <w:proofErr w:type="spellStart"/>
      <w:r w:rsidRPr="000A5A7C">
        <w:rPr>
          <w:rFonts w:cs="Arial"/>
          <w:i/>
          <w:iCs/>
        </w:rPr>
        <w:t>payment</w:t>
      </w:r>
      <w:proofErr w:type="spellEnd"/>
      <w:r w:rsidRPr="000A5A7C">
        <w:rPr>
          <w:rFonts w:cs="Arial"/>
          <w:i/>
          <w:iCs/>
        </w:rPr>
        <w:t xml:space="preserve"> to a </w:t>
      </w:r>
      <w:proofErr w:type="spellStart"/>
      <w:r w:rsidRPr="000A5A7C">
        <w:rPr>
          <w:rFonts w:cs="Arial"/>
          <w:i/>
          <w:iCs/>
        </w:rPr>
        <w:t>domestic</w:t>
      </w:r>
      <w:proofErr w:type="spellEnd"/>
      <w:r w:rsidRPr="000A5A7C">
        <w:rPr>
          <w:rFonts w:cs="Arial"/>
          <w:i/>
          <w:iCs/>
        </w:rPr>
        <w:t xml:space="preserve"> </w:t>
      </w:r>
      <w:proofErr w:type="spellStart"/>
      <w:r w:rsidRPr="000A5A7C">
        <w:rPr>
          <w:rFonts w:cs="Arial"/>
          <w:i/>
          <w:iCs/>
        </w:rPr>
        <w:t>Bidder</w:t>
      </w:r>
      <w:proofErr w:type="spellEnd"/>
      <w:r w:rsidRPr="000A5A7C">
        <w:rPr>
          <w:rFonts w:cs="Arial"/>
          <w:i/>
          <w:iCs/>
        </w:rPr>
        <w:t xml:space="preserve">, the VAT </w:t>
      </w:r>
      <w:proofErr w:type="spellStart"/>
      <w:r w:rsidRPr="000A5A7C">
        <w:rPr>
          <w:rFonts w:cs="Arial"/>
          <w:i/>
          <w:iCs/>
        </w:rPr>
        <w:t>shall</w:t>
      </w:r>
      <w:proofErr w:type="spellEnd"/>
      <w:r w:rsidRPr="000A5A7C">
        <w:rPr>
          <w:rFonts w:cs="Arial"/>
          <w:i/>
          <w:iCs/>
        </w:rPr>
        <w:t xml:space="preserve"> be </w:t>
      </w:r>
      <w:proofErr w:type="spellStart"/>
      <w:r w:rsidRPr="000A5A7C">
        <w:rPr>
          <w:rFonts w:cs="Arial"/>
          <w:i/>
          <w:iCs/>
        </w:rPr>
        <w:t>added</w:t>
      </w:r>
      <w:proofErr w:type="spellEnd"/>
      <w:r w:rsidRPr="000A5A7C">
        <w:rPr>
          <w:rFonts w:cs="Arial"/>
          <w:i/>
          <w:iCs/>
        </w:rPr>
        <w:t xml:space="preserve"> at the </w:t>
      </w:r>
      <w:proofErr w:type="spellStart"/>
      <w:r w:rsidRPr="000A5A7C">
        <w:rPr>
          <w:rFonts w:cs="Arial"/>
          <w:i/>
          <w:iCs/>
        </w:rPr>
        <w:t>invoice</w:t>
      </w:r>
      <w:proofErr w:type="spellEnd"/>
      <w:r w:rsidRPr="000A5A7C">
        <w:rPr>
          <w:rFonts w:cs="Arial"/>
          <w:i/>
          <w:iCs/>
        </w:rPr>
        <w:t xml:space="preserve"> </w:t>
      </w:r>
      <w:proofErr w:type="spellStart"/>
      <w:r w:rsidRPr="000A5A7C">
        <w:rPr>
          <w:rFonts w:cs="Arial"/>
          <w:i/>
          <w:iCs/>
        </w:rPr>
        <w:t>issuing</w:t>
      </w:r>
      <w:proofErr w:type="spellEnd"/>
      <w:r w:rsidRPr="000A5A7C">
        <w:rPr>
          <w:rFonts w:cs="Arial"/>
          <w:i/>
          <w:iCs/>
        </w:rPr>
        <w:t xml:space="preserve">, </w:t>
      </w:r>
      <w:proofErr w:type="spellStart"/>
      <w:r w:rsidRPr="000A5A7C">
        <w:rPr>
          <w:rFonts w:cs="Arial"/>
          <w:i/>
          <w:iCs/>
        </w:rPr>
        <w:t>according</w:t>
      </w:r>
      <w:proofErr w:type="spellEnd"/>
      <w:r w:rsidRPr="000A5A7C">
        <w:rPr>
          <w:rFonts w:cs="Arial"/>
          <w:i/>
          <w:iCs/>
        </w:rPr>
        <w:t xml:space="preserve"> to the </w:t>
      </w:r>
      <w:proofErr w:type="spellStart"/>
      <w:r w:rsidRPr="000A5A7C">
        <w:rPr>
          <w:rFonts w:cs="Arial"/>
          <w:i/>
          <w:iCs/>
        </w:rPr>
        <w:t>valid</w:t>
      </w:r>
      <w:proofErr w:type="spellEnd"/>
      <w:r w:rsidRPr="000A5A7C">
        <w:rPr>
          <w:rFonts w:cs="Arial"/>
          <w:i/>
          <w:iCs/>
        </w:rPr>
        <w:t xml:space="preserve"> </w:t>
      </w:r>
      <w:proofErr w:type="spellStart"/>
      <w:r w:rsidRPr="000A5A7C">
        <w:rPr>
          <w:rFonts w:cs="Arial"/>
          <w:i/>
          <w:iCs/>
        </w:rPr>
        <w:t>Law</w:t>
      </w:r>
      <w:proofErr w:type="spellEnd"/>
      <w:r w:rsidRPr="000A5A7C">
        <w:rPr>
          <w:rFonts w:cs="Arial"/>
          <w:i/>
          <w:iCs/>
        </w:rPr>
        <w:t xml:space="preserve"> on VAT. In </w:t>
      </w:r>
      <w:proofErr w:type="spellStart"/>
      <w:r w:rsidRPr="000A5A7C">
        <w:rPr>
          <w:rFonts w:cs="Arial"/>
          <w:i/>
          <w:iCs/>
        </w:rPr>
        <w:t>case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a </w:t>
      </w:r>
      <w:proofErr w:type="spellStart"/>
      <w:r w:rsidRPr="000A5A7C">
        <w:rPr>
          <w:rFonts w:cs="Arial"/>
          <w:i/>
          <w:iCs/>
        </w:rPr>
        <w:t>purchase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the </w:t>
      </w:r>
      <w:proofErr w:type="spellStart"/>
      <w:r w:rsidRPr="000A5A7C">
        <w:rPr>
          <w:rFonts w:cs="Arial"/>
          <w:i/>
          <w:iCs/>
        </w:rPr>
        <w:t>goods</w:t>
      </w:r>
      <w:proofErr w:type="spellEnd"/>
      <w:r w:rsidRPr="000A5A7C">
        <w:rPr>
          <w:rFonts w:cs="Arial"/>
          <w:i/>
          <w:iCs/>
        </w:rPr>
        <w:t xml:space="preserve"> on the </w:t>
      </w:r>
      <w:proofErr w:type="spellStart"/>
      <w:r w:rsidRPr="000A5A7C">
        <w:rPr>
          <w:rFonts w:cs="Arial"/>
          <w:i/>
          <w:iCs/>
        </w:rPr>
        <w:t>internal</w:t>
      </w:r>
      <w:proofErr w:type="spellEnd"/>
      <w:r w:rsidRPr="000A5A7C">
        <w:rPr>
          <w:rFonts w:cs="Arial"/>
          <w:i/>
          <w:iCs/>
        </w:rPr>
        <w:t xml:space="preserve"> EU market, the </w:t>
      </w:r>
      <w:proofErr w:type="spellStart"/>
      <w:r w:rsidRPr="000A5A7C">
        <w:rPr>
          <w:rFonts w:cs="Arial"/>
          <w:i/>
          <w:iCs/>
        </w:rPr>
        <w:t>Contracting</w:t>
      </w:r>
      <w:proofErr w:type="spellEnd"/>
      <w:r w:rsidRPr="000A5A7C">
        <w:rPr>
          <w:rFonts w:cs="Arial"/>
          <w:i/>
          <w:iCs/>
        </w:rPr>
        <w:t xml:space="preserve"> </w:t>
      </w:r>
      <w:proofErr w:type="spellStart"/>
      <w:r w:rsidRPr="000A5A7C">
        <w:rPr>
          <w:rFonts w:cs="Arial"/>
          <w:i/>
          <w:iCs/>
        </w:rPr>
        <w:t>Authority</w:t>
      </w:r>
      <w:proofErr w:type="spellEnd"/>
      <w:r w:rsidRPr="000A5A7C">
        <w:rPr>
          <w:rFonts w:cs="Arial"/>
          <w:i/>
          <w:iCs/>
        </w:rPr>
        <w:t xml:space="preserve"> </w:t>
      </w:r>
      <w:proofErr w:type="spellStart"/>
      <w:r w:rsidRPr="000A5A7C">
        <w:rPr>
          <w:rFonts w:cs="Arial"/>
          <w:i/>
          <w:iCs/>
        </w:rPr>
        <w:t>shall</w:t>
      </w:r>
      <w:proofErr w:type="spellEnd"/>
      <w:r w:rsidRPr="000A5A7C">
        <w:rPr>
          <w:rFonts w:cs="Arial"/>
          <w:i/>
          <w:iCs/>
        </w:rPr>
        <w:t xml:space="preserve"> </w:t>
      </w:r>
      <w:proofErr w:type="spellStart"/>
      <w:r w:rsidRPr="000A5A7C">
        <w:rPr>
          <w:rFonts w:cs="Arial"/>
          <w:i/>
          <w:iCs/>
        </w:rPr>
        <w:t>carry</w:t>
      </w:r>
      <w:proofErr w:type="spellEnd"/>
      <w:r w:rsidRPr="000A5A7C">
        <w:rPr>
          <w:rFonts w:cs="Arial"/>
          <w:i/>
          <w:iCs/>
        </w:rPr>
        <w:t xml:space="preserve"> out the </w:t>
      </w:r>
      <w:proofErr w:type="spellStart"/>
      <w:r w:rsidRPr="000A5A7C">
        <w:rPr>
          <w:rFonts w:cs="Arial"/>
          <w:i/>
          <w:iCs/>
        </w:rPr>
        <w:t>reverse</w:t>
      </w:r>
      <w:proofErr w:type="spellEnd"/>
      <w:r w:rsidRPr="000A5A7C">
        <w:rPr>
          <w:rFonts w:cs="Arial"/>
          <w:i/>
          <w:iCs/>
        </w:rPr>
        <w:t xml:space="preserve"> </w:t>
      </w:r>
      <w:proofErr w:type="spellStart"/>
      <w:r w:rsidRPr="000A5A7C">
        <w:rPr>
          <w:rFonts w:cs="Arial"/>
          <w:i/>
          <w:iCs/>
        </w:rPr>
        <w:t>charge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VAT, </w:t>
      </w:r>
      <w:proofErr w:type="spellStart"/>
      <w:r w:rsidRPr="000A5A7C">
        <w:rPr>
          <w:rFonts w:cs="Arial"/>
          <w:i/>
          <w:iCs/>
        </w:rPr>
        <w:t>according</w:t>
      </w:r>
      <w:proofErr w:type="spellEnd"/>
      <w:r w:rsidRPr="000A5A7C">
        <w:rPr>
          <w:rFonts w:cs="Arial"/>
          <w:i/>
          <w:iCs/>
        </w:rPr>
        <w:t xml:space="preserve"> to the </w:t>
      </w:r>
      <w:proofErr w:type="spellStart"/>
      <w:r w:rsidRPr="000A5A7C">
        <w:rPr>
          <w:rFonts w:cs="Arial"/>
          <w:i/>
          <w:iCs/>
        </w:rPr>
        <w:t>valid</w:t>
      </w:r>
      <w:proofErr w:type="spellEnd"/>
      <w:r w:rsidRPr="000A5A7C">
        <w:rPr>
          <w:rFonts w:cs="Arial"/>
          <w:i/>
          <w:iCs/>
        </w:rPr>
        <w:t xml:space="preserve"> </w:t>
      </w:r>
      <w:proofErr w:type="spellStart"/>
      <w:r w:rsidRPr="000A5A7C">
        <w:rPr>
          <w:rFonts w:cs="Arial"/>
          <w:i/>
          <w:iCs/>
        </w:rPr>
        <w:t>Law</w:t>
      </w:r>
      <w:proofErr w:type="spellEnd"/>
      <w:r w:rsidRPr="000A5A7C">
        <w:rPr>
          <w:rFonts w:cs="Arial"/>
          <w:i/>
          <w:iCs/>
        </w:rPr>
        <w:t xml:space="preserve"> on VAT.</w:t>
      </w:r>
    </w:p>
    <w:p w14:paraId="5257F0F9" w14:textId="12C472F3" w:rsidR="00AF1C37" w:rsidRPr="000A5A7C" w:rsidRDefault="00AF1C37" w:rsidP="00F1290F">
      <w:pPr>
        <w:suppressAutoHyphens/>
        <w:rPr>
          <w:rFonts w:cs="Arial"/>
          <w:noProof/>
          <w:szCs w:val="20"/>
          <w:lang w:eastAsia="ar-SA"/>
        </w:rPr>
      </w:pPr>
    </w:p>
    <w:p w14:paraId="3E18BB02" w14:textId="214C0010" w:rsidR="00FE3685" w:rsidRPr="000A5A7C" w:rsidRDefault="00FE3685" w:rsidP="00FE3685">
      <w:pPr>
        <w:suppressAutoHyphens/>
        <w:rPr>
          <w:rFonts w:cs="Arial"/>
          <w:noProof/>
          <w:szCs w:val="20"/>
          <w:lang w:eastAsia="ar-SA"/>
        </w:rPr>
      </w:pPr>
      <w:r w:rsidRPr="000A5A7C">
        <w:rPr>
          <w:rFonts w:cs="Arial"/>
          <w:noProof/>
          <w:szCs w:val="20"/>
          <w:lang w:eastAsia="ar-SA"/>
        </w:rPr>
        <w:t>(3) The price stated on the form Pro-forma</w:t>
      </w:r>
      <w:r w:rsidR="001B634D">
        <w:rPr>
          <w:rFonts w:cs="Arial"/>
          <w:noProof/>
          <w:szCs w:val="20"/>
          <w:lang w:eastAsia="ar-SA"/>
        </w:rPr>
        <w:t xml:space="preserve"> I</w:t>
      </w:r>
      <w:r w:rsidRPr="000A5A7C">
        <w:rPr>
          <w:rFonts w:cs="Arial"/>
          <w:noProof/>
          <w:szCs w:val="20"/>
          <w:lang w:eastAsia="ar-SA"/>
        </w:rPr>
        <w:t>nvoice / Recapitulation (FORM-3) must be expressed in EUR, location of the client, excluding VAT. The price must be fixed for the period from 1</w:t>
      </w:r>
      <w:r w:rsidR="001B634D" w:rsidRPr="001B634D">
        <w:rPr>
          <w:rFonts w:cs="Arial"/>
          <w:noProof/>
          <w:szCs w:val="20"/>
          <w:vertAlign w:val="superscript"/>
          <w:lang w:eastAsia="ar-SA"/>
        </w:rPr>
        <w:t>st</w:t>
      </w:r>
      <w:r w:rsidR="001B634D">
        <w:rPr>
          <w:rFonts w:cs="Arial"/>
          <w:noProof/>
          <w:szCs w:val="20"/>
          <w:lang w:eastAsia="ar-SA"/>
        </w:rPr>
        <w:t xml:space="preserve"> of January </w:t>
      </w:r>
      <w:r w:rsidRPr="000A5A7C">
        <w:rPr>
          <w:rFonts w:cs="Arial"/>
          <w:noProof/>
          <w:szCs w:val="20"/>
          <w:lang w:eastAsia="ar-SA"/>
        </w:rPr>
        <w:t>2025 to 31</w:t>
      </w:r>
      <w:r w:rsidR="001B634D" w:rsidRPr="001B634D">
        <w:rPr>
          <w:rFonts w:cs="Arial"/>
          <w:noProof/>
          <w:szCs w:val="20"/>
          <w:vertAlign w:val="superscript"/>
          <w:lang w:eastAsia="ar-SA"/>
        </w:rPr>
        <w:t>st</w:t>
      </w:r>
      <w:r w:rsidR="001B634D">
        <w:rPr>
          <w:rFonts w:cs="Arial"/>
          <w:noProof/>
          <w:szCs w:val="20"/>
          <w:lang w:eastAsia="ar-SA"/>
        </w:rPr>
        <w:t xml:space="preserve"> of December </w:t>
      </w:r>
      <w:r w:rsidRPr="000A5A7C">
        <w:rPr>
          <w:rFonts w:cs="Arial"/>
          <w:noProof/>
          <w:szCs w:val="20"/>
          <w:lang w:eastAsia="ar-SA"/>
        </w:rPr>
        <w:t>2025 and may not change during this period.</w:t>
      </w:r>
    </w:p>
    <w:p w14:paraId="55CB07ED" w14:textId="77777777" w:rsidR="00FE3685" w:rsidRPr="000A5A7C" w:rsidRDefault="00FE3685" w:rsidP="00FE3685">
      <w:pPr>
        <w:suppressAutoHyphens/>
        <w:rPr>
          <w:rFonts w:cs="Arial"/>
          <w:noProof/>
          <w:szCs w:val="20"/>
          <w:lang w:eastAsia="ar-SA"/>
        </w:rPr>
      </w:pPr>
    </w:p>
    <w:p w14:paraId="68FC04E2" w14:textId="77777777" w:rsidR="00FE3685" w:rsidRPr="000A5A7C" w:rsidRDefault="00FE3685" w:rsidP="00FE3685">
      <w:pPr>
        <w:suppressAutoHyphens/>
        <w:rPr>
          <w:rFonts w:cs="Arial"/>
          <w:noProof/>
          <w:szCs w:val="20"/>
          <w:lang w:eastAsia="ar-SA"/>
        </w:rPr>
      </w:pPr>
      <w:r w:rsidRPr="000A5A7C">
        <w:rPr>
          <w:rFonts w:cs="Arial"/>
          <w:noProof/>
          <w:szCs w:val="20"/>
          <w:lang w:eastAsia="ar-SA"/>
        </w:rPr>
        <w:t>(4) After this period has passed, the prices are adjusted once a year with the changed relative share of viewership of the measured TV Slovenia programs - TV Slovenia 1 and TV Slovenia 2 - in the total viewership of TV programs, and with the officially published consumer price growth index (average annual inflation). .</w:t>
      </w:r>
    </w:p>
    <w:p w14:paraId="2754409F" w14:textId="77777777" w:rsidR="00FE3685" w:rsidRPr="000A5A7C" w:rsidRDefault="00FE3685" w:rsidP="00FE3685">
      <w:pPr>
        <w:suppressAutoHyphens/>
        <w:rPr>
          <w:rFonts w:cs="Arial"/>
          <w:noProof/>
          <w:szCs w:val="20"/>
          <w:lang w:eastAsia="ar-SA"/>
        </w:rPr>
      </w:pPr>
    </w:p>
    <w:p w14:paraId="663FEA87" w14:textId="77777777" w:rsidR="00FE3685" w:rsidRPr="000A5A7C" w:rsidRDefault="00FE3685" w:rsidP="00FE3685">
      <w:pPr>
        <w:suppressAutoHyphens/>
        <w:rPr>
          <w:rFonts w:cs="Arial"/>
          <w:noProof/>
          <w:szCs w:val="20"/>
          <w:lang w:eastAsia="ar-SA"/>
        </w:rPr>
      </w:pPr>
      <w:r w:rsidRPr="000A5A7C">
        <w:rPr>
          <w:rFonts w:cs="Arial"/>
          <w:noProof/>
          <w:szCs w:val="20"/>
          <w:lang w:eastAsia="ar-SA"/>
        </w:rPr>
        <w:t>(5) The prices are adjusted in the same way for the following years, the basis for calculating the relative share will always be data on television viewing for the target group "all individuals" in the previous calendar year.</w:t>
      </w:r>
    </w:p>
    <w:p w14:paraId="3D1523EC" w14:textId="77777777" w:rsidR="00FE3685" w:rsidRPr="000A5A7C" w:rsidRDefault="00FE3685" w:rsidP="00FE3685">
      <w:pPr>
        <w:suppressAutoHyphens/>
        <w:rPr>
          <w:rFonts w:cs="Arial"/>
          <w:noProof/>
          <w:szCs w:val="20"/>
          <w:lang w:eastAsia="ar-SA"/>
        </w:rPr>
      </w:pPr>
    </w:p>
    <w:p w14:paraId="157A9CBC" w14:textId="6F0FD745" w:rsidR="00AF1C37" w:rsidRPr="0038704A" w:rsidRDefault="00FE3685" w:rsidP="00FE3685">
      <w:pPr>
        <w:suppressAutoHyphens/>
        <w:rPr>
          <w:rFonts w:cs="Arial"/>
          <w:noProof/>
          <w:szCs w:val="20"/>
          <w:lang w:eastAsia="ar-SA"/>
        </w:rPr>
      </w:pPr>
      <w:r w:rsidRPr="000A5A7C">
        <w:rPr>
          <w:rFonts w:cs="Arial"/>
          <w:noProof/>
          <w:szCs w:val="20"/>
          <w:lang w:eastAsia="ar-SA"/>
        </w:rPr>
        <w:t>(6) The client and the provider must also confirm the agreed price change with an addendum to the contract each time.</w:t>
      </w:r>
    </w:p>
    <w:p w14:paraId="5F20C9DE" w14:textId="77777777" w:rsidR="00F1290F" w:rsidRPr="0038704A" w:rsidRDefault="00F1290F" w:rsidP="00F1290F">
      <w:pPr>
        <w:pStyle w:val="BodyText3"/>
        <w:rPr>
          <w:rFonts w:cs="Arial"/>
          <w:b/>
          <w:noProof/>
          <w:sz w:val="20"/>
          <w:lang w:val="sl-SI"/>
        </w:rPr>
      </w:pPr>
    </w:p>
    <w:p w14:paraId="325722FA" w14:textId="57912BB3" w:rsidR="00F1290F" w:rsidRPr="000A5A7C" w:rsidRDefault="00F1290F" w:rsidP="000A5A7C">
      <w:pPr>
        <w:pStyle w:val="BodyText3"/>
        <w:jc w:val="center"/>
        <w:rPr>
          <w:rFonts w:cs="Arial"/>
          <w:b/>
          <w:noProof/>
          <w:sz w:val="20"/>
          <w:lang w:val="sl-SI"/>
        </w:rPr>
      </w:pPr>
      <w:r w:rsidRPr="000A5A7C">
        <w:rPr>
          <w:rFonts w:cs="Arial"/>
          <w:b/>
          <w:noProof/>
          <w:sz w:val="20"/>
          <w:lang w:val="sl-SI"/>
        </w:rPr>
        <w:t>PLAČILO</w:t>
      </w:r>
    </w:p>
    <w:p w14:paraId="53E59707"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5. člen</w:t>
      </w:r>
    </w:p>
    <w:p w14:paraId="29DFC8F4" w14:textId="77777777" w:rsidR="00F1290F" w:rsidRPr="000A5A7C" w:rsidRDefault="00F1290F" w:rsidP="00F1290F">
      <w:pPr>
        <w:pStyle w:val="BodyText3"/>
        <w:rPr>
          <w:rFonts w:cs="Arial"/>
          <w:b/>
          <w:noProof/>
          <w:sz w:val="20"/>
          <w:lang w:val="sl-SI"/>
        </w:rPr>
      </w:pPr>
    </w:p>
    <w:p w14:paraId="092CF137" w14:textId="77777777" w:rsidR="00F1290F" w:rsidRPr="000A5A7C" w:rsidRDefault="00F1290F" w:rsidP="00F1290F">
      <w:pPr>
        <w:rPr>
          <w:szCs w:val="20"/>
        </w:rPr>
      </w:pPr>
      <w:r w:rsidRPr="000A5A7C">
        <w:rPr>
          <w:szCs w:val="20"/>
        </w:rPr>
        <w:t>(1) Naročnik bo plačila izvrševal na sledeči poslovni račun ponudnika: TRR številka …………………….., odprt pri banki …………………., na naslednji način:</w:t>
      </w:r>
    </w:p>
    <w:p w14:paraId="1C2E83C7" w14:textId="77777777" w:rsidR="00F1290F" w:rsidRPr="000A5A7C" w:rsidRDefault="00F1290F" w:rsidP="00F1290F">
      <w:pPr>
        <w:rPr>
          <w:bCs/>
        </w:rPr>
      </w:pPr>
    </w:p>
    <w:p w14:paraId="3F8236FE" w14:textId="77777777" w:rsidR="00F1290F" w:rsidRPr="000A5A7C" w:rsidRDefault="00F1290F" w:rsidP="001C5086">
      <w:pPr>
        <w:pStyle w:val="ListParagraph"/>
        <w:numPr>
          <w:ilvl w:val="0"/>
          <w:numId w:val="21"/>
        </w:numPr>
        <w:spacing w:line="280" w:lineRule="exact"/>
        <w:rPr>
          <w:i/>
        </w:rPr>
      </w:pPr>
      <w:r w:rsidRPr="000A5A7C">
        <w:t xml:space="preserve">100 % v roku 30 dni </w:t>
      </w:r>
      <w:r w:rsidRPr="000A5A7C">
        <w:rPr>
          <w:szCs w:val="20"/>
        </w:rPr>
        <w:t>od dneva prejema pravilno izstavljenega računa za storitve opravljene v preteklem mesecu.</w:t>
      </w:r>
    </w:p>
    <w:p w14:paraId="018495FA" w14:textId="77777777" w:rsidR="00F1290F" w:rsidRPr="000A5A7C" w:rsidRDefault="00F1290F" w:rsidP="00F1290F">
      <w:pPr>
        <w:rPr>
          <w:bCs/>
        </w:rPr>
      </w:pPr>
    </w:p>
    <w:p w14:paraId="567A5A48" w14:textId="77777777" w:rsidR="00F1290F" w:rsidRPr="000A5A7C" w:rsidRDefault="00F1290F" w:rsidP="00F1290F">
      <w:pPr>
        <w:rPr>
          <w:rFonts w:cs="Arial"/>
        </w:rPr>
      </w:pPr>
      <w:r w:rsidRPr="000A5A7C">
        <w:rPr>
          <w:rFonts w:cs="Arial"/>
        </w:rPr>
        <w:t xml:space="preserve">(2) Vsi dokumenti, ki jih izda ponudnik (računi, dobavnice,..), morajo vsebovati tudi oznako pogodbe in navedbo številke naročila za vsako posamezno naročilo storitev. </w:t>
      </w:r>
    </w:p>
    <w:p w14:paraId="2EE65A6B" w14:textId="77777777" w:rsidR="00F1290F" w:rsidRPr="000A5A7C" w:rsidRDefault="00F1290F" w:rsidP="00F1290F">
      <w:pPr>
        <w:rPr>
          <w:b/>
          <w:szCs w:val="20"/>
          <w:u w:val="single"/>
        </w:rPr>
      </w:pPr>
    </w:p>
    <w:p w14:paraId="56278D24" w14:textId="2A7692CA" w:rsidR="00F1290F" w:rsidRPr="000A5A7C" w:rsidRDefault="00F1290F" w:rsidP="00F1290F">
      <w:pPr>
        <w:rPr>
          <w:i/>
          <w:noProof/>
          <w:lang w:eastAsia="ar-SA"/>
        </w:rPr>
      </w:pPr>
      <w:r w:rsidRPr="000A5A7C">
        <w:rPr>
          <w:i/>
          <w:noProof/>
          <w:lang w:eastAsia="ar-SA"/>
        </w:rPr>
        <w:t>Skladno z Zakonom o opravljanju plačilnih storitev za proračunske uporabnike (</w:t>
      </w:r>
      <w:r w:rsidRPr="000A5A7C">
        <w:rPr>
          <w:bCs/>
          <w:i/>
          <w:noProof/>
          <w:lang w:eastAsia="ar-SA"/>
        </w:rPr>
        <w:t>ZOPSPU-A</w:t>
      </w:r>
      <w:r w:rsidRPr="000A5A7C">
        <w:rPr>
          <w:i/>
          <w:noProof/>
          <w:lang w:eastAsia="ar-SA"/>
        </w:rPr>
        <w:t>) naročnik, kot posredni proračunski uporabnik, prejema račune le v elektronski obliki (e-račun).</w:t>
      </w:r>
    </w:p>
    <w:p w14:paraId="21EA26C0" w14:textId="2EDD65A6" w:rsidR="004B42F4" w:rsidRPr="000A5A7C" w:rsidRDefault="004B42F4" w:rsidP="00F1290F">
      <w:pPr>
        <w:rPr>
          <w:i/>
          <w:noProof/>
          <w:lang w:eastAsia="ar-SA"/>
        </w:rPr>
      </w:pPr>
    </w:p>
    <w:p w14:paraId="1F27BEBE" w14:textId="77465C0C" w:rsidR="004B42F4" w:rsidRPr="004B42F4" w:rsidRDefault="004B42F4" w:rsidP="000A5A7C">
      <w:pPr>
        <w:jc w:val="center"/>
        <w:rPr>
          <w:b/>
          <w:iCs/>
          <w:noProof/>
          <w:lang w:eastAsia="ar-SA"/>
        </w:rPr>
      </w:pPr>
      <w:r w:rsidRPr="004B42F4">
        <w:rPr>
          <w:b/>
          <w:iCs/>
          <w:noProof/>
          <w:lang w:eastAsia="ar-SA"/>
        </w:rPr>
        <w:t>PAYMENT</w:t>
      </w:r>
    </w:p>
    <w:p w14:paraId="47FA2222" w14:textId="6410DD90" w:rsidR="004B42F4" w:rsidRPr="004B42F4" w:rsidRDefault="004B42F4" w:rsidP="004B42F4">
      <w:pPr>
        <w:jc w:val="center"/>
        <w:rPr>
          <w:b/>
          <w:iCs/>
          <w:noProof/>
          <w:lang w:eastAsia="ar-SA"/>
        </w:rPr>
      </w:pPr>
      <w:r w:rsidRPr="004B42F4">
        <w:rPr>
          <w:b/>
          <w:iCs/>
          <w:noProof/>
          <w:lang w:eastAsia="ar-SA"/>
        </w:rPr>
        <w:t xml:space="preserve">Article </w:t>
      </w:r>
      <w:r w:rsidRPr="000A5A7C">
        <w:rPr>
          <w:b/>
          <w:iCs/>
          <w:noProof/>
          <w:lang w:eastAsia="ar-SA"/>
        </w:rPr>
        <w:t>5</w:t>
      </w:r>
    </w:p>
    <w:p w14:paraId="61FC3ABB" w14:textId="77777777" w:rsidR="004B42F4" w:rsidRPr="004B42F4" w:rsidRDefault="004B42F4" w:rsidP="004B42F4">
      <w:pPr>
        <w:rPr>
          <w:b/>
          <w:i/>
          <w:noProof/>
          <w:lang w:eastAsia="ar-SA"/>
        </w:rPr>
      </w:pPr>
    </w:p>
    <w:p w14:paraId="2466039C" w14:textId="77777777" w:rsidR="004B42F4" w:rsidRPr="004B42F4" w:rsidRDefault="004B42F4" w:rsidP="004B42F4">
      <w:pPr>
        <w:rPr>
          <w:iCs/>
          <w:noProof/>
          <w:lang w:val="en-GB" w:eastAsia="ar-SA"/>
        </w:rPr>
      </w:pPr>
      <w:r w:rsidRPr="004B42F4">
        <w:rPr>
          <w:iCs/>
          <w:noProof/>
          <w:lang w:eastAsia="ar-SA"/>
        </w:rPr>
        <w:t xml:space="preserve">(1) </w:t>
      </w:r>
      <w:r w:rsidRPr="004B42F4">
        <w:rPr>
          <w:iCs/>
          <w:noProof/>
          <w:lang w:val="en-GB" w:eastAsia="ar-SA"/>
        </w:rPr>
        <w:t>The Contracting Authority shall pay the amount specified in favour of the Bidder’s account No ……………………at the Bank ……………………; in accordance with the following payment terms:</w:t>
      </w:r>
    </w:p>
    <w:p w14:paraId="78A52BD2" w14:textId="77777777" w:rsidR="004B42F4" w:rsidRPr="004B42F4" w:rsidRDefault="004B42F4" w:rsidP="004B42F4">
      <w:pPr>
        <w:rPr>
          <w:iCs/>
          <w:noProof/>
          <w:lang w:eastAsia="ar-SA"/>
        </w:rPr>
      </w:pPr>
    </w:p>
    <w:p w14:paraId="282506FF" w14:textId="77777777" w:rsidR="004B42F4" w:rsidRPr="004B42F4" w:rsidRDefault="004B42F4" w:rsidP="001C5086">
      <w:pPr>
        <w:numPr>
          <w:ilvl w:val="0"/>
          <w:numId w:val="20"/>
        </w:numPr>
        <w:rPr>
          <w:iCs/>
          <w:noProof/>
          <w:lang w:val="en-GB" w:eastAsia="ar-SA"/>
        </w:rPr>
      </w:pPr>
      <w:r w:rsidRPr="004B42F4">
        <w:rPr>
          <w:iCs/>
          <w:noProof/>
          <w:lang w:val="en-GB" w:eastAsia="ar-SA"/>
        </w:rPr>
        <w:t>100% within 30 days from the date of receipt of a correctly issued invoice for services provided in the previous month.</w:t>
      </w:r>
    </w:p>
    <w:p w14:paraId="3120751D" w14:textId="77777777" w:rsidR="004B42F4" w:rsidRPr="004B42F4" w:rsidRDefault="004B42F4" w:rsidP="004B42F4">
      <w:pPr>
        <w:rPr>
          <w:bCs/>
          <w:iCs/>
          <w:noProof/>
          <w:lang w:val="en-GB" w:eastAsia="ar-SA"/>
        </w:rPr>
      </w:pPr>
    </w:p>
    <w:p w14:paraId="50F3E36F" w14:textId="61463962" w:rsidR="004B42F4" w:rsidRPr="004B42F4" w:rsidRDefault="004B42F4" w:rsidP="004B42F4">
      <w:pPr>
        <w:rPr>
          <w:i/>
          <w:iCs/>
          <w:noProof/>
          <w:lang w:val="en-GB" w:eastAsia="ar-SA"/>
        </w:rPr>
      </w:pPr>
      <w:r w:rsidRPr="004B42F4">
        <w:rPr>
          <w:iCs/>
          <w:noProof/>
          <w:lang w:eastAsia="ar-SA"/>
        </w:rPr>
        <w:t xml:space="preserve">(2) </w:t>
      </w:r>
      <w:r w:rsidRPr="004B42F4">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4B42F4">
        <w:rPr>
          <w:i/>
          <w:iCs/>
          <w:noProof/>
          <w:lang w:val="en-GB" w:eastAsia="ar-SA"/>
        </w:rPr>
        <w:t>.</w:t>
      </w:r>
    </w:p>
    <w:p w14:paraId="376907EB" w14:textId="77777777" w:rsidR="004B42F4" w:rsidRPr="004B42F4" w:rsidRDefault="004B42F4" w:rsidP="004B42F4">
      <w:pPr>
        <w:rPr>
          <w:i/>
          <w:iCs/>
          <w:noProof/>
          <w:lang w:val="en-GB" w:eastAsia="ar-SA"/>
        </w:rPr>
      </w:pPr>
      <w:r w:rsidRPr="004B42F4">
        <w:rPr>
          <w:i/>
          <w:iCs/>
          <w:noProof/>
          <w:lang w:val="en-GB" w:eastAsia="ar-SA"/>
        </w:rPr>
        <w:t>The Contracting Authority shall not present bank warranty or any other instrument for insurance of the retained payments.</w:t>
      </w:r>
      <w:r w:rsidRPr="004B42F4">
        <w:rPr>
          <w:i/>
          <w:noProof/>
          <w:lang w:val="en-GB" w:eastAsia="ar-SA"/>
        </w:rPr>
        <w:t xml:space="preserve">The passage regarding e-invoices shall apply for Slovenian Bidders only. </w:t>
      </w:r>
    </w:p>
    <w:p w14:paraId="33B4E6D1" w14:textId="77777777" w:rsidR="00F1290F" w:rsidRPr="0038704A" w:rsidRDefault="00F1290F" w:rsidP="000A5A7C">
      <w:pPr>
        <w:pStyle w:val="BodyText3"/>
        <w:rPr>
          <w:rFonts w:cs="Arial"/>
          <w:b/>
          <w:noProof/>
          <w:sz w:val="20"/>
          <w:lang w:val="sl-SI"/>
        </w:rPr>
      </w:pPr>
    </w:p>
    <w:p w14:paraId="47C4F904" w14:textId="5E145CB6" w:rsidR="00F1290F" w:rsidRPr="000A5A7C" w:rsidRDefault="00F1290F" w:rsidP="000A5A7C">
      <w:pPr>
        <w:pStyle w:val="BodyText3"/>
        <w:jc w:val="center"/>
        <w:rPr>
          <w:rFonts w:cs="Arial"/>
          <w:b/>
          <w:noProof/>
          <w:sz w:val="20"/>
          <w:lang w:val="sl-SI"/>
        </w:rPr>
      </w:pPr>
      <w:r w:rsidRPr="000A5A7C">
        <w:rPr>
          <w:rFonts w:cs="Arial"/>
          <w:b/>
          <w:noProof/>
          <w:sz w:val="20"/>
          <w:lang w:val="sl-SI"/>
        </w:rPr>
        <w:t>PREDSTAVNIKI POGODBENIH STRANK IN NADZOR NAD IZVAJANJEM</w:t>
      </w:r>
    </w:p>
    <w:p w14:paraId="6A91E3F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6. člen</w:t>
      </w:r>
    </w:p>
    <w:p w14:paraId="79E29E6A" w14:textId="77777777" w:rsidR="00F1290F" w:rsidRPr="000A5A7C" w:rsidRDefault="00F1290F" w:rsidP="00F1290F">
      <w:pPr>
        <w:pStyle w:val="BodyText3"/>
        <w:jc w:val="center"/>
        <w:rPr>
          <w:rFonts w:cs="Arial"/>
          <w:b/>
          <w:noProof/>
          <w:sz w:val="20"/>
          <w:lang w:val="sl-SI"/>
        </w:rPr>
      </w:pPr>
    </w:p>
    <w:p w14:paraId="05E4511B" w14:textId="77777777" w:rsidR="00F1290F" w:rsidRPr="000A5A7C" w:rsidRDefault="00F1290F" w:rsidP="00F1290F">
      <w:pPr>
        <w:rPr>
          <w:szCs w:val="20"/>
        </w:rPr>
      </w:pPr>
      <w:r w:rsidRPr="000A5A7C">
        <w:rPr>
          <w:szCs w:val="20"/>
        </w:rPr>
        <w:t xml:space="preserve">(1) </w:t>
      </w:r>
      <w:r w:rsidRPr="000A5A7C">
        <w:rPr>
          <w:bCs/>
          <w:szCs w:val="20"/>
        </w:rPr>
        <w:t xml:space="preserve">Naročnik za svojega predstavnika za izvajanje te pogodbe imenuje: ……………, telefon …………….., </w:t>
      </w:r>
      <w:r w:rsidRPr="000A5A7C">
        <w:t>elektronski naslov</w:t>
      </w:r>
      <w:r w:rsidRPr="000A5A7C">
        <w:rPr>
          <w:bCs/>
          <w:szCs w:val="20"/>
        </w:rPr>
        <w:t xml:space="preserve">: ………………….. </w:t>
      </w:r>
    </w:p>
    <w:p w14:paraId="23083162" w14:textId="77777777" w:rsidR="00F1290F" w:rsidRPr="000A5A7C" w:rsidRDefault="00F1290F" w:rsidP="00F1290F">
      <w:pPr>
        <w:rPr>
          <w:szCs w:val="20"/>
        </w:rPr>
      </w:pPr>
    </w:p>
    <w:p w14:paraId="0C5B3567" w14:textId="77777777" w:rsidR="00F1290F" w:rsidRPr="000A5A7C" w:rsidRDefault="00F1290F" w:rsidP="00F1290F">
      <w:pPr>
        <w:rPr>
          <w:szCs w:val="20"/>
        </w:rPr>
      </w:pPr>
      <w:r w:rsidRPr="000A5A7C">
        <w:rPr>
          <w:szCs w:val="20"/>
        </w:rPr>
        <w:t xml:space="preserve">(2) Ponudnik za svojega predstavnika za </w:t>
      </w:r>
      <w:r w:rsidRPr="000A5A7C">
        <w:rPr>
          <w:bCs/>
          <w:szCs w:val="20"/>
        </w:rPr>
        <w:t>izvajanje te pogodbe</w:t>
      </w:r>
      <w:r w:rsidRPr="000A5A7C">
        <w:rPr>
          <w:szCs w:val="20"/>
        </w:rPr>
        <w:t xml:space="preserve"> imenuje: </w:t>
      </w:r>
      <w:r w:rsidRPr="000A5A7C">
        <w:t xml:space="preserve">........................., telefon: ..............................., elektronski naslov: ............................... </w:t>
      </w:r>
    </w:p>
    <w:p w14:paraId="221C57C2" w14:textId="059E8854" w:rsidR="00F1290F" w:rsidRPr="004B42F4" w:rsidRDefault="00F1290F" w:rsidP="00F1290F">
      <w:pPr>
        <w:tabs>
          <w:tab w:val="left" w:pos="2880"/>
        </w:tabs>
        <w:rPr>
          <w:rFonts w:cs="Arial"/>
          <w:bCs/>
          <w:highlight w:val="green"/>
        </w:rPr>
      </w:pPr>
    </w:p>
    <w:p w14:paraId="08F239C3" w14:textId="4E359279" w:rsidR="004B42F4" w:rsidRPr="004B42F4" w:rsidRDefault="004B42F4" w:rsidP="000A5A7C">
      <w:pPr>
        <w:tabs>
          <w:tab w:val="left" w:pos="2880"/>
        </w:tabs>
        <w:jc w:val="center"/>
        <w:rPr>
          <w:rFonts w:cs="Arial"/>
          <w:b/>
          <w:bCs/>
        </w:rPr>
      </w:pPr>
      <w:r w:rsidRPr="004B42F4">
        <w:rPr>
          <w:rFonts w:cs="Arial"/>
          <w:b/>
          <w:bCs/>
        </w:rPr>
        <w:lastRenderedPageBreak/>
        <w:t>REPRESENTATIVES</w:t>
      </w:r>
    </w:p>
    <w:p w14:paraId="24BD1CA2" w14:textId="5F4D7237" w:rsidR="004B42F4" w:rsidRPr="004B42F4" w:rsidRDefault="004B42F4" w:rsidP="004B42F4">
      <w:pPr>
        <w:tabs>
          <w:tab w:val="left" w:pos="2880"/>
        </w:tabs>
        <w:jc w:val="center"/>
        <w:rPr>
          <w:rFonts w:cs="Arial"/>
          <w:b/>
          <w:bCs/>
        </w:rPr>
      </w:pPr>
      <w:proofErr w:type="spellStart"/>
      <w:r w:rsidRPr="004B42F4">
        <w:rPr>
          <w:rFonts w:cs="Arial"/>
          <w:b/>
          <w:bCs/>
        </w:rPr>
        <w:t>Article</w:t>
      </w:r>
      <w:proofErr w:type="spellEnd"/>
      <w:r w:rsidRPr="004B42F4">
        <w:rPr>
          <w:rFonts w:cs="Arial"/>
          <w:b/>
          <w:bCs/>
        </w:rPr>
        <w:t xml:space="preserve"> </w:t>
      </w:r>
      <w:r w:rsidRPr="000A5A7C">
        <w:rPr>
          <w:rFonts w:cs="Arial"/>
          <w:b/>
          <w:bCs/>
        </w:rPr>
        <w:t>6</w:t>
      </w:r>
    </w:p>
    <w:p w14:paraId="060027FB" w14:textId="77777777" w:rsidR="004B42F4" w:rsidRPr="004B42F4" w:rsidRDefault="004B42F4" w:rsidP="004B42F4">
      <w:pPr>
        <w:tabs>
          <w:tab w:val="left" w:pos="2880"/>
        </w:tabs>
        <w:rPr>
          <w:rFonts w:cs="Arial"/>
          <w:bCs/>
        </w:rPr>
      </w:pPr>
    </w:p>
    <w:p w14:paraId="1B9F840A" w14:textId="3991C2A3" w:rsidR="004B42F4" w:rsidRPr="000A5A7C" w:rsidRDefault="004B42F4" w:rsidP="004B42F4">
      <w:pPr>
        <w:tabs>
          <w:tab w:val="left" w:pos="2880"/>
        </w:tabs>
        <w:rPr>
          <w:rFonts w:cs="Arial"/>
          <w:bCs/>
          <w:lang w:val="en-GB"/>
        </w:rPr>
      </w:pPr>
      <w:r w:rsidRPr="000A5A7C">
        <w:rPr>
          <w:rFonts w:cs="Arial"/>
          <w:bCs/>
          <w:lang w:val="en-GB"/>
        </w:rPr>
        <w:t>(1) The Contracting Authority appoints as its representative for the implementation of this contract: ……………, telephone …………</w:t>
      </w:r>
      <w:proofErr w:type="gramStart"/>
      <w:r w:rsidRPr="000A5A7C">
        <w:rPr>
          <w:rFonts w:cs="Arial"/>
          <w:bCs/>
          <w:lang w:val="en-GB"/>
        </w:rPr>
        <w:t>…..</w:t>
      </w:r>
      <w:proofErr w:type="gramEnd"/>
      <w:r w:rsidRPr="000A5A7C">
        <w:rPr>
          <w:rFonts w:cs="Arial"/>
          <w:bCs/>
          <w:lang w:val="en-GB"/>
        </w:rPr>
        <w:t>, email address: …………………..</w:t>
      </w:r>
    </w:p>
    <w:p w14:paraId="51993EEF" w14:textId="77777777" w:rsidR="004B42F4" w:rsidRPr="000A5A7C" w:rsidRDefault="004B42F4" w:rsidP="004B42F4">
      <w:pPr>
        <w:tabs>
          <w:tab w:val="left" w:pos="2880"/>
        </w:tabs>
        <w:rPr>
          <w:rFonts w:cs="Arial"/>
          <w:bCs/>
          <w:lang w:val="en-GB"/>
        </w:rPr>
      </w:pPr>
    </w:p>
    <w:p w14:paraId="2DE0ACF9" w14:textId="443C09A0" w:rsidR="004B42F4" w:rsidRDefault="004B42F4" w:rsidP="004B42F4">
      <w:pPr>
        <w:tabs>
          <w:tab w:val="left" w:pos="2880"/>
        </w:tabs>
        <w:rPr>
          <w:rFonts w:cs="Arial"/>
          <w:bCs/>
          <w:lang w:val="en-GB"/>
        </w:rPr>
      </w:pPr>
      <w:r w:rsidRPr="000A5A7C">
        <w:rPr>
          <w:rFonts w:cs="Arial"/>
          <w:bCs/>
          <w:lang w:val="en-GB"/>
        </w:rPr>
        <w:t>(2) The Bidder appoints as its representative for the implementation of this contract: ........................., telephone: ......... ......................, e-mail address: ........................ .......</w:t>
      </w:r>
    </w:p>
    <w:p w14:paraId="4E4A0E40" w14:textId="77777777" w:rsidR="004B42F4" w:rsidRPr="0038704A" w:rsidRDefault="004B42F4" w:rsidP="004B42F4">
      <w:pPr>
        <w:tabs>
          <w:tab w:val="left" w:pos="2880"/>
        </w:tabs>
        <w:rPr>
          <w:rFonts w:cs="Arial"/>
          <w:bCs/>
        </w:rPr>
      </w:pPr>
    </w:p>
    <w:p w14:paraId="4C2B0A63" w14:textId="78411C6C" w:rsidR="00F1290F" w:rsidRPr="000A5A7C" w:rsidRDefault="00F1290F" w:rsidP="000A5A7C">
      <w:pPr>
        <w:jc w:val="center"/>
        <w:rPr>
          <w:rFonts w:cs="Arial"/>
          <w:b/>
          <w:noProof/>
        </w:rPr>
      </w:pPr>
      <w:r w:rsidRPr="000A5A7C">
        <w:rPr>
          <w:rFonts w:cs="Arial"/>
          <w:b/>
          <w:noProof/>
        </w:rPr>
        <w:t>PODATKI</w:t>
      </w:r>
    </w:p>
    <w:p w14:paraId="2A3A56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7. člen</w:t>
      </w:r>
    </w:p>
    <w:p w14:paraId="1B0AB5E1" w14:textId="77777777" w:rsidR="00F1290F" w:rsidRPr="000A5A7C" w:rsidRDefault="00F1290F" w:rsidP="00F1290F">
      <w:pPr>
        <w:rPr>
          <w:rFonts w:cs="Arial"/>
        </w:rPr>
      </w:pPr>
    </w:p>
    <w:p w14:paraId="04F0452B" w14:textId="77777777" w:rsidR="00F1290F" w:rsidRPr="000A5A7C" w:rsidRDefault="00F1290F" w:rsidP="00F1290F">
      <w:pPr>
        <w:rPr>
          <w:rFonts w:cs="Arial"/>
          <w:noProof/>
        </w:rPr>
      </w:pPr>
      <w:r w:rsidRPr="000A5A7C">
        <w:rPr>
          <w:rFonts w:cs="Arial"/>
          <w:noProof/>
        </w:rPr>
        <w:t>(1) Podatki o gledanosti televizijskih programov temeljijo na reprezentativnem panelu televizijskih  gospodinjstev v Republiki Sloveniji z najmanj enim delujočim zaslonom;</w:t>
      </w:r>
    </w:p>
    <w:p w14:paraId="109A4097" w14:textId="77777777" w:rsidR="00F1290F" w:rsidRPr="000A5A7C" w:rsidRDefault="00F1290F" w:rsidP="00F1290F">
      <w:pPr>
        <w:rPr>
          <w:rFonts w:cs="Arial"/>
          <w:noProof/>
        </w:rPr>
      </w:pPr>
    </w:p>
    <w:p w14:paraId="08AC9CA7" w14:textId="77777777" w:rsidR="00F1290F" w:rsidRPr="000A5A7C" w:rsidRDefault="00F1290F" w:rsidP="00F1290F">
      <w:pPr>
        <w:rPr>
          <w:rFonts w:cs="Arial"/>
          <w:noProof/>
        </w:rPr>
      </w:pPr>
      <w:r w:rsidRPr="000A5A7C">
        <w:rPr>
          <w:rFonts w:cs="Arial"/>
          <w:noProof/>
        </w:rPr>
        <w:t>(2) Gledanost televizije je merjena v formatu ura:minuta:sekunda, za uporabo se podatki lahko obdelajo po minutnih intervalih; dan je opredeljen v času 24 ur;</w:t>
      </w:r>
    </w:p>
    <w:p w14:paraId="61026432" w14:textId="77777777" w:rsidR="00F1290F" w:rsidRPr="000A5A7C" w:rsidRDefault="00F1290F" w:rsidP="00F1290F">
      <w:pPr>
        <w:rPr>
          <w:rFonts w:cs="Arial"/>
          <w:noProof/>
        </w:rPr>
      </w:pPr>
    </w:p>
    <w:p w14:paraId="33CAAE7A" w14:textId="7CBD16DB" w:rsidR="00F1290F" w:rsidRPr="000A5A7C" w:rsidRDefault="00F1290F" w:rsidP="00F1290F">
      <w:pPr>
        <w:rPr>
          <w:rFonts w:cs="Arial"/>
          <w:noProof/>
        </w:rPr>
      </w:pPr>
      <w:r w:rsidRPr="000A5A7C">
        <w:rPr>
          <w:rFonts w:cs="Arial"/>
          <w:noProof/>
        </w:rPr>
        <w:t>(3) Podatke o gledanosti dobivajo uporabniki ločeno za televizijske programe RTV Slovenija – TV Slovenija 1 in TV Slovenija 2.</w:t>
      </w:r>
    </w:p>
    <w:p w14:paraId="01944FC6" w14:textId="77777777" w:rsidR="00F1290F" w:rsidRPr="000A5A7C" w:rsidRDefault="00F1290F" w:rsidP="00F1290F">
      <w:pPr>
        <w:rPr>
          <w:rFonts w:cs="Arial"/>
          <w:noProof/>
        </w:rPr>
      </w:pPr>
    </w:p>
    <w:p w14:paraId="31C4FD0D" w14:textId="6994F71D" w:rsidR="00F1290F" w:rsidRPr="000A5A7C" w:rsidRDefault="00F1290F" w:rsidP="00F1290F">
      <w:pPr>
        <w:rPr>
          <w:rFonts w:cs="Arial"/>
          <w:noProof/>
        </w:rPr>
      </w:pPr>
      <w:r w:rsidRPr="000A5A7C">
        <w:rPr>
          <w:rFonts w:cs="Arial"/>
          <w:noProof/>
        </w:rPr>
        <w:t>(4) Podatki o predvajanih programih, oglasnih sporočilih in prekinitvah se pripravljajo za TV Slovenija 1 in TV Slovenija 2.</w:t>
      </w:r>
    </w:p>
    <w:p w14:paraId="12D911F1" w14:textId="32A7AF65" w:rsidR="00194D7E" w:rsidRPr="00194D7E" w:rsidRDefault="00194D7E" w:rsidP="00F1290F">
      <w:pPr>
        <w:rPr>
          <w:rFonts w:cs="Arial"/>
          <w:noProof/>
          <w:highlight w:val="cyan"/>
        </w:rPr>
      </w:pPr>
    </w:p>
    <w:p w14:paraId="38E28184" w14:textId="74EC4DB9" w:rsidR="00194D7E" w:rsidRPr="000A5A7C" w:rsidRDefault="00194D7E" w:rsidP="000A5A7C">
      <w:pPr>
        <w:jc w:val="center"/>
        <w:rPr>
          <w:rFonts w:cs="Arial"/>
          <w:b/>
          <w:noProof/>
        </w:rPr>
      </w:pPr>
      <w:r w:rsidRPr="000A5A7C">
        <w:rPr>
          <w:rFonts w:cs="Arial"/>
          <w:b/>
          <w:noProof/>
        </w:rPr>
        <w:t>DATA</w:t>
      </w:r>
    </w:p>
    <w:p w14:paraId="648F79C5" w14:textId="6F2C2F4D" w:rsidR="00194D7E" w:rsidRPr="000A5A7C" w:rsidRDefault="00194D7E" w:rsidP="00194D7E">
      <w:pPr>
        <w:pStyle w:val="BodyText3"/>
        <w:jc w:val="center"/>
        <w:rPr>
          <w:rFonts w:cs="Arial"/>
          <w:b/>
          <w:noProof/>
          <w:sz w:val="20"/>
          <w:lang w:val="sl-SI"/>
        </w:rPr>
      </w:pPr>
      <w:r w:rsidRPr="000A5A7C">
        <w:rPr>
          <w:rFonts w:cs="Arial"/>
          <w:b/>
          <w:noProof/>
          <w:sz w:val="20"/>
          <w:lang w:val="sl-SI"/>
        </w:rPr>
        <w:t>Article 7</w:t>
      </w:r>
    </w:p>
    <w:p w14:paraId="7A40A7E4" w14:textId="77777777" w:rsidR="00194D7E" w:rsidRPr="000A5A7C" w:rsidRDefault="00194D7E" w:rsidP="00F1290F">
      <w:pPr>
        <w:rPr>
          <w:rFonts w:cs="Arial"/>
          <w:noProof/>
        </w:rPr>
      </w:pPr>
    </w:p>
    <w:p w14:paraId="4BD35214"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(1) Data on television viewership shall be based on a representative panel of television households in the Republic of Slovenia with at least one working screen;</w:t>
      </w:r>
    </w:p>
    <w:p w14:paraId="0500AEF2" w14:textId="77777777" w:rsidR="00194D7E" w:rsidRPr="000A5A7C" w:rsidRDefault="00194D7E" w:rsidP="00194D7E">
      <w:pPr>
        <w:pStyle w:val="BodyText3"/>
        <w:rPr>
          <w:rFonts w:cs="Arial"/>
          <w:noProof/>
          <w:sz w:val="20"/>
          <w:szCs w:val="24"/>
          <w:lang w:val="sl-SI"/>
        </w:rPr>
      </w:pPr>
    </w:p>
    <w:p w14:paraId="0644400D"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(2) Television viewership is measured in hour:minute:second format, the data may be processed by minute intervals for use; a day is defined in terms of 24 hours;</w:t>
      </w:r>
    </w:p>
    <w:p w14:paraId="0359E6CD" w14:textId="77777777" w:rsidR="00194D7E" w:rsidRPr="000A5A7C" w:rsidRDefault="00194D7E" w:rsidP="00194D7E">
      <w:pPr>
        <w:pStyle w:val="BodyText3"/>
        <w:rPr>
          <w:rFonts w:cs="Arial"/>
          <w:noProof/>
          <w:sz w:val="20"/>
          <w:szCs w:val="24"/>
          <w:lang w:val="sl-SI"/>
        </w:rPr>
      </w:pPr>
    </w:p>
    <w:p w14:paraId="2AF8032B" w14:textId="398C748E" w:rsidR="00194D7E" w:rsidRPr="000A5A7C" w:rsidRDefault="00194D7E" w:rsidP="00194D7E">
      <w:pPr>
        <w:pStyle w:val="BodyText3"/>
        <w:rPr>
          <w:rFonts w:cs="Arial"/>
          <w:noProof/>
          <w:sz w:val="20"/>
          <w:szCs w:val="24"/>
          <w:lang w:val="sl-SI"/>
        </w:rPr>
      </w:pPr>
      <w:r w:rsidRPr="000A5A7C">
        <w:rPr>
          <w:rFonts w:cs="Arial"/>
          <w:noProof/>
          <w:sz w:val="20"/>
          <w:szCs w:val="24"/>
          <w:lang w:val="sl-SI"/>
        </w:rPr>
        <w:t>(3) Viewership data are provided separately to users for the RTV Slovenija television channels - TV Slovenija 1 and TV Slovenija 2.</w:t>
      </w:r>
    </w:p>
    <w:p w14:paraId="079E410C" w14:textId="77777777" w:rsidR="00194D7E" w:rsidRPr="000A5A7C" w:rsidRDefault="00194D7E" w:rsidP="00194D7E">
      <w:pPr>
        <w:pStyle w:val="BodyText3"/>
        <w:rPr>
          <w:rFonts w:cs="Arial"/>
          <w:noProof/>
          <w:sz w:val="20"/>
          <w:szCs w:val="24"/>
          <w:lang w:val="sl-SI"/>
        </w:rPr>
      </w:pPr>
    </w:p>
    <w:p w14:paraId="5D321438" w14:textId="77777777" w:rsidR="00194D7E" w:rsidRPr="00194D7E" w:rsidRDefault="00194D7E" w:rsidP="00194D7E">
      <w:pPr>
        <w:pStyle w:val="BodyText3"/>
        <w:rPr>
          <w:rFonts w:cs="Arial"/>
          <w:noProof/>
          <w:sz w:val="20"/>
          <w:szCs w:val="24"/>
          <w:lang w:val="sl-SI"/>
        </w:rPr>
      </w:pPr>
      <w:r w:rsidRPr="000A5A7C">
        <w:rPr>
          <w:rFonts w:cs="Arial"/>
          <w:noProof/>
          <w:sz w:val="20"/>
          <w:szCs w:val="24"/>
          <w:lang w:val="sl-SI"/>
        </w:rPr>
        <w:t>(4) Data on programmes broadcast, advertising messages and interruptions shall be compiled for TV Slovenija 1 and TV Slovenija 2.</w:t>
      </w:r>
    </w:p>
    <w:p w14:paraId="524A9BFC" w14:textId="77777777" w:rsidR="00F1290F" w:rsidRPr="0038704A" w:rsidRDefault="00F1290F" w:rsidP="00F1290F">
      <w:pPr>
        <w:rPr>
          <w:rFonts w:cs="Arial"/>
          <w:noProof/>
        </w:rPr>
      </w:pPr>
    </w:p>
    <w:p w14:paraId="56E916F6" w14:textId="372455E5" w:rsidR="00F1290F" w:rsidRPr="000A5A7C" w:rsidRDefault="00F1290F" w:rsidP="000A5A7C">
      <w:pPr>
        <w:pStyle w:val="BodyText3"/>
        <w:jc w:val="center"/>
        <w:rPr>
          <w:rFonts w:cs="Arial"/>
          <w:b/>
          <w:noProof/>
          <w:sz w:val="20"/>
          <w:lang w:val="sl-SI"/>
        </w:rPr>
      </w:pPr>
      <w:r w:rsidRPr="000A5A7C">
        <w:rPr>
          <w:rFonts w:cs="Arial"/>
          <w:b/>
          <w:noProof/>
          <w:sz w:val="20"/>
          <w:lang w:val="sl-SI"/>
        </w:rPr>
        <w:t>DOSTAVA PODATKOV</w:t>
      </w:r>
    </w:p>
    <w:p w14:paraId="4722C6E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8. člen</w:t>
      </w:r>
    </w:p>
    <w:p w14:paraId="1C34E568" w14:textId="77777777" w:rsidR="00F1290F" w:rsidRPr="000A5A7C" w:rsidRDefault="00F1290F" w:rsidP="00F1290F">
      <w:pPr>
        <w:pStyle w:val="BodyText3"/>
        <w:jc w:val="center"/>
        <w:rPr>
          <w:rFonts w:cs="Arial"/>
          <w:b/>
          <w:noProof/>
          <w:sz w:val="20"/>
          <w:lang w:val="sl-SI"/>
        </w:rPr>
      </w:pPr>
    </w:p>
    <w:p w14:paraId="345192AF" w14:textId="77777777" w:rsidR="00F1290F" w:rsidRPr="000A5A7C" w:rsidRDefault="00F1290F" w:rsidP="00F1290F">
      <w:pPr>
        <w:spacing w:line="260" w:lineRule="atLeast"/>
        <w:rPr>
          <w:rFonts w:cs="Arial"/>
          <w:noProof/>
        </w:rPr>
      </w:pPr>
      <w:r w:rsidRPr="000A5A7C">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8751D7D" w14:textId="77777777" w:rsidR="00F1290F" w:rsidRPr="000A5A7C" w:rsidRDefault="00F1290F" w:rsidP="00F1290F">
      <w:pPr>
        <w:spacing w:line="260" w:lineRule="atLeast"/>
        <w:rPr>
          <w:rFonts w:cs="Arial"/>
          <w:strike/>
          <w:noProof/>
        </w:rPr>
      </w:pPr>
    </w:p>
    <w:p w14:paraId="7FF91D0C" w14:textId="77777777" w:rsidR="00F1290F" w:rsidRPr="000A5A7C" w:rsidRDefault="00F1290F" w:rsidP="00F1290F">
      <w:pPr>
        <w:spacing w:line="260" w:lineRule="atLeast"/>
        <w:rPr>
          <w:rFonts w:cs="Arial"/>
          <w:noProof/>
        </w:rPr>
      </w:pPr>
      <w:r w:rsidRPr="000A5A7C">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2DC50FF" w14:textId="77777777" w:rsidR="00F1290F" w:rsidRPr="000A5A7C" w:rsidRDefault="00F1290F" w:rsidP="00F1290F">
      <w:pPr>
        <w:spacing w:line="260" w:lineRule="atLeast"/>
        <w:rPr>
          <w:rFonts w:cs="Arial"/>
          <w:noProof/>
        </w:rPr>
      </w:pPr>
    </w:p>
    <w:p w14:paraId="77DC196B" w14:textId="15F8C255" w:rsidR="00194D7E" w:rsidRPr="000A5A7C" w:rsidRDefault="00F1290F" w:rsidP="00F1290F">
      <w:pPr>
        <w:spacing w:line="260" w:lineRule="atLeast"/>
        <w:rPr>
          <w:rFonts w:cs="Arial"/>
          <w:noProof/>
        </w:rPr>
      </w:pPr>
      <w:r w:rsidRPr="000A5A7C">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60B50DF3" w14:textId="77777777" w:rsidR="00D40052" w:rsidRDefault="00D40052" w:rsidP="000A5A7C">
      <w:pPr>
        <w:pStyle w:val="BodyText3"/>
        <w:jc w:val="center"/>
        <w:rPr>
          <w:rFonts w:cs="Arial"/>
          <w:b/>
          <w:noProof/>
          <w:sz w:val="20"/>
          <w:lang w:val="sl-SI"/>
        </w:rPr>
      </w:pPr>
    </w:p>
    <w:p w14:paraId="1BE9770A" w14:textId="77777777" w:rsidR="00D40052" w:rsidRDefault="00D40052" w:rsidP="000A5A7C">
      <w:pPr>
        <w:pStyle w:val="BodyText3"/>
        <w:jc w:val="center"/>
        <w:rPr>
          <w:rFonts w:cs="Arial"/>
          <w:b/>
          <w:noProof/>
          <w:sz w:val="20"/>
          <w:lang w:val="sl-SI"/>
        </w:rPr>
      </w:pPr>
    </w:p>
    <w:p w14:paraId="4E47AA39" w14:textId="526F890C" w:rsidR="00194D7E" w:rsidRPr="000A5A7C" w:rsidRDefault="00194D7E" w:rsidP="000A5A7C">
      <w:pPr>
        <w:pStyle w:val="BodyText3"/>
        <w:jc w:val="center"/>
        <w:rPr>
          <w:rFonts w:cs="Arial"/>
          <w:b/>
          <w:noProof/>
          <w:sz w:val="20"/>
          <w:lang w:val="sl-SI"/>
        </w:rPr>
      </w:pPr>
      <w:r w:rsidRPr="000A5A7C">
        <w:rPr>
          <w:rFonts w:cs="Arial"/>
          <w:b/>
          <w:noProof/>
          <w:sz w:val="20"/>
          <w:lang w:val="sl-SI"/>
        </w:rPr>
        <w:lastRenderedPageBreak/>
        <w:t>DELIVERY OF DATA</w:t>
      </w:r>
    </w:p>
    <w:p w14:paraId="2E5A3502" w14:textId="6079C636" w:rsidR="00194D7E" w:rsidRPr="000A5A7C" w:rsidRDefault="00194D7E" w:rsidP="00194D7E">
      <w:pPr>
        <w:pStyle w:val="BodyText3"/>
        <w:jc w:val="center"/>
        <w:rPr>
          <w:rFonts w:cs="Arial"/>
          <w:b/>
          <w:noProof/>
          <w:sz w:val="20"/>
          <w:lang w:val="sl-SI"/>
        </w:rPr>
      </w:pPr>
      <w:r w:rsidRPr="000A5A7C">
        <w:rPr>
          <w:rFonts w:cs="Arial"/>
          <w:b/>
          <w:noProof/>
          <w:sz w:val="20"/>
          <w:lang w:val="sl-SI"/>
        </w:rPr>
        <w:t>Article 8</w:t>
      </w:r>
    </w:p>
    <w:p w14:paraId="5ED537CB" w14:textId="77777777" w:rsidR="00194D7E" w:rsidRPr="000A5A7C" w:rsidRDefault="00194D7E" w:rsidP="00F1290F">
      <w:pPr>
        <w:spacing w:line="260" w:lineRule="atLeast"/>
        <w:rPr>
          <w:rFonts w:cs="Arial"/>
          <w:noProof/>
        </w:rPr>
      </w:pPr>
    </w:p>
    <w:p w14:paraId="17EDA107" w14:textId="77777777" w:rsidR="00194D7E" w:rsidRPr="000A5A7C" w:rsidRDefault="00194D7E" w:rsidP="00194D7E">
      <w:pPr>
        <w:spacing w:line="260" w:lineRule="atLeast"/>
        <w:rPr>
          <w:rFonts w:cs="Arial"/>
          <w:noProof/>
        </w:rPr>
      </w:pPr>
      <w:r w:rsidRPr="000A5A7C">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124757D9" w14:textId="77777777" w:rsidR="00194D7E" w:rsidRPr="000A5A7C" w:rsidRDefault="00194D7E" w:rsidP="00194D7E">
      <w:pPr>
        <w:spacing w:line="260" w:lineRule="atLeast"/>
        <w:rPr>
          <w:rFonts w:cs="Arial"/>
          <w:noProof/>
        </w:rPr>
      </w:pPr>
    </w:p>
    <w:p w14:paraId="5601E331" w14:textId="77777777" w:rsidR="00194D7E" w:rsidRPr="000A5A7C" w:rsidRDefault="00194D7E" w:rsidP="00194D7E">
      <w:pPr>
        <w:spacing w:line="260" w:lineRule="atLeast"/>
        <w:rPr>
          <w:rFonts w:cs="Arial"/>
          <w:noProof/>
        </w:rPr>
      </w:pPr>
      <w:r w:rsidRPr="000A5A7C">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2175B3F5" w14:textId="77777777" w:rsidR="00194D7E" w:rsidRPr="000A5A7C" w:rsidRDefault="00194D7E" w:rsidP="00194D7E">
      <w:pPr>
        <w:spacing w:line="260" w:lineRule="atLeast"/>
        <w:rPr>
          <w:rFonts w:cs="Arial"/>
          <w:noProof/>
        </w:rPr>
      </w:pPr>
    </w:p>
    <w:p w14:paraId="3B8579B9" w14:textId="57F2FAA9" w:rsidR="00194D7E" w:rsidRPr="000A5A7C" w:rsidRDefault="00194D7E" w:rsidP="00194D7E">
      <w:pPr>
        <w:spacing w:line="260" w:lineRule="atLeast"/>
        <w:rPr>
          <w:rFonts w:cs="Arial"/>
          <w:noProof/>
        </w:rPr>
      </w:pPr>
      <w:r w:rsidRPr="000A5A7C">
        <w:rPr>
          <w:rFonts w:cs="Arial"/>
          <w:noProof/>
        </w:rPr>
        <w:t>(3) In the event of errors in data processing, the Bidder is obliged to provide corrections to the data. In the event of objectively identified errors in the processing of television viewership data which are not corrected by the Bidder on the same day as the data were first delivered, the Contracting Authority shall be entitled to a reduction of the payment.</w:t>
      </w:r>
    </w:p>
    <w:p w14:paraId="18E86829" w14:textId="77777777" w:rsidR="00F1290F" w:rsidRPr="0038704A" w:rsidRDefault="00F1290F" w:rsidP="00F1290F">
      <w:pPr>
        <w:spacing w:line="260" w:lineRule="atLeast"/>
        <w:rPr>
          <w:rFonts w:cs="Arial"/>
          <w:noProof/>
        </w:rPr>
      </w:pPr>
    </w:p>
    <w:p w14:paraId="79871FB2" w14:textId="05617A81" w:rsidR="00F1290F" w:rsidRPr="000A5A7C" w:rsidRDefault="00F1290F" w:rsidP="000A5A7C">
      <w:pPr>
        <w:pStyle w:val="BodyText3"/>
        <w:jc w:val="center"/>
        <w:rPr>
          <w:rFonts w:cs="Arial"/>
          <w:b/>
          <w:noProof/>
          <w:sz w:val="20"/>
          <w:lang w:val="sl-SI"/>
        </w:rPr>
      </w:pPr>
      <w:r w:rsidRPr="000A5A7C">
        <w:rPr>
          <w:rFonts w:cs="Arial"/>
          <w:b/>
          <w:noProof/>
          <w:sz w:val="20"/>
          <w:lang w:val="sl-SI"/>
        </w:rPr>
        <w:t>UPORABA PODATKOV</w:t>
      </w:r>
    </w:p>
    <w:p w14:paraId="4FD7EE38"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9. člen</w:t>
      </w:r>
    </w:p>
    <w:p w14:paraId="29DAAC3E" w14:textId="77777777" w:rsidR="00F1290F" w:rsidRPr="000A5A7C" w:rsidRDefault="00F1290F" w:rsidP="00F1290F">
      <w:pPr>
        <w:spacing w:line="260" w:lineRule="atLeast"/>
        <w:rPr>
          <w:rFonts w:cs="Arial"/>
          <w:noProof/>
        </w:rPr>
      </w:pPr>
    </w:p>
    <w:p w14:paraId="450E8E74"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5A7BE05D"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5D5B4306"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(2) Podatki bodo uporabljeni z navedbo vira podatkov, velikosti vzorca in obdobja, na katerega se podatki nanašajo.</w:t>
      </w:r>
    </w:p>
    <w:p w14:paraId="112724F5"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48C7FB16" w14:textId="07A55805" w:rsidR="00FE3685" w:rsidRPr="000A5A7C" w:rsidRDefault="00F1290F" w:rsidP="000A5A7C">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(3) Ponudnik storitve ima pravico do uporabe in objave vseh podatkov za interno rabo.</w:t>
      </w:r>
    </w:p>
    <w:p w14:paraId="61E9F76C" w14:textId="77777777" w:rsidR="00FE3685" w:rsidRDefault="00FE3685" w:rsidP="00194D7E">
      <w:pPr>
        <w:pStyle w:val="BodyText3"/>
        <w:jc w:val="center"/>
        <w:rPr>
          <w:rFonts w:cs="Arial"/>
          <w:b/>
          <w:noProof/>
          <w:sz w:val="20"/>
          <w:highlight w:val="cyan"/>
          <w:lang w:val="sl-SI"/>
        </w:rPr>
      </w:pPr>
    </w:p>
    <w:p w14:paraId="564BCF7B" w14:textId="6D2E7149" w:rsidR="00194D7E" w:rsidRPr="000A5A7C" w:rsidRDefault="00194D7E" w:rsidP="000A5A7C">
      <w:pPr>
        <w:pStyle w:val="BodyText3"/>
        <w:jc w:val="center"/>
        <w:rPr>
          <w:rFonts w:cs="Arial"/>
          <w:b/>
          <w:noProof/>
          <w:sz w:val="20"/>
          <w:lang w:val="sl-SI"/>
        </w:rPr>
      </w:pPr>
      <w:r w:rsidRPr="000A5A7C">
        <w:rPr>
          <w:rFonts w:cs="Arial"/>
          <w:b/>
          <w:noProof/>
          <w:sz w:val="20"/>
          <w:lang w:val="sl-SI"/>
        </w:rPr>
        <w:t>USAGE OF DATA</w:t>
      </w:r>
    </w:p>
    <w:p w14:paraId="3563778D" w14:textId="0BF4E138" w:rsidR="00194D7E" w:rsidRPr="000A5A7C" w:rsidRDefault="00194D7E" w:rsidP="00194D7E">
      <w:pPr>
        <w:pStyle w:val="BodyText3"/>
        <w:jc w:val="center"/>
        <w:rPr>
          <w:rFonts w:cs="Arial"/>
          <w:b/>
          <w:noProof/>
          <w:sz w:val="20"/>
          <w:lang w:val="sl-SI"/>
        </w:rPr>
      </w:pPr>
      <w:r w:rsidRPr="000A5A7C">
        <w:rPr>
          <w:rFonts w:cs="Arial"/>
          <w:b/>
          <w:noProof/>
          <w:sz w:val="20"/>
          <w:lang w:val="sl-SI"/>
        </w:rPr>
        <w:t>Article 9</w:t>
      </w:r>
    </w:p>
    <w:p w14:paraId="7F03CB6F" w14:textId="41E53E58" w:rsidR="00194D7E" w:rsidRPr="00194D7E" w:rsidRDefault="00194D7E" w:rsidP="00F1290F">
      <w:pPr>
        <w:pStyle w:val="bullet"/>
        <w:spacing w:line="260" w:lineRule="atLeast"/>
        <w:ind w:left="0" w:firstLine="0"/>
        <w:jc w:val="both"/>
        <w:rPr>
          <w:rFonts w:ascii="Arial" w:hAnsi="Arial" w:cs="Arial"/>
          <w:noProof/>
          <w:sz w:val="20"/>
          <w:szCs w:val="24"/>
          <w:highlight w:val="cyan"/>
          <w:lang w:val="sl-SI"/>
        </w:rPr>
      </w:pPr>
    </w:p>
    <w:p w14:paraId="10477807" w14:textId="77777777" w:rsidR="00194D7E" w:rsidRPr="000A5A7C" w:rsidRDefault="00194D7E" w:rsidP="00194D7E">
      <w:pPr>
        <w:spacing w:line="260" w:lineRule="atLeast"/>
        <w:rPr>
          <w:rFonts w:cs="Arial"/>
          <w:noProof/>
        </w:rPr>
      </w:pPr>
      <w:r w:rsidRPr="000A5A7C">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20D45E51" w14:textId="77777777" w:rsidR="00194D7E" w:rsidRPr="000A5A7C" w:rsidRDefault="00194D7E" w:rsidP="00194D7E">
      <w:pPr>
        <w:spacing w:line="260" w:lineRule="atLeast"/>
        <w:rPr>
          <w:rFonts w:cs="Arial"/>
          <w:noProof/>
        </w:rPr>
      </w:pPr>
    </w:p>
    <w:p w14:paraId="0E32FEA1" w14:textId="77777777" w:rsidR="00194D7E" w:rsidRPr="000A5A7C" w:rsidRDefault="00194D7E" w:rsidP="00194D7E">
      <w:pPr>
        <w:spacing w:line="260" w:lineRule="atLeast"/>
        <w:rPr>
          <w:rFonts w:cs="Arial"/>
          <w:noProof/>
        </w:rPr>
      </w:pPr>
      <w:r w:rsidRPr="000A5A7C">
        <w:rPr>
          <w:rFonts w:cs="Arial"/>
          <w:noProof/>
        </w:rPr>
        <w:t>(2) The data will be used with an indication of the source of the data, the sample size and the period to which the data refer.</w:t>
      </w:r>
    </w:p>
    <w:p w14:paraId="555F189D" w14:textId="77777777" w:rsidR="00194D7E" w:rsidRPr="000A5A7C" w:rsidRDefault="00194D7E" w:rsidP="00194D7E">
      <w:pPr>
        <w:spacing w:line="260" w:lineRule="atLeast"/>
        <w:rPr>
          <w:rFonts w:cs="Arial"/>
          <w:noProof/>
        </w:rPr>
      </w:pPr>
    </w:p>
    <w:p w14:paraId="1FC5802E" w14:textId="668880C3" w:rsidR="000A5A7C" w:rsidRDefault="00194D7E" w:rsidP="00F1290F">
      <w:pPr>
        <w:spacing w:line="260" w:lineRule="atLeast"/>
        <w:rPr>
          <w:rFonts w:cs="Arial"/>
          <w:noProof/>
        </w:rPr>
      </w:pPr>
      <w:r w:rsidRPr="000A5A7C">
        <w:rPr>
          <w:rFonts w:cs="Arial"/>
          <w:noProof/>
        </w:rPr>
        <w:t>(3) The Bidder shall have the right to use and publish any data for its internal use.</w:t>
      </w:r>
    </w:p>
    <w:p w14:paraId="7137980C" w14:textId="77777777" w:rsidR="001B634D" w:rsidRPr="0038704A" w:rsidRDefault="001B634D" w:rsidP="00F1290F">
      <w:pPr>
        <w:spacing w:line="260" w:lineRule="atLeast"/>
        <w:rPr>
          <w:rFonts w:cs="Arial"/>
          <w:noProof/>
        </w:rPr>
      </w:pPr>
    </w:p>
    <w:p w14:paraId="077D976B" w14:textId="29BCE393" w:rsidR="00F1290F" w:rsidRPr="000A5A7C" w:rsidRDefault="00F1290F" w:rsidP="000A5A7C">
      <w:pPr>
        <w:pStyle w:val="BodyText3"/>
        <w:jc w:val="center"/>
        <w:rPr>
          <w:rFonts w:cs="Arial"/>
          <w:b/>
          <w:noProof/>
          <w:sz w:val="20"/>
          <w:lang w:val="sl-SI"/>
        </w:rPr>
      </w:pPr>
      <w:r w:rsidRPr="000A5A7C">
        <w:rPr>
          <w:rFonts w:cs="Arial"/>
          <w:b/>
          <w:noProof/>
          <w:sz w:val="20"/>
          <w:lang w:val="sl-SI"/>
        </w:rPr>
        <w:t>IZOBRAŽEVANJE</w:t>
      </w:r>
    </w:p>
    <w:p w14:paraId="78268D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10. člen</w:t>
      </w:r>
    </w:p>
    <w:p w14:paraId="7A04F476" w14:textId="77777777" w:rsidR="00F1290F" w:rsidRPr="000A5A7C" w:rsidRDefault="00F1290F" w:rsidP="00F1290F">
      <w:pPr>
        <w:spacing w:line="260" w:lineRule="atLeast"/>
        <w:rPr>
          <w:rFonts w:cs="Arial"/>
          <w:noProof/>
        </w:rPr>
      </w:pPr>
    </w:p>
    <w:p w14:paraId="2B233F97" w14:textId="77777777" w:rsidR="00F1290F" w:rsidRPr="000A5A7C" w:rsidRDefault="00F1290F" w:rsidP="00F1290F">
      <w:pPr>
        <w:rPr>
          <w:rFonts w:cs="Arial"/>
          <w:noProof/>
        </w:rPr>
      </w:pPr>
      <w:r w:rsidRPr="000A5A7C">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024B4CEA" w14:textId="77777777" w:rsidR="00F1290F" w:rsidRPr="000A5A7C" w:rsidRDefault="00F1290F" w:rsidP="00F1290F">
      <w:pPr>
        <w:rPr>
          <w:rFonts w:cs="Arial"/>
          <w:noProof/>
        </w:rPr>
      </w:pPr>
    </w:p>
    <w:p w14:paraId="1DD2644F" w14:textId="15CF0F93" w:rsidR="00F1290F" w:rsidRPr="000A5A7C" w:rsidRDefault="00F1290F" w:rsidP="00F1290F">
      <w:pPr>
        <w:rPr>
          <w:rFonts w:cs="Arial"/>
          <w:noProof/>
        </w:rPr>
      </w:pPr>
      <w:r w:rsidRPr="000A5A7C">
        <w:rPr>
          <w:rFonts w:cs="Arial"/>
          <w:noProof/>
        </w:rPr>
        <w:t>(2) Naročnik bo vse zaposlene, ki telemetrijo uporabljajo, seznanil s strokovnimi izhodišči za javno uporabo.</w:t>
      </w:r>
    </w:p>
    <w:p w14:paraId="439533CC" w14:textId="4DF0F831" w:rsidR="002817AA" w:rsidRPr="002817AA" w:rsidRDefault="002817AA" w:rsidP="00F1290F">
      <w:pPr>
        <w:rPr>
          <w:rFonts w:cs="Arial"/>
          <w:noProof/>
          <w:highlight w:val="cyan"/>
        </w:rPr>
      </w:pPr>
    </w:p>
    <w:p w14:paraId="059EABA3" w14:textId="77777777" w:rsidR="00D40052" w:rsidRDefault="00D40052" w:rsidP="000A5A7C">
      <w:pPr>
        <w:pStyle w:val="BodyText3"/>
        <w:jc w:val="center"/>
        <w:rPr>
          <w:rFonts w:cs="Arial"/>
          <w:b/>
          <w:noProof/>
          <w:sz w:val="20"/>
          <w:lang w:val="sl-SI"/>
        </w:rPr>
      </w:pPr>
    </w:p>
    <w:p w14:paraId="1DF4F271" w14:textId="77777777" w:rsidR="00D40052" w:rsidRDefault="00D40052" w:rsidP="000A5A7C">
      <w:pPr>
        <w:pStyle w:val="BodyText3"/>
        <w:jc w:val="center"/>
        <w:rPr>
          <w:rFonts w:cs="Arial"/>
          <w:b/>
          <w:noProof/>
          <w:sz w:val="20"/>
          <w:lang w:val="sl-SI"/>
        </w:rPr>
      </w:pPr>
    </w:p>
    <w:p w14:paraId="44576F71" w14:textId="77777777" w:rsidR="00D40052" w:rsidRDefault="00D40052" w:rsidP="000A5A7C">
      <w:pPr>
        <w:pStyle w:val="BodyText3"/>
        <w:jc w:val="center"/>
        <w:rPr>
          <w:rFonts w:cs="Arial"/>
          <w:b/>
          <w:noProof/>
          <w:sz w:val="20"/>
          <w:lang w:val="sl-SI"/>
        </w:rPr>
      </w:pPr>
    </w:p>
    <w:p w14:paraId="026DB7B3" w14:textId="590588A1" w:rsidR="002817AA" w:rsidRPr="000A5A7C" w:rsidRDefault="002817AA" w:rsidP="000A5A7C">
      <w:pPr>
        <w:pStyle w:val="BodyText3"/>
        <w:jc w:val="center"/>
        <w:rPr>
          <w:rFonts w:cs="Arial"/>
          <w:b/>
          <w:noProof/>
          <w:sz w:val="20"/>
          <w:lang w:val="sl-SI"/>
        </w:rPr>
      </w:pPr>
      <w:r w:rsidRPr="000A5A7C">
        <w:rPr>
          <w:rFonts w:cs="Arial"/>
          <w:b/>
          <w:noProof/>
          <w:sz w:val="20"/>
          <w:lang w:val="sl-SI"/>
        </w:rPr>
        <w:lastRenderedPageBreak/>
        <w:t>TRAINING</w:t>
      </w:r>
    </w:p>
    <w:p w14:paraId="22D6C08B"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10</w:t>
      </w:r>
    </w:p>
    <w:p w14:paraId="23A54FEB" w14:textId="77777777" w:rsidR="002817AA" w:rsidRPr="000A5A7C" w:rsidRDefault="002817AA" w:rsidP="002817AA">
      <w:pPr>
        <w:spacing w:line="260" w:lineRule="atLeast"/>
        <w:rPr>
          <w:rFonts w:cs="Arial"/>
          <w:noProof/>
        </w:rPr>
      </w:pPr>
    </w:p>
    <w:p w14:paraId="11ABBCCB" w14:textId="7406EB89" w:rsidR="002817AA" w:rsidRPr="000A5A7C" w:rsidRDefault="002817AA" w:rsidP="002817AA">
      <w:pPr>
        <w:rPr>
          <w:rFonts w:cs="Arial"/>
          <w:noProof/>
        </w:rPr>
      </w:pPr>
      <w:r w:rsidRPr="000A5A7C">
        <w:rPr>
          <w:rFonts w:cs="Arial"/>
          <w:noProof/>
        </w:rPr>
        <w:t xml:space="preserve">(1) </w:t>
      </w:r>
      <w:r w:rsidR="007E62D4" w:rsidRPr="000A5A7C">
        <w:rPr>
          <w:rFonts w:cs="Arial"/>
          <w:noProof/>
        </w:rPr>
        <w:t>The provider will conduct initial and continuing training for up to a total of 20 employees at the client's premises, in accordance with the client's needs for the use of telemetry data and assistance whenever necessary.</w:t>
      </w:r>
    </w:p>
    <w:p w14:paraId="4886CE78" w14:textId="77777777" w:rsidR="007E62D4" w:rsidRPr="000A5A7C" w:rsidRDefault="007E62D4" w:rsidP="002817AA">
      <w:pPr>
        <w:rPr>
          <w:rFonts w:cs="Arial"/>
          <w:noProof/>
        </w:rPr>
      </w:pPr>
    </w:p>
    <w:p w14:paraId="047660F6" w14:textId="77777777" w:rsidR="002817AA" w:rsidRPr="002817AA" w:rsidRDefault="002817AA" w:rsidP="002817AA">
      <w:pPr>
        <w:rPr>
          <w:rFonts w:cs="Arial"/>
          <w:noProof/>
        </w:rPr>
      </w:pPr>
      <w:r w:rsidRPr="000A5A7C">
        <w:rPr>
          <w:rFonts w:cs="Arial"/>
          <w:noProof/>
        </w:rPr>
        <w:t>(2) The Contracting Authority will provide all employees using telemetry with expert guidelines for public use.</w:t>
      </w:r>
    </w:p>
    <w:p w14:paraId="2B5EE021" w14:textId="77777777" w:rsidR="00F1290F" w:rsidRPr="0038704A" w:rsidRDefault="00F1290F" w:rsidP="00F1290F">
      <w:pPr>
        <w:rPr>
          <w:rFonts w:cs="Arial"/>
          <w:noProof/>
        </w:rPr>
      </w:pPr>
    </w:p>
    <w:p w14:paraId="488470A9" w14:textId="33C273FA" w:rsidR="00F1290F" w:rsidRPr="000A5A7C" w:rsidRDefault="00F1290F" w:rsidP="000A5A7C">
      <w:pPr>
        <w:pStyle w:val="BodyText3"/>
        <w:jc w:val="center"/>
        <w:rPr>
          <w:rFonts w:cs="Arial"/>
          <w:b/>
          <w:noProof/>
          <w:sz w:val="20"/>
          <w:lang w:val="sl-SI"/>
        </w:rPr>
      </w:pPr>
      <w:r w:rsidRPr="000A5A7C">
        <w:rPr>
          <w:rFonts w:cs="Arial"/>
          <w:b/>
          <w:noProof/>
          <w:sz w:val="20"/>
          <w:lang w:val="sl-SI"/>
        </w:rPr>
        <w:t>PROGRAMSKO ORODJE</w:t>
      </w:r>
    </w:p>
    <w:p w14:paraId="1BE2DC56"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11. člen</w:t>
      </w:r>
    </w:p>
    <w:p w14:paraId="692B9A05" w14:textId="77777777" w:rsidR="00F1290F" w:rsidRPr="000A5A7C" w:rsidRDefault="00F1290F" w:rsidP="00F1290F">
      <w:pPr>
        <w:rPr>
          <w:rFonts w:cs="Arial"/>
          <w:noProof/>
        </w:rPr>
      </w:pPr>
    </w:p>
    <w:p w14:paraId="48C0964C" w14:textId="77777777" w:rsidR="00F1290F" w:rsidRPr="000A5A7C" w:rsidRDefault="00F1290F" w:rsidP="00F1290F">
      <w:pPr>
        <w:rPr>
          <w:rFonts w:cs="Arial"/>
          <w:noProof/>
        </w:rPr>
      </w:pPr>
      <w:r w:rsidRPr="000A5A7C">
        <w:rPr>
          <w:rFonts w:cs="Arial"/>
          <w:noProof/>
        </w:rPr>
        <w:t>(1) Podatki se obdelujejo z ustreznim programskim orodjem. Ponudnik zagotavlja, da  ima za navedeno programsko orodje ustrezne licence za njegovo uporabo.</w:t>
      </w:r>
    </w:p>
    <w:p w14:paraId="1F52AB57" w14:textId="77777777" w:rsidR="00F1290F" w:rsidRPr="000A5A7C" w:rsidRDefault="00F1290F" w:rsidP="00F1290F">
      <w:pPr>
        <w:rPr>
          <w:rFonts w:cs="Arial"/>
          <w:noProof/>
        </w:rPr>
      </w:pPr>
    </w:p>
    <w:p w14:paraId="4183F841" w14:textId="51E2198A" w:rsidR="00F1290F" w:rsidRDefault="00F1290F" w:rsidP="00F1290F">
      <w:pPr>
        <w:rPr>
          <w:rFonts w:cs="Arial"/>
          <w:noProof/>
        </w:rPr>
      </w:pPr>
      <w:r w:rsidRPr="000A5A7C">
        <w:rPr>
          <w:rFonts w:cs="Arial"/>
          <w:noProof/>
        </w:rPr>
        <w:t>(2) Naročnik s podpisom te pogodbe pridobi pravico za uporabo tega programskega orodja in z vsemi potrebnimi dovoljenji za čas trajanja te pogodbe.</w:t>
      </w:r>
    </w:p>
    <w:p w14:paraId="27EE2ACC" w14:textId="77777777" w:rsidR="002D4D52" w:rsidRDefault="002D4D52" w:rsidP="00F1290F">
      <w:pPr>
        <w:rPr>
          <w:rFonts w:cs="Arial"/>
          <w:noProof/>
        </w:rPr>
      </w:pPr>
    </w:p>
    <w:p w14:paraId="6BB8700C" w14:textId="70C32CA0" w:rsidR="002D4D52" w:rsidRPr="000A5A7C" w:rsidRDefault="002D4D52" w:rsidP="00F1290F">
      <w:pPr>
        <w:rPr>
          <w:rFonts w:cs="Arial"/>
          <w:noProof/>
        </w:rPr>
      </w:pPr>
      <w:r w:rsidRPr="004E270E">
        <w:rPr>
          <w:rFonts w:cs="Arial"/>
          <w:noProof/>
          <w:highlight w:val="yellow"/>
        </w:rPr>
        <w:t>(3) Naročnik nima pravice do obratnega inženiringa programske opreme kakor tudi ne do uporabe programske opreme za namene, ki niso povezani z analizo podatkov, skladno s pogodbo.</w:t>
      </w:r>
    </w:p>
    <w:p w14:paraId="69FA9C98" w14:textId="4E566EC6" w:rsidR="002817AA" w:rsidRPr="002817AA" w:rsidRDefault="002817AA" w:rsidP="00F1290F">
      <w:pPr>
        <w:rPr>
          <w:rFonts w:cs="Arial"/>
          <w:noProof/>
          <w:highlight w:val="cyan"/>
        </w:rPr>
      </w:pPr>
    </w:p>
    <w:p w14:paraId="27B86E07" w14:textId="45E816C3" w:rsidR="002817AA" w:rsidRPr="000A5A7C" w:rsidRDefault="002817AA" w:rsidP="000A5A7C">
      <w:pPr>
        <w:pStyle w:val="BodyText3"/>
        <w:jc w:val="center"/>
        <w:rPr>
          <w:rFonts w:cs="Arial"/>
          <w:b/>
          <w:noProof/>
          <w:sz w:val="20"/>
          <w:lang w:val="sl-SI"/>
        </w:rPr>
      </w:pPr>
      <w:r w:rsidRPr="000A5A7C">
        <w:rPr>
          <w:rFonts w:cs="Arial"/>
          <w:b/>
          <w:noProof/>
          <w:sz w:val="20"/>
          <w:lang w:val="sl-SI"/>
        </w:rPr>
        <w:t>SOFTWARE</w:t>
      </w:r>
    </w:p>
    <w:p w14:paraId="4D927023"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11</w:t>
      </w:r>
    </w:p>
    <w:p w14:paraId="05E4D4FF" w14:textId="77777777" w:rsidR="002817AA" w:rsidRPr="000A5A7C" w:rsidRDefault="002817AA" w:rsidP="002817AA">
      <w:pPr>
        <w:rPr>
          <w:rFonts w:cs="Arial"/>
          <w:noProof/>
        </w:rPr>
      </w:pPr>
    </w:p>
    <w:p w14:paraId="36CBEBCA" w14:textId="77777777" w:rsidR="002817AA" w:rsidRPr="000A5A7C" w:rsidRDefault="002817AA" w:rsidP="002817AA">
      <w:pPr>
        <w:rPr>
          <w:rFonts w:cs="Arial"/>
          <w:noProof/>
        </w:rPr>
      </w:pPr>
      <w:r w:rsidRPr="000A5A7C">
        <w:rPr>
          <w:rFonts w:cs="Arial"/>
          <w:noProof/>
        </w:rPr>
        <w:t>(1) The data shall be processed with an appropriate software. The Bidder guarantees that all software in question has the appropriate licences for its use.</w:t>
      </w:r>
    </w:p>
    <w:p w14:paraId="48218437" w14:textId="77777777" w:rsidR="002817AA" w:rsidRPr="000A5A7C" w:rsidRDefault="002817AA" w:rsidP="002817AA">
      <w:pPr>
        <w:rPr>
          <w:rFonts w:cs="Arial"/>
          <w:noProof/>
        </w:rPr>
      </w:pPr>
    </w:p>
    <w:p w14:paraId="48DA1808" w14:textId="77777777" w:rsidR="002817AA" w:rsidRDefault="002817AA" w:rsidP="002817AA">
      <w:pPr>
        <w:rPr>
          <w:rFonts w:cs="Arial"/>
          <w:noProof/>
        </w:rPr>
      </w:pPr>
      <w:r w:rsidRPr="000A5A7C">
        <w:rPr>
          <w:rFonts w:cs="Arial"/>
          <w:noProof/>
        </w:rPr>
        <w:t>(2) By signing this contract, the Contracting Authority acquires the right to use this software, and all the necessary licences for the duration of this contract.</w:t>
      </w:r>
    </w:p>
    <w:p w14:paraId="6B6695F5" w14:textId="77777777" w:rsidR="002D4D52" w:rsidRDefault="002D4D52" w:rsidP="002817AA">
      <w:pPr>
        <w:rPr>
          <w:rFonts w:cs="Arial"/>
          <w:noProof/>
        </w:rPr>
      </w:pPr>
    </w:p>
    <w:p w14:paraId="17C8FBC8" w14:textId="21256550" w:rsidR="002D4D52" w:rsidRPr="002817AA" w:rsidRDefault="002D4D52" w:rsidP="002817AA">
      <w:pPr>
        <w:rPr>
          <w:rFonts w:cs="Arial"/>
          <w:noProof/>
        </w:rPr>
      </w:pPr>
      <w:r w:rsidRPr="002D4D52">
        <w:rPr>
          <w:rFonts w:cs="Arial"/>
          <w:noProof/>
          <w:highlight w:val="yellow"/>
          <w:lang w:val="en"/>
        </w:rPr>
        <w:t>(3) The client does not have the right to reverse engineer the software, nor to use the software for purposes that are not related to data analysis, in accordance with the contract.</w:t>
      </w:r>
    </w:p>
    <w:p w14:paraId="7ED7B2AC" w14:textId="77777777" w:rsidR="00F1290F" w:rsidRPr="0038704A" w:rsidRDefault="00F1290F" w:rsidP="00F1290F">
      <w:pPr>
        <w:rPr>
          <w:rFonts w:cs="Arial"/>
          <w:noProof/>
        </w:rPr>
      </w:pPr>
    </w:p>
    <w:p w14:paraId="5B15BC53" w14:textId="73BE019E" w:rsidR="00F1290F" w:rsidRPr="000A5A7C" w:rsidRDefault="00F1290F" w:rsidP="000A5A7C">
      <w:pPr>
        <w:pStyle w:val="BodyText3"/>
        <w:jc w:val="center"/>
        <w:rPr>
          <w:rFonts w:cs="Arial"/>
          <w:b/>
          <w:noProof/>
          <w:sz w:val="20"/>
          <w:lang w:val="sl-SI"/>
        </w:rPr>
      </w:pPr>
      <w:r w:rsidRPr="000A5A7C">
        <w:rPr>
          <w:rFonts w:cs="Arial"/>
          <w:b/>
          <w:noProof/>
          <w:sz w:val="20"/>
          <w:lang w:val="sl-SI"/>
        </w:rPr>
        <w:t>POMOČ IN ODPRAVLJANJE NAPAK</w:t>
      </w:r>
    </w:p>
    <w:p w14:paraId="6BE6A17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12. člen</w:t>
      </w:r>
    </w:p>
    <w:p w14:paraId="09CCCF29" w14:textId="77777777" w:rsidR="00F1290F" w:rsidRPr="000A5A7C" w:rsidRDefault="00F1290F" w:rsidP="00F1290F">
      <w:pPr>
        <w:rPr>
          <w:rFonts w:cs="Arial"/>
          <w:noProof/>
        </w:rPr>
      </w:pPr>
    </w:p>
    <w:p w14:paraId="113420A7" w14:textId="77777777" w:rsidR="00F1290F" w:rsidRPr="000A5A7C" w:rsidRDefault="00F1290F" w:rsidP="00F1290F">
      <w:pPr>
        <w:rPr>
          <w:rFonts w:cs="Arial"/>
          <w:bCs/>
          <w:noProof/>
        </w:rPr>
      </w:pPr>
      <w:r w:rsidRPr="000A5A7C">
        <w:rPr>
          <w:rFonts w:cs="Arial"/>
          <w:bCs/>
          <w:noProof/>
        </w:rPr>
        <w:t>(1) V primeru tehničnih težav v delovanju programske opreme bomo naročniku na voljo vsak delovnik med 8.00 in 16.00 uro na vnaprej dogovorjeni telefonski številki in elektronski pošti.</w:t>
      </w:r>
    </w:p>
    <w:p w14:paraId="17D56875" w14:textId="77777777" w:rsidR="00F1290F" w:rsidRPr="000A5A7C" w:rsidRDefault="00F1290F" w:rsidP="00F1290F">
      <w:pPr>
        <w:rPr>
          <w:rFonts w:cs="Arial"/>
          <w:bCs/>
          <w:noProof/>
        </w:rPr>
      </w:pPr>
    </w:p>
    <w:p w14:paraId="71151669" w14:textId="0F52E3EF" w:rsidR="00F1290F" w:rsidRDefault="00F1290F" w:rsidP="00F1290F">
      <w:pPr>
        <w:rPr>
          <w:rFonts w:cs="Arial"/>
          <w:noProof/>
        </w:rPr>
      </w:pPr>
      <w:r w:rsidRPr="000A5A7C">
        <w:rPr>
          <w:rFonts w:cs="Arial"/>
          <w:bCs/>
          <w:noProof/>
        </w:rPr>
        <w:t xml:space="preserve">(2) </w:t>
      </w:r>
      <w:r w:rsidRPr="000A5A7C">
        <w:rPr>
          <w:rFonts w:cs="Arial"/>
          <w:noProof/>
        </w:rPr>
        <w:t>V primeru, da napaka nastopi zaradi naše programske opreme, se zavezujemo za odpravo napako najkasneje v roku 48 ur od prijave napake.</w:t>
      </w:r>
    </w:p>
    <w:p w14:paraId="79FEF9CC" w14:textId="2A61A3D6" w:rsidR="00AF1C37" w:rsidRPr="000A5A7C" w:rsidRDefault="00AF1C37" w:rsidP="00F1290F">
      <w:pPr>
        <w:rPr>
          <w:rFonts w:cs="Arial"/>
          <w:noProof/>
        </w:rPr>
      </w:pPr>
    </w:p>
    <w:p w14:paraId="70145ED1" w14:textId="5B50EEE0" w:rsidR="00AF1C37" w:rsidRPr="000A5A7C" w:rsidRDefault="00AF1C37" w:rsidP="000A5A7C">
      <w:pPr>
        <w:pStyle w:val="BodyText3"/>
        <w:jc w:val="center"/>
        <w:rPr>
          <w:rFonts w:cs="Arial"/>
          <w:b/>
          <w:noProof/>
          <w:sz w:val="20"/>
          <w:lang w:val="sl-SI"/>
        </w:rPr>
      </w:pPr>
      <w:r w:rsidRPr="000A5A7C">
        <w:rPr>
          <w:rFonts w:cs="Arial"/>
          <w:b/>
          <w:noProof/>
          <w:sz w:val="20"/>
          <w:lang w:val="sl-SI"/>
        </w:rPr>
        <w:t>HELP AND TROUBLESHOOTING</w:t>
      </w:r>
    </w:p>
    <w:p w14:paraId="7ED70E0C" w14:textId="676287FF" w:rsidR="00AF1C37" w:rsidRPr="000A5A7C" w:rsidRDefault="00AF1C37" w:rsidP="00AF1C37">
      <w:pPr>
        <w:pStyle w:val="BodyText3"/>
        <w:jc w:val="center"/>
        <w:rPr>
          <w:rFonts w:cs="Arial"/>
          <w:b/>
          <w:noProof/>
          <w:sz w:val="20"/>
          <w:lang w:val="sl-SI"/>
        </w:rPr>
      </w:pPr>
      <w:r w:rsidRPr="000A5A7C">
        <w:rPr>
          <w:rFonts w:cs="Arial"/>
          <w:b/>
          <w:noProof/>
          <w:sz w:val="20"/>
          <w:lang w:val="sl-SI"/>
        </w:rPr>
        <w:t>Article 12</w:t>
      </w:r>
    </w:p>
    <w:p w14:paraId="40826FAB" w14:textId="6702C7CA" w:rsidR="00AF1C37" w:rsidRPr="000A5A7C" w:rsidRDefault="00AF1C37" w:rsidP="00F1290F">
      <w:pPr>
        <w:rPr>
          <w:rFonts w:cs="Arial"/>
          <w:noProof/>
        </w:rPr>
      </w:pPr>
    </w:p>
    <w:p w14:paraId="0B1C5435" w14:textId="35661C43" w:rsidR="00AF1C37" w:rsidRPr="000A5A7C" w:rsidRDefault="00AF1C37" w:rsidP="00AF1C37">
      <w:pPr>
        <w:rPr>
          <w:rFonts w:cs="Arial"/>
          <w:noProof/>
        </w:rPr>
      </w:pPr>
      <w:r w:rsidRPr="000A5A7C">
        <w:rPr>
          <w:rFonts w:cs="Arial"/>
          <w:noProof/>
        </w:rPr>
        <w:t>(1) In the event of technical problems in the operation of the software, we will be available to the Contracting Authority every working day between 8:00 a.m. and 4:00 p.m. at the pre-arranged telephone number and e-mail address.</w:t>
      </w:r>
    </w:p>
    <w:p w14:paraId="58D7219C" w14:textId="77777777" w:rsidR="00AF1C37" w:rsidRPr="000A5A7C" w:rsidRDefault="00AF1C37" w:rsidP="00AF1C37">
      <w:pPr>
        <w:rPr>
          <w:rFonts w:cs="Arial"/>
          <w:noProof/>
        </w:rPr>
      </w:pPr>
    </w:p>
    <w:p w14:paraId="70B773F6" w14:textId="50314BE4" w:rsidR="00AF1C37" w:rsidRDefault="00AF1C37" w:rsidP="00AF1C37">
      <w:pPr>
        <w:rPr>
          <w:rFonts w:cs="Arial"/>
          <w:noProof/>
        </w:rPr>
      </w:pPr>
      <w:r w:rsidRPr="000A5A7C">
        <w:rPr>
          <w:rFonts w:cs="Arial"/>
          <w:noProof/>
        </w:rPr>
        <w:t>(2) In the event that an error occurs due to our software, we undertake to correct the error within 48 hours of reporting the error at the latest.</w:t>
      </w:r>
    </w:p>
    <w:p w14:paraId="5109A60A" w14:textId="77777777" w:rsidR="00F1290F" w:rsidRPr="000A5A7C" w:rsidRDefault="00F1290F" w:rsidP="002D4D52">
      <w:pPr>
        <w:pStyle w:val="BodyText3"/>
        <w:rPr>
          <w:rFonts w:cs="Arial"/>
          <w:b/>
          <w:noProof/>
          <w:sz w:val="20"/>
          <w:lang w:val="sl-SI"/>
        </w:rPr>
      </w:pPr>
    </w:p>
    <w:p w14:paraId="2DE87962" w14:textId="4AE8F78B"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NAROČNIKA</w:t>
      </w:r>
    </w:p>
    <w:p w14:paraId="4A85808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13. člen</w:t>
      </w:r>
    </w:p>
    <w:p w14:paraId="7EA10319" w14:textId="77777777" w:rsidR="00F1290F" w:rsidRPr="000A5A7C" w:rsidRDefault="00F1290F" w:rsidP="00F1290F">
      <w:pPr>
        <w:rPr>
          <w:rFonts w:cs="Arial"/>
          <w:bCs/>
          <w:noProof/>
        </w:rPr>
      </w:pPr>
    </w:p>
    <w:p w14:paraId="0200D58A" w14:textId="77777777" w:rsidR="00F1290F" w:rsidRPr="000A5A7C" w:rsidRDefault="00F1290F" w:rsidP="00F1290F">
      <w:pPr>
        <w:rPr>
          <w:rFonts w:cs="Arial"/>
          <w:b/>
          <w:noProof/>
        </w:rPr>
      </w:pPr>
      <w:r w:rsidRPr="000A5A7C">
        <w:rPr>
          <w:rFonts w:cs="Arial"/>
          <w:noProof/>
          <w:szCs w:val="22"/>
        </w:rPr>
        <w:t xml:space="preserve">(1) Naročnik ima v času veljavnosti te pogodbe </w:t>
      </w:r>
      <w:r w:rsidRPr="000A5A7C">
        <w:rPr>
          <w:rFonts w:cs="Arial"/>
          <w:b/>
          <w:noProof/>
          <w:szCs w:val="22"/>
        </w:rPr>
        <w:t>pravico</w:t>
      </w:r>
      <w:r w:rsidRPr="000A5A7C">
        <w:rPr>
          <w:rFonts w:cs="Arial"/>
          <w:noProof/>
          <w:szCs w:val="22"/>
        </w:rPr>
        <w:t>:</w:t>
      </w:r>
    </w:p>
    <w:p w14:paraId="750CC18F"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 xml:space="preserve">do nadzora vseh delov sistema opravljanja storitev iz te pogodbe, razen identifikacije gospodinjstev vključenih v panel; </w:t>
      </w:r>
    </w:p>
    <w:p w14:paraId="5F10D1F7"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do rezultatov koincidenčnih raziskav;</w:t>
      </w:r>
    </w:p>
    <w:p w14:paraId="2353DDFA"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lastRenderedPageBreak/>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63779337"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do uveljavljanja določil te pogodbe.</w:t>
      </w:r>
    </w:p>
    <w:p w14:paraId="7D57852F" w14:textId="77777777" w:rsidR="00F1290F" w:rsidRPr="000A5A7C" w:rsidRDefault="00F1290F" w:rsidP="00F1290F">
      <w:pPr>
        <w:tabs>
          <w:tab w:val="center" w:pos="1980"/>
          <w:tab w:val="center" w:pos="7020"/>
        </w:tabs>
        <w:spacing w:before="120"/>
        <w:rPr>
          <w:rFonts w:cs="Arial"/>
          <w:noProof/>
          <w:szCs w:val="22"/>
        </w:rPr>
      </w:pPr>
    </w:p>
    <w:p w14:paraId="219D64F8" w14:textId="77777777" w:rsidR="00F1290F" w:rsidRPr="000A5A7C" w:rsidRDefault="00F1290F" w:rsidP="00F1290F">
      <w:pPr>
        <w:tabs>
          <w:tab w:val="center" w:pos="1980"/>
          <w:tab w:val="center" w:pos="7020"/>
        </w:tabs>
        <w:rPr>
          <w:rFonts w:cs="Arial"/>
          <w:b/>
          <w:bCs/>
          <w:noProof/>
          <w:szCs w:val="22"/>
        </w:rPr>
      </w:pPr>
      <w:r w:rsidRPr="000A5A7C">
        <w:rPr>
          <w:rFonts w:cs="Arial"/>
          <w:noProof/>
          <w:szCs w:val="22"/>
        </w:rPr>
        <w:t xml:space="preserve">(2) Naročnik v času veljavnosti te pogodbe prevzema sledeče </w:t>
      </w:r>
      <w:r w:rsidRPr="000A5A7C">
        <w:rPr>
          <w:rFonts w:cs="Arial"/>
          <w:b/>
          <w:noProof/>
          <w:szCs w:val="22"/>
        </w:rPr>
        <w:t>obveznosti</w:t>
      </w:r>
      <w:r w:rsidRPr="000A5A7C">
        <w:rPr>
          <w:rFonts w:cs="Arial"/>
          <w:noProof/>
          <w:szCs w:val="22"/>
        </w:rPr>
        <w:t>:</w:t>
      </w:r>
    </w:p>
    <w:p w14:paraId="2E37528A"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rPr>
        <w:t>posredovanje podatkov o predvajanih programih RTV Slovenija;</w:t>
      </w:r>
    </w:p>
    <w:p w14:paraId="1B6646CF"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bo v skladu s 5. členom te pogodbe izvajal finančne obveznosti do ponudnika;</w:t>
      </w:r>
    </w:p>
    <w:p w14:paraId="3DB74266"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prejetih podatkov v kakršnikoli obliki ne bo razmnoževal in / ali posredoval drugim pravnim ali fizičnim  osebam, ki niso uslužbenci ali pogodbeni sodelavci naročnika;</w:t>
      </w:r>
    </w:p>
    <w:p w14:paraId="3A7B1CAB"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podatkov, ki so predmet te pogodbe, ne bo samostojno tržil ali prodajal, oziroma z uporabo podatkov v nobenem smislu ne bo škodoval ponudniku v Sloveniji in tujini;</w:t>
      </w:r>
    </w:p>
    <w:p w14:paraId="2007AF41"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bo s strokovnimi izhodišči za javno uporabo podatkov seznanil vse zaposlene v RTV Slovenija, ki so upravičeni do prejemanja podatkov;</w:t>
      </w:r>
    </w:p>
    <w:p w14:paraId="61DB1000" w14:textId="0414CFB2"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spoštovanje določil te pogodbe.</w:t>
      </w:r>
    </w:p>
    <w:p w14:paraId="2D70A1C1" w14:textId="75E104E1" w:rsidR="002817AA" w:rsidRPr="000A5A7C" w:rsidRDefault="002817AA" w:rsidP="002817AA">
      <w:pPr>
        <w:tabs>
          <w:tab w:val="center" w:pos="1980"/>
          <w:tab w:val="center" w:pos="7020"/>
        </w:tabs>
        <w:spacing w:before="120" w:line="260" w:lineRule="atLeast"/>
        <w:rPr>
          <w:rFonts w:cs="Arial"/>
          <w:noProof/>
          <w:szCs w:val="22"/>
        </w:rPr>
      </w:pPr>
    </w:p>
    <w:p w14:paraId="64A74963" w14:textId="666D661C" w:rsidR="002817AA" w:rsidRPr="000A5A7C" w:rsidRDefault="002817AA" w:rsidP="000A5A7C">
      <w:pPr>
        <w:jc w:val="center"/>
        <w:rPr>
          <w:rFonts w:cs="Arial"/>
          <w:b/>
          <w:noProof/>
          <w:szCs w:val="20"/>
        </w:rPr>
      </w:pPr>
      <w:r w:rsidRPr="000A5A7C">
        <w:rPr>
          <w:rFonts w:cs="Arial"/>
          <w:b/>
          <w:noProof/>
          <w:szCs w:val="20"/>
        </w:rPr>
        <w:t>THE RIGHTS AND OBLIGATIONS OF THE CONTRACTING AUTHORITY</w:t>
      </w:r>
    </w:p>
    <w:p w14:paraId="376F2DD5"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13</w:t>
      </w:r>
    </w:p>
    <w:p w14:paraId="3F3E06B1" w14:textId="77777777" w:rsidR="002817AA" w:rsidRPr="000A5A7C" w:rsidRDefault="002817AA" w:rsidP="002817AA">
      <w:pPr>
        <w:rPr>
          <w:rFonts w:cs="Arial"/>
          <w:bCs/>
          <w:noProof/>
        </w:rPr>
      </w:pPr>
    </w:p>
    <w:p w14:paraId="499384A0" w14:textId="77777777" w:rsidR="002817AA" w:rsidRPr="000A5A7C" w:rsidRDefault="002817AA" w:rsidP="002817AA">
      <w:pPr>
        <w:rPr>
          <w:rFonts w:cs="Arial"/>
          <w:b/>
          <w:noProof/>
        </w:rPr>
      </w:pPr>
      <w:r w:rsidRPr="000A5A7C">
        <w:rPr>
          <w:rFonts w:cs="Arial"/>
          <w:noProof/>
          <w:szCs w:val="22"/>
        </w:rPr>
        <w:t xml:space="preserve">(1) During the term of this Contract, the Contracting Authority shall have </w:t>
      </w:r>
      <w:r w:rsidRPr="000A5A7C">
        <w:rPr>
          <w:rFonts w:cs="Arial"/>
          <w:b/>
          <w:bCs/>
          <w:noProof/>
          <w:szCs w:val="22"/>
        </w:rPr>
        <w:t>the right</w:t>
      </w:r>
      <w:r w:rsidRPr="000A5A7C">
        <w:rPr>
          <w:rFonts w:cs="Arial"/>
          <w:noProof/>
          <w:szCs w:val="22"/>
        </w:rPr>
        <w:t>:</w:t>
      </w:r>
    </w:p>
    <w:p w14:paraId="3B53BD2D"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 xml:space="preserve">to monitor all parts of the service delivery system covered by this contract, except for the identification of households included in the panel; </w:t>
      </w:r>
    </w:p>
    <w:p w14:paraId="41EB588D"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to access the results of the coincidence studies;</w:t>
      </w:r>
    </w:p>
    <w:p w14:paraId="7CB0FE39"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2D15CB37"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to enforce the provisions of this Contract.</w:t>
      </w:r>
    </w:p>
    <w:p w14:paraId="3821D639" w14:textId="77777777" w:rsidR="002817AA" w:rsidRPr="000A5A7C" w:rsidRDefault="002817AA" w:rsidP="002817AA">
      <w:pPr>
        <w:tabs>
          <w:tab w:val="center" w:pos="1980"/>
          <w:tab w:val="center" w:pos="7020"/>
        </w:tabs>
        <w:spacing w:before="120"/>
        <w:rPr>
          <w:rFonts w:cs="Arial"/>
          <w:noProof/>
          <w:szCs w:val="22"/>
        </w:rPr>
      </w:pPr>
    </w:p>
    <w:p w14:paraId="05240900" w14:textId="77777777" w:rsidR="002817AA" w:rsidRPr="000A5A7C" w:rsidRDefault="002817AA" w:rsidP="002817AA">
      <w:pPr>
        <w:tabs>
          <w:tab w:val="center" w:pos="1980"/>
          <w:tab w:val="center" w:pos="7020"/>
        </w:tabs>
        <w:rPr>
          <w:rFonts w:cs="Arial"/>
          <w:b/>
          <w:bCs/>
          <w:noProof/>
          <w:szCs w:val="22"/>
        </w:rPr>
      </w:pPr>
      <w:r w:rsidRPr="000A5A7C">
        <w:rPr>
          <w:rFonts w:cs="Arial"/>
          <w:noProof/>
          <w:szCs w:val="22"/>
        </w:rPr>
        <w:t xml:space="preserve">(2) During the term of this Contract, the Contracting Authority shall undertake the following </w:t>
      </w:r>
      <w:r w:rsidRPr="000A5A7C">
        <w:rPr>
          <w:rFonts w:cs="Arial"/>
          <w:b/>
          <w:bCs/>
          <w:noProof/>
          <w:szCs w:val="22"/>
        </w:rPr>
        <w:t>obligations</w:t>
      </w:r>
      <w:r w:rsidRPr="000A5A7C">
        <w:rPr>
          <w:rFonts w:cs="Arial"/>
          <w:noProof/>
          <w:szCs w:val="22"/>
        </w:rPr>
        <w:t>:</w:t>
      </w:r>
    </w:p>
    <w:p w14:paraId="5279F2A1"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provide data on the programmes broadcast by RTV Slovenija;</w:t>
      </w:r>
    </w:p>
    <w:p w14:paraId="2B5DFC15"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fulfil its financial obligations to the Bidder in accordance with Article 5 of this Contract;</w:t>
      </w:r>
    </w:p>
    <w:p w14:paraId="4F9C7331"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not to reproduce and/or transmit the data received in any form to other legal or natural persons who are not employees or contractors of the Contracting Authority;</w:t>
      </w:r>
    </w:p>
    <w:p w14:paraId="3FFBF62B"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not to market or sell the data subject to this contract independently, or to use the data in any way detrimental to the Bidder in Slovenia or abroad;</w:t>
      </w:r>
    </w:p>
    <w:p w14:paraId="401FA185"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inform all employees of RTV Slovenija who are entitled to receive the data of the expert guidelines for the public use of the data;</w:t>
      </w:r>
    </w:p>
    <w:p w14:paraId="47D6F619" w14:textId="5A2D3FC9" w:rsidR="000A5A7C" w:rsidRPr="00D40052" w:rsidRDefault="002817AA" w:rsidP="00F1290F">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rPr>
        <w:t>to comply with the provisions of this Contract</w:t>
      </w:r>
      <w:r w:rsidRPr="000A5A7C">
        <w:rPr>
          <w:rFonts w:cs="Arial"/>
          <w:noProof/>
          <w:szCs w:val="22"/>
        </w:rPr>
        <w:t>.</w:t>
      </w:r>
    </w:p>
    <w:p w14:paraId="2749EB01" w14:textId="77777777" w:rsidR="000A5A7C" w:rsidRPr="0038704A" w:rsidRDefault="000A5A7C" w:rsidP="00F1290F">
      <w:pPr>
        <w:tabs>
          <w:tab w:val="center" w:pos="1980"/>
          <w:tab w:val="center" w:pos="7020"/>
        </w:tabs>
        <w:spacing w:before="120"/>
        <w:rPr>
          <w:rFonts w:cs="Arial"/>
          <w:noProof/>
          <w:szCs w:val="22"/>
        </w:rPr>
      </w:pPr>
    </w:p>
    <w:p w14:paraId="5A01184A" w14:textId="1CAC0190"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PONUDNIKA</w:t>
      </w:r>
    </w:p>
    <w:p w14:paraId="770DAA2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14. člen</w:t>
      </w:r>
    </w:p>
    <w:p w14:paraId="6245306B" w14:textId="77777777" w:rsidR="00F1290F" w:rsidRPr="000A5A7C" w:rsidRDefault="00F1290F" w:rsidP="00F1290F">
      <w:pPr>
        <w:tabs>
          <w:tab w:val="center" w:pos="1980"/>
          <w:tab w:val="center" w:pos="7020"/>
        </w:tabs>
        <w:spacing w:before="120"/>
        <w:rPr>
          <w:rFonts w:cs="Arial"/>
          <w:noProof/>
          <w:szCs w:val="22"/>
        </w:rPr>
      </w:pPr>
    </w:p>
    <w:p w14:paraId="135F7721" w14:textId="77777777" w:rsidR="00F1290F" w:rsidRPr="000A5A7C" w:rsidRDefault="00F1290F" w:rsidP="00F1290F">
      <w:pPr>
        <w:spacing w:line="260" w:lineRule="atLeast"/>
        <w:rPr>
          <w:rFonts w:cs="Arial"/>
          <w:noProof/>
        </w:rPr>
      </w:pPr>
      <w:r w:rsidRPr="000A5A7C">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0A5A7C">
        <w:rPr>
          <w:rFonts w:cs="Arial"/>
          <w:b/>
          <w:noProof/>
        </w:rPr>
        <w:t>pravico</w:t>
      </w:r>
      <w:r w:rsidRPr="000A5A7C">
        <w:rPr>
          <w:rFonts w:cs="Arial"/>
          <w:noProof/>
        </w:rPr>
        <w:t>:</w:t>
      </w:r>
    </w:p>
    <w:p w14:paraId="5069E2F0"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na trgu nastopati s storitvami, ki so predmet te pogodbe in jih tržiti tudi drugim uporabnikom v skladu s to pogodbo;</w:t>
      </w:r>
    </w:p>
    <w:p w14:paraId="5225183C" w14:textId="77777777" w:rsidR="004A7C98" w:rsidRDefault="00F1290F" w:rsidP="001C5086">
      <w:pPr>
        <w:pStyle w:val="ListParagraph"/>
        <w:numPr>
          <w:ilvl w:val="0"/>
          <w:numId w:val="29"/>
        </w:numPr>
        <w:spacing w:before="120" w:line="260" w:lineRule="atLeast"/>
        <w:ind w:left="714" w:hanging="357"/>
        <w:rPr>
          <w:rFonts w:cs="Arial"/>
          <w:noProof/>
        </w:rPr>
      </w:pPr>
      <w:r w:rsidRPr="000A5A7C">
        <w:rPr>
          <w:rFonts w:cs="Arial"/>
          <w:noProof/>
        </w:rPr>
        <w:lastRenderedPageBreak/>
        <w:t>do uporabe in objave vseh podatkov, pri čemer velja, da mora ponudnik za vse podatke, ki se nanašajo na programe RTV Slovenija, predhodno pridobiti pisno soglasje pooblaščenega predstavnika naročnika;</w:t>
      </w:r>
    </w:p>
    <w:p w14:paraId="0933E2A3" w14:textId="7B62FB9A" w:rsidR="00F1290F" w:rsidRPr="004A7C98" w:rsidRDefault="004A7C98" w:rsidP="004A7C98">
      <w:pPr>
        <w:pStyle w:val="ListParagraph"/>
        <w:numPr>
          <w:ilvl w:val="0"/>
          <w:numId w:val="29"/>
        </w:numPr>
        <w:spacing w:before="120" w:line="260" w:lineRule="atLeast"/>
        <w:ind w:left="714" w:hanging="357"/>
        <w:rPr>
          <w:rFonts w:cs="Arial"/>
          <w:noProof/>
          <w:highlight w:val="yellow"/>
        </w:rPr>
      </w:pPr>
      <w:r w:rsidRPr="00962312">
        <w:rPr>
          <w:rFonts w:cs="Arial"/>
          <w:noProof/>
          <w:highlight w:val="yellow"/>
        </w:rPr>
        <w:t>uporabljati, tržiti in prodajati podatke o gledanosti naročnika ter jih vključiti kot del valute na trgu;</w:t>
      </w:r>
      <w:r w:rsidR="00F1290F" w:rsidRPr="004A7C98">
        <w:rPr>
          <w:rFonts w:cs="Arial"/>
          <w:noProof/>
        </w:rPr>
        <w:t xml:space="preserve"> </w:t>
      </w:r>
    </w:p>
    <w:p w14:paraId="268A4BB4"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uveljavljati določila te pogodbe;</w:t>
      </w:r>
    </w:p>
    <w:p w14:paraId="2286EC9E"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 xml:space="preserve">varovanja identifikacije gospodinjstev vključenih v panel; </w:t>
      </w:r>
    </w:p>
    <w:p w14:paraId="2D48C716" w14:textId="77777777" w:rsidR="00F1290F" w:rsidRPr="000A5A7C" w:rsidRDefault="00F1290F" w:rsidP="00F1290F">
      <w:pPr>
        <w:spacing w:before="120" w:line="260" w:lineRule="atLeast"/>
        <w:rPr>
          <w:rFonts w:cs="Arial"/>
          <w:noProof/>
        </w:rPr>
      </w:pPr>
    </w:p>
    <w:p w14:paraId="5C0A68F6" w14:textId="77777777" w:rsidR="00F1290F" w:rsidRPr="000A5A7C" w:rsidRDefault="00F1290F" w:rsidP="00F1290F">
      <w:pPr>
        <w:rPr>
          <w:rFonts w:cs="Arial"/>
          <w:noProof/>
        </w:rPr>
      </w:pPr>
      <w:r w:rsidRPr="000A5A7C">
        <w:rPr>
          <w:rFonts w:cs="Arial"/>
          <w:noProof/>
        </w:rPr>
        <w:t xml:space="preserve">(2) Ponudnik v času veljavnosti te pogodbe prevzema sledeče </w:t>
      </w:r>
      <w:r w:rsidRPr="000A5A7C">
        <w:rPr>
          <w:rFonts w:cs="Arial"/>
          <w:b/>
          <w:noProof/>
        </w:rPr>
        <w:t>obveznosti</w:t>
      </w:r>
      <w:r w:rsidRPr="000A5A7C">
        <w:rPr>
          <w:rFonts w:cs="Arial"/>
          <w:noProof/>
        </w:rPr>
        <w:t>:</w:t>
      </w:r>
    </w:p>
    <w:p w14:paraId="6C5DF697"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izvajati strokovno in neoporečno dnevno merjenje, v skladu z določili te pogodbe in skladno s ponudbo, ki je kot priloga sestavni del te pogodbe; </w:t>
      </w:r>
    </w:p>
    <w:p w14:paraId="6BC9F278"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3D67C9EC"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bo letno obnavljal sestavo panela, tako da se zagotovi prilagajanje spremembam v slovenskem medijskem prostoru; </w:t>
      </w:r>
    </w:p>
    <w:p w14:paraId="51BA44F7"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vsaj dvakrat letno izvedel kontrolno raziskavo – koincidenčno raziskavo v različnih časovnih terminih in dnevih in vsakokratno posredoval rezultate koncidenčne raziskave;</w:t>
      </w:r>
    </w:p>
    <w:p w14:paraId="71F49696"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F41F70C"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0AF5942"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uporabnikom naročnika vgradil ustrezno programsko opremo, ter aktiviral dovoljenja za uporabo programa;</w:t>
      </w:r>
    </w:p>
    <w:p w14:paraId="520000E8"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nudil strokovno usposabljanje uporabnikov naročnika in pomoč, kadar koli bo to potrebno;</w:t>
      </w:r>
    </w:p>
    <w:p w14:paraId="652FAC81"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38E50139" w14:textId="62D1E36E" w:rsidR="00F1290F" w:rsidRPr="000A5A7C" w:rsidRDefault="00F1290F" w:rsidP="001C5086">
      <w:pPr>
        <w:pStyle w:val="ListParagraph"/>
        <w:numPr>
          <w:ilvl w:val="0"/>
          <w:numId w:val="30"/>
        </w:numPr>
        <w:spacing w:line="260" w:lineRule="atLeast"/>
        <w:ind w:left="714" w:hanging="357"/>
        <w:rPr>
          <w:rFonts w:cs="Arial"/>
          <w:noProof/>
        </w:rPr>
      </w:pPr>
      <w:r w:rsidRPr="000A5A7C">
        <w:rPr>
          <w:rFonts w:cs="Arial"/>
          <w:noProof/>
        </w:rPr>
        <w:t>da te pogodbe ne bo zastavil ali kako drugače oddal kot varščino v banki ali drugje, ne zase in ne za druge.</w:t>
      </w:r>
    </w:p>
    <w:p w14:paraId="290ED3EB" w14:textId="23DFE6F1" w:rsidR="002817AA" w:rsidRPr="000A5A7C" w:rsidRDefault="002817AA" w:rsidP="002817AA">
      <w:pPr>
        <w:spacing w:line="260" w:lineRule="atLeast"/>
        <w:rPr>
          <w:rFonts w:cs="Arial"/>
          <w:noProof/>
        </w:rPr>
      </w:pPr>
    </w:p>
    <w:p w14:paraId="1520EF9A" w14:textId="0DC4BB0C" w:rsidR="002817AA" w:rsidRPr="000A5A7C" w:rsidRDefault="002817AA" w:rsidP="000A5A7C">
      <w:pPr>
        <w:jc w:val="center"/>
        <w:rPr>
          <w:rFonts w:cs="Arial"/>
          <w:b/>
          <w:noProof/>
          <w:szCs w:val="20"/>
        </w:rPr>
      </w:pPr>
      <w:r w:rsidRPr="000A5A7C">
        <w:rPr>
          <w:rFonts w:cs="Arial"/>
          <w:b/>
          <w:noProof/>
          <w:szCs w:val="20"/>
        </w:rPr>
        <w:t>THE RIGHTS AND OBLIGATIONS OF THE BIDDER</w:t>
      </w:r>
    </w:p>
    <w:p w14:paraId="5E11EDF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14</w:t>
      </w:r>
    </w:p>
    <w:p w14:paraId="70E1E980" w14:textId="77777777" w:rsidR="002817AA" w:rsidRPr="000A5A7C" w:rsidRDefault="002817AA" w:rsidP="002817AA">
      <w:pPr>
        <w:tabs>
          <w:tab w:val="center" w:pos="1980"/>
          <w:tab w:val="center" w:pos="7020"/>
        </w:tabs>
        <w:spacing w:before="120"/>
        <w:rPr>
          <w:rFonts w:cs="Arial"/>
          <w:noProof/>
          <w:szCs w:val="22"/>
        </w:rPr>
      </w:pPr>
    </w:p>
    <w:p w14:paraId="25C7C11F" w14:textId="77777777" w:rsidR="002817AA" w:rsidRPr="000A5A7C" w:rsidRDefault="002817AA" w:rsidP="002817AA">
      <w:pPr>
        <w:spacing w:line="260" w:lineRule="atLeast"/>
        <w:rPr>
          <w:rFonts w:cs="Arial"/>
          <w:noProof/>
        </w:rPr>
      </w:pPr>
      <w:r w:rsidRPr="000A5A7C">
        <w:rPr>
          <w:rFonts w:cs="Arial"/>
          <w:noProof/>
        </w:rPr>
        <w:t xml:space="preserve">(1) During the term of this </w:t>
      </w:r>
      <w:r w:rsidRPr="000A5A7C">
        <w:rPr>
          <w:rFonts w:cs="Arial"/>
          <w:noProof/>
          <w:szCs w:val="22"/>
        </w:rPr>
        <w:t>Contract, t</w:t>
      </w:r>
      <w:r w:rsidRPr="000A5A7C">
        <w:rPr>
          <w:rFonts w:cs="Arial"/>
          <w:noProof/>
        </w:rPr>
        <w:t xml:space="preserve">he Bidder shall retain all copyright and other intellectual property rights in relation to the service, the methodologies and software tools used in the measurement of television viewership and other digital content (provision of the service) and shall have the </w:t>
      </w:r>
      <w:r w:rsidRPr="000A5A7C">
        <w:rPr>
          <w:rFonts w:cs="Arial"/>
          <w:b/>
          <w:bCs/>
          <w:noProof/>
        </w:rPr>
        <w:t>right</w:t>
      </w:r>
      <w:r w:rsidRPr="000A5A7C">
        <w:rPr>
          <w:rFonts w:cs="Arial"/>
          <w:noProof/>
        </w:rPr>
        <w:t>:</w:t>
      </w:r>
    </w:p>
    <w:p w14:paraId="7B489235"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to operate on the market with the services which are the subject of this Contract and to market them to other users in accordance with this Contract;</w:t>
      </w:r>
    </w:p>
    <w:p w14:paraId="2A1DF431" w14:textId="1F5B4240" w:rsidR="002817AA" w:rsidRDefault="002817AA" w:rsidP="001C5086">
      <w:pPr>
        <w:pStyle w:val="ListParagraph"/>
        <w:numPr>
          <w:ilvl w:val="0"/>
          <w:numId w:val="29"/>
        </w:numPr>
        <w:spacing w:before="120" w:line="260" w:lineRule="atLeast"/>
        <w:rPr>
          <w:rFonts w:cs="Arial"/>
          <w:noProof/>
        </w:rPr>
      </w:pPr>
      <w:r w:rsidRPr="000A5A7C">
        <w:rPr>
          <w:rFonts w:cs="Arial"/>
          <w:noProof/>
        </w:rPr>
        <w:t>to use and publish all data, provided that the Bidder must obtain the prior written consent of an authorised representative of the Contracting Authority for all data relating to RTV Slovenija's channels;</w:t>
      </w:r>
    </w:p>
    <w:p w14:paraId="011F3CE6" w14:textId="4D5578AD" w:rsidR="004A7C98" w:rsidRPr="000A5A7C" w:rsidRDefault="004A7C98" w:rsidP="001C5086">
      <w:pPr>
        <w:pStyle w:val="ListParagraph"/>
        <w:numPr>
          <w:ilvl w:val="0"/>
          <w:numId w:val="29"/>
        </w:numPr>
        <w:spacing w:before="120" w:line="260" w:lineRule="atLeast"/>
        <w:rPr>
          <w:rFonts w:cs="Arial"/>
          <w:noProof/>
        </w:rPr>
      </w:pPr>
      <w:r w:rsidRPr="004A7C98">
        <w:rPr>
          <w:rFonts w:cs="Arial"/>
          <w:noProof/>
        </w:rPr>
        <w:t>use, market and sell subscriber viewership data and include it as part of the market currency;</w:t>
      </w:r>
    </w:p>
    <w:p w14:paraId="5A2DB5DE"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to enforce the provisions of this contract;</w:t>
      </w:r>
    </w:p>
    <w:p w14:paraId="26A6FD16"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 xml:space="preserve">to protect the identification of households included in the panel; </w:t>
      </w:r>
    </w:p>
    <w:p w14:paraId="37C1B1D5" w14:textId="77777777" w:rsidR="002817AA" w:rsidRPr="000A5A7C" w:rsidRDefault="002817AA" w:rsidP="002817AA">
      <w:pPr>
        <w:spacing w:before="120" w:line="260" w:lineRule="atLeast"/>
        <w:rPr>
          <w:rFonts w:cs="Arial"/>
          <w:noProof/>
        </w:rPr>
      </w:pPr>
    </w:p>
    <w:p w14:paraId="1CD00123" w14:textId="77777777" w:rsidR="002817AA" w:rsidRPr="000A5A7C" w:rsidRDefault="002817AA" w:rsidP="002817AA">
      <w:pPr>
        <w:rPr>
          <w:rFonts w:cs="Arial"/>
          <w:noProof/>
        </w:rPr>
      </w:pPr>
      <w:r w:rsidRPr="000A5A7C">
        <w:rPr>
          <w:rFonts w:cs="Arial"/>
          <w:noProof/>
        </w:rPr>
        <w:t xml:space="preserve">(2) During the term of this Contract, the Bidder shall undertake the following </w:t>
      </w:r>
      <w:r w:rsidRPr="000A5A7C">
        <w:rPr>
          <w:rFonts w:cs="Arial"/>
          <w:b/>
          <w:bCs/>
          <w:noProof/>
        </w:rPr>
        <w:t>obligations</w:t>
      </w:r>
      <w:r w:rsidRPr="000A5A7C">
        <w:rPr>
          <w:rFonts w:cs="Arial"/>
          <w:noProof/>
        </w:rPr>
        <w:t>:</w:t>
      </w:r>
    </w:p>
    <w:p w14:paraId="0BB7E3C6"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lastRenderedPageBreak/>
        <w:t xml:space="preserve">to carry out the daily measurements in a professional and impeccable manner, in accordance with the provisions of this Contract and in accordance with the Public Tender, which forms an annex to this Contract; </w:t>
      </w:r>
    </w:p>
    <w:p w14:paraId="28A9E88A"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194AC629"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update the composition of the panel on an annual basis to ensure that it adapts to changes in the Slovenian media landscape; </w:t>
      </w:r>
    </w:p>
    <w:p w14:paraId="64A0C612"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conduct a control survey - a coincidental survey - at least twice a year, at different times and days, and to communicate the results of the coincidental survey each time;</w:t>
      </w:r>
    </w:p>
    <w:p w14:paraId="06DB7CB4"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D4BC8E7"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inform the Client, at least 48 hours before the press conference, of the content, data and interpretations that will be made public about the Contracting Authority's </w:t>
      </w:r>
      <w:r w:rsidRPr="000A5A7C">
        <w:rPr>
          <w:rFonts w:cs="Arial"/>
          <w:noProof/>
          <w:lang w:val="en-GB"/>
        </w:rPr>
        <w:t>channels</w:t>
      </w:r>
      <w:r w:rsidRPr="000A5A7C">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4F6712A5"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install the appropriate software for the Contracting Authority's users, and to activate the permissions to use the software;</w:t>
      </w:r>
    </w:p>
    <w:p w14:paraId="40431DC8"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provide professional training and support to the Contracting Authority's users whenever necessary;</w:t>
      </w:r>
    </w:p>
    <w:p w14:paraId="69DA5353"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77BB96E7" w14:textId="77777777" w:rsidR="002817AA" w:rsidRPr="000A5A7C" w:rsidRDefault="002817AA" w:rsidP="001C5086">
      <w:pPr>
        <w:pStyle w:val="ListParagraph"/>
        <w:numPr>
          <w:ilvl w:val="0"/>
          <w:numId w:val="30"/>
        </w:numPr>
        <w:spacing w:before="120" w:line="260" w:lineRule="atLeast"/>
        <w:ind w:left="714" w:hanging="357"/>
        <w:rPr>
          <w:rFonts w:cs="Arial"/>
          <w:noProof/>
        </w:rPr>
      </w:pPr>
      <w:r w:rsidRPr="000A5A7C">
        <w:rPr>
          <w:rFonts w:cs="Arial"/>
          <w:noProof/>
        </w:rPr>
        <w:t>not to pledge or otherwise give this Contract as security in a bank or elsewhere, either for itself or for others.</w:t>
      </w:r>
    </w:p>
    <w:p w14:paraId="5FAB68EA" w14:textId="77777777" w:rsidR="002817AA" w:rsidRPr="002817AA" w:rsidRDefault="002817AA" w:rsidP="002817AA">
      <w:pPr>
        <w:spacing w:line="260" w:lineRule="atLeast"/>
        <w:rPr>
          <w:rFonts w:cs="Arial"/>
          <w:noProof/>
        </w:rPr>
      </w:pPr>
    </w:p>
    <w:p w14:paraId="18D745BA" w14:textId="59C94FC4" w:rsidR="00F1290F" w:rsidRPr="000A5A7C" w:rsidRDefault="00F1290F" w:rsidP="000A5A7C">
      <w:pPr>
        <w:pStyle w:val="BodyText3"/>
        <w:jc w:val="center"/>
        <w:rPr>
          <w:rFonts w:cs="Arial"/>
          <w:b/>
          <w:noProof/>
          <w:sz w:val="20"/>
          <w:lang w:val="sl-SI"/>
        </w:rPr>
      </w:pPr>
      <w:r w:rsidRPr="000A5A7C">
        <w:rPr>
          <w:rFonts w:cs="Arial"/>
          <w:b/>
          <w:noProof/>
          <w:sz w:val="20"/>
          <w:lang w:val="sl-SI"/>
        </w:rPr>
        <w:t>REVIZIJA</w:t>
      </w:r>
    </w:p>
    <w:p w14:paraId="159AB3A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15. člen</w:t>
      </w:r>
    </w:p>
    <w:p w14:paraId="6AEA1721" w14:textId="77777777" w:rsidR="00F1290F" w:rsidRPr="000A5A7C" w:rsidRDefault="00F1290F" w:rsidP="00F1290F">
      <w:pPr>
        <w:rPr>
          <w:rFonts w:cs="Arial"/>
          <w:bCs/>
          <w:noProof/>
        </w:rPr>
      </w:pPr>
    </w:p>
    <w:p w14:paraId="31863F8E" w14:textId="3621F638" w:rsidR="00F1290F" w:rsidRDefault="00F1290F" w:rsidP="00F1290F">
      <w:pPr>
        <w:spacing w:line="260" w:lineRule="atLeast"/>
        <w:contextualSpacing/>
        <w:rPr>
          <w:rFonts w:cs="Arial"/>
          <w:noProof/>
        </w:rPr>
      </w:pPr>
      <w:r w:rsidRPr="000A5A7C">
        <w:rPr>
          <w:rFonts w:cs="Arial"/>
          <w:noProof/>
        </w:rPr>
        <w:t>V primeru, da bi se v času trajanja te pogodbe izvajala zunanja revizija sistema merjenja v Sloveniji, mora ponudnik o tem obvestiti naročnika.</w:t>
      </w:r>
    </w:p>
    <w:p w14:paraId="4FEF88C7" w14:textId="335F0A3E" w:rsidR="002817AA" w:rsidRDefault="002817AA" w:rsidP="00F1290F">
      <w:pPr>
        <w:spacing w:line="260" w:lineRule="atLeast"/>
        <w:contextualSpacing/>
        <w:rPr>
          <w:rFonts w:cs="Arial"/>
          <w:noProof/>
        </w:rPr>
      </w:pPr>
    </w:p>
    <w:p w14:paraId="1BA98854" w14:textId="1B05FA35" w:rsidR="002817AA" w:rsidRPr="000A5A7C" w:rsidRDefault="002817AA" w:rsidP="000A5A7C">
      <w:pPr>
        <w:pStyle w:val="BodyText3"/>
        <w:jc w:val="center"/>
        <w:rPr>
          <w:rFonts w:cs="Arial"/>
          <w:b/>
          <w:noProof/>
          <w:sz w:val="20"/>
          <w:lang w:val="sl-SI"/>
        </w:rPr>
      </w:pPr>
      <w:r w:rsidRPr="000A5A7C">
        <w:rPr>
          <w:rFonts w:cs="Arial"/>
          <w:b/>
          <w:noProof/>
          <w:sz w:val="20"/>
          <w:lang w:val="sl-SI"/>
        </w:rPr>
        <w:t>AUDIT</w:t>
      </w:r>
    </w:p>
    <w:p w14:paraId="1B6FD58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15</w:t>
      </w:r>
    </w:p>
    <w:p w14:paraId="2C5E5FC0" w14:textId="77777777" w:rsidR="002817AA" w:rsidRPr="000A5A7C" w:rsidRDefault="002817AA" w:rsidP="002817AA">
      <w:pPr>
        <w:rPr>
          <w:rFonts w:cs="Arial"/>
          <w:bCs/>
          <w:noProof/>
        </w:rPr>
      </w:pPr>
    </w:p>
    <w:p w14:paraId="3B8C10D5" w14:textId="77777777" w:rsidR="002817AA" w:rsidRPr="002817AA" w:rsidRDefault="002817AA" w:rsidP="002817AA">
      <w:pPr>
        <w:spacing w:line="260" w:lineRule="atLeast"/>
        <w:contextualSpacing/>
        <w:rPr>
          <w:rFonts w:cs="Arial"/>
          <w:noProof/>
        </w:rPr>
      </w:pPr>
      <w:r w:rsidRPr="000A5A7C">
        <w:rPr>
          <w:rFonts w:cs="Arial"/>
          <w:noProof/>
        </w:rPr>
        <w:t>In the event that an external audit of the measuring system is carried out in Slovenia during the term of this Contract, the Bidder shall inform the Contracting Authority thereof.</w:t>
      </w:r>
    </w:p>
    <w:p w14:paraId="6018BF18" w14:textId="77777777" w:rsidR="002817AA" w:rsidRPr="0038704A" w:rsidRDefault="002817AA" w:rsidP="00F1290F">
      <w:pPr>
        <w:spacing w:line="260" w:lineRule="atLeast"/>
        <w:contextualSpacing/>
        <w:rPr>
          <w:rFonts w:cs="Arial"/>
          <w:noProof/>
        </w:rPr>
      </w:pPr>
    </w:p>
    <w:p w14:paraId="0640FA17" w14:textId="77777777" w:rsidR="00F1290F" w:rsidRPr="0038704A" w:rsidRDefault="00F1290F" w:rsidP="00F1290F">
      <w:pPr>
        <w:rPr>
          <w:rFonts w:cs="Arial"/>
          <w:bCs/>
          <w:noProof/>
        </w:rPr>
      </w:pPr>
    </w:p>
    <w:p w14:paraId="3B836A8C" w14:textId="7D2813E5" w:rsidR="00F1290F" w:rsidRPr="00564D55" w:rsidRDefault="00F1290F" w:rsidP="00564D55">
      <w:pPr>
        <w:pStyle w:val="BodyText3"/>
        <w:jc w:val="center"/>
        <w:rPr>
          <w:rFonts w:cs="Arial"/>
          <w:b/>
          <w:noProof/>
          <w:sz w:val="20"/>
          <w:lang w:val="sl-SI"/>
        </w:rPr>
      </w:pPr>
      <w:r w:rsidRPr="00564D55">
        <w:rPr>
          <w:rFonts w:cs="Arial"/>
          <w:b/>
          <w:noProof/>
          <w:sz w:val="20"/>
          <w:lang w:val="sl-SI"/>
        </w:rPr>
        <w:t>POGODBENA KAZEN, NADOMESTILO ZA ŠKODO IN GARANCIJA ZA DOBRO IZVEDBO POGODBENIH OBVEZNOSTI</w:t>
      </w:r>
    </w:p>
    <w:p w14:paraId="3B9B3DBF" w14:textId="77777777" w:rsidR="00F1290F" w:rsidRPr="00564D55" w:rsidRDefault="00F1290F" w:rsidP="00F1290F">
      <w:pPr>
        <w:pStyle w:val="BodyText3"/>
        <w:jc w:val="center"/>
        <w:rPr>
          <w:rFonts w:cs="Arial"/>
          <w:b/>
          <w:noProof/>
          <w:sz w:val="20"/>
          <w:lang w:val="sl-SI"/>
        </w:rPr>
      </w:pPr>
      <w:r w:rsidRPr="00564D55">
        <w:rPr>
          <w:rFonts w:cs="Arial"/>
          <w:b/>
          <w:noProof/>
          <w:sz w:val="20"/>
          <w:lang w:val="sl-SI"/>
        </w:rPr>
        <w:t>16. člen</w:t>
      </w:r>
    </w:p>
    <w:p w14:paraId="4D9CADC4" w14:textId="77777777" w:rsidR="00F1290F" w:rsidRPr="00564D55" w:rsidRDefault="00F1290F" w:rsidP="00F1290F">
      <w:pPr>
        <w:pStyle w:val="BodyText3"/>
        <w:rPr>
          <w:rFonts w:cs="Arial"/>
          <w:b/>
          <w:noProof/>
          <w:sz w:val="20"/>
          <w:lang w:val="sl-SI"/>
        </w:rPr>
      </w:pPr>
    </w:p>
    <w:p w14:paraId="0EC308D4" w14:textId="77777777" w:rsidR="00F1290F" w:rsidRPr="00564D55" w:rsidRDefault="00F1290F" w:rsidP="00F1290F">
      <w:pPr>
        <w:spacing w:line="260" w:lineRule="atLeast"/>
        <w:rPr>
          <w:rFonts w:cs="Arial"/>
          <w:noProof/>
        </w:rPr>
      </w:pPr>
      <w:r w:rsidRPr="00564D55">
        <w:rPr>
          <w:rFonts w:cs="Arial"/>
          <w:noProof/>
        </w:rPr>
        <w:t>(1) V primeru nastanka škode po krivdi ponudnika storitve bo naročnik upravičen do nadomestila za nastalo škodo.</w:t>
      </w:r>
    </w:p>
    <w:p w14:paraId="537BA506" w14:textId="77777777" w:rsidR="00F1290F" w:rsidRPr="00564D55" w:rsidRDefault="00F1290F" w:rsidP="00F1290F">
      <w:pPr>
        <w:spacing w:line="260" w:lineRule="atLeast"/>
        <w:rPr>
          <w:rFonts w:cs="Arial"/>
          <w:noProof/>
        </w:rPr>
      </w:pPr>
    </w:p>
    <w:p w14:paraId="4976BC08" w14:textId="311B015B" w:rsidR="00F1290F" w:rsidRPr="00564D55" w:rsidRDefault="00F1290F" w:rsidP="00F1290F">
      <w:pPr>
        <w:spacing w:line="260" w:lineRule="atLeast"/>
        <w:rPr>
          <w:rFonts w:cs="Arial"/>
          <w:noProof/>
        </w:rPr>
      </w:pPr>
      <w:r w:rsidRPr="00564D55">
        <w:rPr>
          <w:rFonts w:cs="Arial"/>
          <w:noProof/>
        </w:rPr>
        <w:t>(</w:t>
      </w:r>
      <w:r w:rsidR="001B634D">
        <w:rPr>
          <w:rFonts w:cs="Arial"/>
          <w:noProof/>
        </w:rPr>
        <w:t>2</w:t>
      </w:r>
      <w:r w:rsidRPr="00564D55">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186B7A" w14:textId="77777777" w:rsidR="00F1290F" w:rsidRPr="00564D55" w:rsidRDefault="00F1290F" w:rsidP="00F1290F">
      <w:pPr>
        <w:spacing w:line="260" w:lineRule="atLeast"/>
        <w:rPr>
          <w:rFonts w:cs="Arial"/>
          <w:noProof/>
        </w:rPr>
      </w:pPr>
    </w:p>
    <w:p w14:paraId="22E008BB" w14:textId="1EEDA0D1" w:rsidR="00F1290F" w:rsidRPr="00564D55" w:rsidRDefault="00F1290F" w:rsidP="00F1290F">
      <w:pPr>
        <w:spacing w:line="260" w:lineRule="atLeast"/>
        <w:rPr>
          <w:rFonts w:cs="Arial"/>
          <w:noProof/>
        </w:rPr>
      </w:pPr>
      <w:r w:rsidRPr="00564D55">
        <w:rPr>
          <w:rFonts w:cs="Arial"/>
          <w:noProof/>
        </w:rPr>
        <w:lastRenderedPageBreak/>
        <w:t>(</w:t>
      </w:r>
      <w:r w:rsidR="001B634D">
        <w:rPr>
          <w:rFonts w:cs="Arial"/>
          <w:noProof/>
        </w:rPr>
        <w:t>3</w:t>
      </w:r>
      <w:r w:rsidRPr="00564D55">
        <w:rPr>
          <w:rFonts w:cs="Arial"/>
          <w:noProof/>
        </w:rPr>
        <w:t>)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153" w:name="_Hlk27122475"/>
    </w:p>
    <w:p w14:paraId="07BBA682"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t xml:space="preserve">ponudnik </w:t>
      </w:r>
      <w:r w:rsidRPr="00564D55">
        <w:rPr>
          <w:rFonts w:cs="Arial"/>
          <w:iCs/>
          <w:noProof/>
        </w:rPr>
        <w:t>ni obvezen odpravljati napak, ki so nastale v sistemskem okolju naročnika ali so posledica napak v delovanju strojne opreme</w:t>
      </w:r>
      <w:r w:rsidRPr="00564D55">
        <w:rPr>
          <w:rFonts w:cs="Arial"/>
          <w:noProof/>
        </w:rPr>
        <w:t>;</w:t>
      </w:r>
    </w:p>
    <w:p w14:paraId="44EF8206"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35BEDE2"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t>ponudnik ne prevzema odgovornosti za posledice, ki bi nastale s kakršnimi koli nepooblaščenimi posegi  v programsko opremo s strani naročnika, njegovih zaposlenih ali zunanjega tehničnega osebja.</w:t>
      </w:r>
    </w:p>
    <w:p w14:paraId="68C1B870" w14:textId="77777777" w:rsidR="00F1290F" w:rsidRPr="00564D55" w:rsidRDefault="00F1290F" w:rsidP="00F1290F">
      <w:pPr>
        <w:spacing w:line="260" w:lineRule="atLeast"/>
        <w:rPr>
          <w:rFonts w:cs="Arial"/>
          <w:noProof/>
        </w:rPr>
      </w:pPr>
    </w:p>
    <w:bookmarkEnd w:id="153"/>
    <w:p w14:paraId="6ACD8983" w14:textId="1B59A8C8" w:rsidR="00F1290F" w:rsidRPr="00564D55" w:rsidRDefault="00F1290F" w:rsidP="00F1290F">
      <w:pPr>
        <w:spacing w:line="260" w:lineRule="atLeast"/>
        <w:rPr>
          <w:rFonts w:cs="Arial"/>
          <w:noProof/>
        </w:rPr>
      </w:pPr>
      <w:r w:rsidRPr="00564D55">
        <w:rPr>
          <w:rFonts w:cs="Arial"/>
          <w:noProof/>
        </w:rPr>
        <w:t>(</w:t>
      </w:r>
      <w:r w:rsidR="001B634D">
        <w:rPr>
          <w:rFonts w:cs="Arial"/>
          <w:noProof/>
        </w:rPr>
        <w:t>4</w:t>
      </w:r>
      <w:r w:rsidRPr="00564D55">
        <w:rPr>
          <w:rFonts w:cs="Arial"/>
          <w:noProof/>
        </w:rPr>
        <w:t>)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6A2144D9" w14:textId="77777777" w:rsidR="00F1290F" w:rsidRPr="00564D55" w:rsidRDefault="00F1290F" w:rsidP="00F1290F">
      <w:pPr>
        <w:spacing w:line="260" w:lineRule="atLeast"/>
        <w:rPr>
          <w:rFonts w:cs="Arial"/>
          <w:noProof/>
        </w:rPr>
      </w:pPr>
    </w:p>
    <w:p w14:paraId="195B2628" w14:textId="52FCFD36" w:rsidR="00F1290F" w:rsidRPr="00564D55" w:rsidRDefault="00F1290F" w:rsidP="00F1290F">
      <w:pPr>
        <w:spacing w:line="260" w:lineRule="atLeast"/>
        <w:rPr>
          <w:rFonts w:cs="Arial"/>
          <w:noProof/>
        </w:rPr>
      </w:pPr>
      <w:r w:rsidRPr="00564D55">
        <w:rPr>
          <w:rFonts w:cs="Arial"/>
          <w:noProof/>
        </w:rPr>
        <w:t>(</w:t>
      </w:r>
      <w:r w:rsidR="001B634D">
        <w:rPr>
          <w:rFonts w:cs="Arial"/>
          <w:noProof/>
        </w:rPr>
        <w:t>5</w:t>
      </w:r>
      <w:r w:rsidRPr="00564D55">
        <w:rPr>
          <w:rFonts w:cs="Arial"/>
          <w:noProof/>
        </w:rPr>
        <w:t>)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8D38088" w14:textId="77777777" w:rsidR="00F1290F" w:rsidRPr="00564D55" w:rsidRDefault="00F1290F" w:rsidP="00F1290F">
      <w:pPr>
        <w:spacing w:line="260" w:lineRule="atLeast"/>
        <w:rPr>
          <w:rFonts w:cs="Arial"/>
          <w:noProof/>
        </w:rPr>
      </w:pPr>
    </w:p>
    <w:p w14:paraId="44F6BD7E" w14:textId="400E0AA0" w:rsidR="00F1290F" w:rsidRDefault="00F1290F" w:rsidP="00F1290F">
      <w:pPr>
        <w:spacing w:line="260" w:lineRule="atLeast"/>
        <w:rPr>
          <w:rFonts w:cs="Arial"/>
          <w:noProof/>
        </w:rPr>
      </w:pPr>
      <w:r w:rsidRPr="00564D55">
        <w:rPr>
          <w:rFonts w:cs="Arial"/>
          <w:noProof/>
        </w:rPr>
        <w:t>(</w:t>
      </w:r>
      <w:r w:rsidR="001B634D">
        <w:rPr>
          <w:rFonts w:cs="Arial"/>
          <w:noProof/>
        </w:rPr>
        <w:t>6</w:t>
      </w:r>
      <w:r w:rsidRPr="00564D55">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6988058A" w14:textId="22497718" w:rsidR="002817AA" w:rsidRDefault="002817AA" w:rsidP="00F1290F">
      <w:pPr>
        <w:spacing w:line="260" w:lineRule="atLeast"/>
        <w:rPr>
          <w:rFonts w:cs="Arial"/>
          <w:noProof/>
        </w:rPr>
      </w:pPr>
    </w:p>
    <w:p w14:paraId="008B3BF1" w14:textId="05904283" w:rsidR="00AF1C37" w:rsidRPr="00564D55" w:rsidRDefault="002817AA" w:rsidP="00564D55">
      <w:pPr>
        <w:pStyle w:val="BodyText3"/>
        <w:jc w:val="center"/>
        <w:rPr>
          <w:rFonts w:cs="Arial"/>
          <w:b/>
          <w:noProof/>
          <w:sz w:val="20"/>
          <w:lang w:val="sl-SI"/>
        </w:rPr>
      </w:pPr>
      <w:r w:rsidRPr="00564D55">
        <w:rPr>
          <w:rFonts w:cs="Arial"/>
          <w:b/>
          <w:noProof/>
          <w:sz w:val="20"/>
          <w:lang w:val="sl-SI"/>
        </w:rPr>
        <w:t>CONTRACTUAL PENALTIES AND COMPENSATION FOR DAMAGES</w:t>
      </w:r>
      <w:r w:rsidR="00AF1C37" w:rsidRPr="00564D55">
        <w:rPr>
          <w:rFonts w:cs="Arial"/>
          <w:b/>
          <w:noProof/>
          <w:sz w:val="20"/>
          <w:lang w:val="sl-SI"/>
        </w:rPr>
        <w:t xml:space="preserve"> AND PERFORMANCE GUARANTEE</w:t>
      </w:r>
    </w:p>
    <w:p w14:paraId="7E2F720C" w14:textId="77777777" w:rsidR="002817AA" w:rsidRPr="00564D55" w:rsidRDefault="002817AA" w:rsidP="002817AA">
      <w:pPr>
        <w:pStyle w:val="BodyText3"/>
        <w:jc w:val="center"/>
        <w:rPr>
          <w:rFonts w:cs="Arial"/>
          <w:b/>
          <w:noProof/>
          <w:sz w:val="20"/>
          <w:lang w:val="sl-SI"/>
        </w:rPr>
      </w:pPr>
      <w:r w:rsidRPr="00564D55">
        <w:rPr>
          <w:rFonts w:cs="Arial"/>
          <w:b/>
          <w:noProof/>
          <w:sz w:val="20"/>
          <w:lang w:val="sl-SI"/>
        </w:rPr>
        <w:t>Article 16</w:t>
      </w:r>
    </w:p>
    <w:p w14:paraId="7D373330" w14:textId="77777777" w:rsidR="002817AA" w:rsidRPr="00564D55" w:rsidRDefault="002817AA" w:rsidP="002817AA">
      <w:pPr>
        <w:pStyle w:val="BodyText3"/>
        <w:rPr>
          <w:rFonts w:cs="Arial"/>
          <w:b/>
          <w:noProof/>
          <w:sz w:val="20"/>
          <w:lang w:val="sl-SI"/>
        </w:rPr>
      </w:pPr>
    </w:p>
    <w:p w14:paraId="49B3A9F4" w14:textId="4F653743" w:rsidR="002817AA" w:rsidRPr="00564D55" w:rsidRDefault="002817AA" w:rsidP="002817AA">
      <w:pPr>
        <w:spacing w:line="260" w:lineRule="atLeast"/>
        <w:rPr>
          <w:rFonts w:cs="Arial"/>
          <w:noProof/>
        </w:rPr>
      </w:pPr>
      <w:r w:rsidRPr="00564D55">
        <w:rPr>
          <w:rFonts w:cs="Arial"/>
          <w:noProof/>
        </w:rPr>
        <w:t>(1) In case of damage caused by the fault of the Bidder, the Contracting Authority is entitled to compensation for the damage suffered.</w:t>
      </w:r>
      <w:r w:rsidR="00AF1C37" w:rsidRPr="00564D55">
        <w:rPr>
          <w:rFonts w:cs="Arial"/>
          <w:noProof/>
        </w:rPr>
        <w:t xml:space="preserve"> In this case, the Contracting Authority also unilaterally terminates the contract with the provider, and the provider is not entitled to any compensation for any damage that may occur to the provider due to the client's unilateral termination of the contract.</w:t>
      </w:r>
    </w:p>
    <w:p w14:paraId="75F4F8F3" w14:textId="77777777" w:rsidR="002817AA" w:rsidRPr="00564D55" w:rsidRDefault="002817AA" w:rsidP="002817AA">
      <w:pPr>
        <w:spacing w:line="260" w:lineRule="atLeast"/>
        <w:rPr>
          <w:rFonts w:cs="Arial"/>
          <w:noProof/>
        </w:rPr>
      </w:pPr>
    </w:p>
    <w:p w14:paraId="51FF748B" w14:textId="0B91AA52" w:rsidR="002817AA" w:rsidRPr="00564D55" w:rsidRDefault="002817AA" w:rsidP="002817AA">
      <w:pPr>
        <w:spacing w:line="260" w:lineRule="atLeast"/>
        <w:rPr>
          <w:rFonts w:cs="Arial"/>
          <w:noProof/>
        </w:rPr>
      </w:pPr>
      <w:r w:rsidRPr="00564D55">
        <w:rPr>
          <w:rFonts w:cs="Arial"/>
          <w:noProof/>
        </w:rPr>
        <w:t>(</w:t>
      </w:r>
      <w:r w:rsidR="001B634D">
        <w:rPr>
          <w:rFonts w:cs="Arial"/>
          <w:noProof/>
        </w:rPr>
        <w:t>2</w:t>
      </w:r>
      <w:r w:rsidRPr="00564D55">
        <w:rPr>
          <w:rFonts w:cs="Arial"/>
          <w:noProof/>
        </w:rPr>
        <w:t>)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5026D27C" w14:textId="77777777" w:rsidR="002817AA" w:rsidRPr="00564D55" w:rsidRDefault="002817AA" w:rsidP="002817AA">
      <w:pPr>
        <w:spacing w:line="260" w:lineRule="atLeast"/>
        <w:rPr>
          <w:rFonts w:cs="Arial"/>
          <w:noProof/>
        </w:rPr>
      </w:pPr>
    </w:p>
    <w:p w14:paraId="7C65BEA7" w14:textId="21A74233" w:rsidR="002817AA" w:rsidRPr="00564D55" w:rsidRDefault="002817AA" w:rsidP="002817AA">
      <w:pPr>
        <w:spacing w:line="260" w:lineRule="atLeast"/>
        <w:rPr>
          <w:rFonts w:cs="Arial"/>
          <w:noProof/>
        </w:rPr>
      </w:pPr>
      <w:r w:rsidRPr="00564D55">
        <w:rPr>
          <w:rFonts w:cs="Arial"/>
          <w:noProof/>
        </w:rPr>
        <w:t>(</w:t>
      </w:r>
      <w:r w:rsidR="001B634D">
        <w:rPr>
          <w:rFonts w:cs="Arial"/>
          <w:noProof/>
        </w:rPr>
        <w:t>3</w:t>
      </w:r>
      <w:r w:rsidRPr="00564D55">
        <w:rPr>
          <w:rFonts w:cs="Arial"/>
          <w:noProof/>
        </w:rPr>
        <w:t>)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6650042D"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the Bidder is not obliged to resolve errors that have occurred in the system environment of the Contracting Authority or that are the result of hardware malfunctions;</w:t>
      </w:r>
    </w:p>
    <w:p w14:paraId="26BD27C3"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 xml:space="preserve">the Bidder shall not be liable for any problems that may arise from the simultaneous use of the software and any other software tool, or hardware that is incompatible with the operating system </w:t>
      </w:r>
      <w:r w:rsidRPr="00564D55">
        <w:rPr>
          <w:rFonts w:cs="Arial"/>
          <w:noProof/>
        </w:rPr>
        <w:lastRenderedPageBreak/>
        <w:t xml:space="preserve">in which the software is running, due to changes in the operating characteristics of the computer equipment or the operating system in which the software is running; and </w:t>
      </w:r>
    </w:p>
    <w:p w14:paraId="41AB2F85"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the Bidder shall not be liable for any consequences arising from any unauthorised tampering with the software by the Contracting Authority, its employees or external technical personnel.</w:t>
      </w:r>
    </w:p>
    <w:p w14:paraId="5F4AC653" w14:textId="77777777" w:rsidR="002817AA" w:rsidRPr="00564D55" w:rsidRDefault="002817AA" w:rsidP="002817AA">
      <w:pPr>
        <w:spacing w:line="260" w:lineRule="atLeast"/>
        <w:rPr>
          <w:rFonts w:cs="Arial"/>
          <w:noProof/>
        </w:rPr>
      </w:pPr>
    </w:p>
    <w:p w14:paraId="52A74328" w14:textId="21000ED3" w:rsidR="002817AA" w:rsidRPr="00564D55" w:rsidRDefault="002817AA" w:rsidP="002817AA">
      <w:pPr>
        <w:spacing w:line="260" w:lineRule="atLeast"/>
        <w:rPr>
          <w:rFonts w:cs="Arial"/>
          <w:noProof/>
        </w:rPr>
      </w:pPr>
      <w:r w:rsidRPr="00564D55">
        <w:rPr>
          <w:rFonts w:cs="Arial"/>
          <w:noProof/>
        </w:rPr>
        <w:t>(</w:t>
      </w:r>
      <w:r w:rsidR="001B634D">
        <w:rPr>
          <w:rFonts w:cs="Arial"/>
          <w:noProof/>
        </w:rPr>
        <w:t>4</w:t>
      </w:r>
      <w:r w:rsidRPr="00564D55">
        <w:rPr>
          <w:rFonts w:cs="Arial"/>
          <w:noProof/>
        </w:rPr>
        <w:t>)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75C829AC" w14:textId="77777777" w:rsidR="002817AA" w:rsidRPr="00564D55" w:rsidRDefault="002817AA" w:rsidP="002817AA">
      <w:pPr>
        <w:spacing w:line="260" w:lineRule="atLeast"/>
        <w:rPr>
          <w:rFonts w:cs="Arial"/>
          <w:noProof/>
        </w:rPr>
      </w:pPr>
    </w:p>
    <w:p w14:paraId="1AF3AB04" w14:textId="764DADEA" w:rsidR="002817AA" w:rsidRPr="00564D55" w:rsidRDefault="002817AA" w:rsidP="002817AA">
      <w:pPr>
        <w:spacing w:line="260" w:lineRule="atLeast"/>
        <w:rPr>
          <w:rFonts w:cs="Arial"/>
          <w:noProof/>
          <w:color w:val="FF0000"/>
        </w:rPr>
      </w:pPr>
      <w:r w:rsidRPr="00564D55">
        <w:rPr>
          <w:rFonts w:cs="Arial"/>
          <w:noProof/>
        </w:rPr>
        <w:t>(</w:t>
      </w:r>
      <w:r w:rsidR="001B634D">
        <w:rPr>
          <w:rFonts w:cs="Arial"/>
          <w:noProof/>
        </w:rPr>
        <w:t>5</w:t>
      </w:r>
      <w:r w:rsidRPr="00564D55">
        <w:rPr>
          <w:rFonts w:cs="Arial"/>
          <w:noProof/>
        </w:rPr>
        <w:t>)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564D55">
        <w:rPr>
          <w:rFonts w:cs="Arial"/>
          <w:noProof/>
          <w:color w:val="FF0000"/>
        </w:rPr>
        <w:t xml:space="preserve"> </w:t>
      </w:r>
    </w:p>
    <w:p w14:paraId="776AA623" w14:textId="715CC1A1" w:rsidR="002817AA" w:rsidRPr="00564D55" w:rsidRDefault="002817AA" w:rsidP="00F1290F">
      <w:pPr>
        <w:spacing w:line="260" w:lineRule="atLeast"/>
        <w:rPr>
          <w:rFonts w:cs="Arial"/>
          <w:noProof/>
        </w:rPr>
      </w:pPr>
    </w:p>
    <w:p w14:paraId="0E7D4231" w14:textId="68A51AF4" w:rsidR="002817AA" w:rsidRPr="0038704A" w:rsidRDefault="00AF1C37" w:rsidP="00F1290F">
      <w:pPr>
        <w:spacing w:line="260" w:lineRule="atLeast"/>
        <w:rPr>
          <w:rFonts w:cs="Arial"/>
          <w:noProof/>
        </w:rPr>
      </w:pPr>
      <w:r w:rsidRPr="00564D55">
        <w:rPr>
          <w:rFonts w:cs="Arial"/>
          <w:noProof/>
        </w:rPr>
        <w:t>(</w:t>
      </w:r>
      <w:r w:rsidR="001B634D">
        <w:rPr>
          <w:rFonts w:cs="Arial"/>
          <w:noProof/>
        </w:rPr>
        <w:t>6</w:t>
      </w:r>
      <w:r w:rsidRPr="00564D55">
        <w:rPr>
          <w:rFonts w:cs="Arial"/>
          <w:noProof/>
        </w:rPr>
        <w:t>) Regardless of the provisions of this article, which define contractual penalties and compensation for damage, the client is also entitled to cash in the bank guarantee for the good performance of the contractual obligations, if the provider will perform the services that are the subject of this contract, contrary to the requirements from the Documentation related to the award of the public contract and the commitments and tender documentation of the provider.</w:t>
      </w:r>
    </w:p>
    <w:p w14:paraId="48D06DAE" w14:textId="77777777" w:rsidR="00F1290F" w:rsidRPr="0038704A" w:rsidRDefault="00F1290F" w:rsidP="00F1290F">
      <w:pPr>
        <w:spacing w:line="240" w:lineRule="atLeast"/>
        <w:rPr>
          <w:rFonts w:cs="Arial"/>
          <w:b/>
        </w:rPr>
      </w:pPr>
    </w:p>
    <w:p w14:paraId="1D2681EB" w14:textId="0A545B0F" w:rsidR="00F1290F" w:rsidRPr="00564D55" w:rsidRDefault="00F1290F" w:rsidP="00564D55">
      <w:pPr>
        <w:spacing w:line="240" w:lineRule="atLeast"/>
        <w:jc w:val="center"/>
        <w:rPr>
          <w:rFonts w:cs="Arial"/>
          <w:b/>
        </w:rPr>
      </w:pPr>
      <w:r w:rsidRPr="00564D55">
        <w:rPr>
          <w:rFonts w:cs="Arial"/>
          <w:b/>
        </w:rPr>
        <w:t>VIŠJA SILA</w:t>
      </w:r>
    </w:p>
    <w:p w14:paraId="6952C359" w14:textId="77777777" w:rsidR="00F1290F" w:rsidRPr="00564D55" w:rsidRDefault="00F1290F" w:rsidP="00F1290F">
      <w:pPr>
        <w:spacing w:line="240" w:lineRule="atLeast"/>
        <w:jc w:val="center"/>
        <w:rPr>
          <w:rFonts w:cs="Arial"/>
          <w:b/>
          <w:bCs/>
        </w:rPr>
      </w:pPr>
      <w:r w:rsidRPr="00564D55">
        <w:rPr>
          <w:rFonts w:cs="Arial"/>
          <w:b/>
          <w:bCs/>
        </w:rPr>
        <w:t>17. člen</w:t>
      </w:r>
    </w:p>
    <w:p w14:paraId="271D2944" w14:textId="77777777" w:rsidR="00F1290F" w:rsidRPr="00564D55" w:rsidRDefault="00F1290F" w:rsidP="00F1290F">
      <w:pPr>
        <w:spacing w:line="240" w:lineRule="atLeast"/>
        <w:rPr>
          <w:rFonts w:cs="Arial"/>
          <w:szCs w:val="20"/>
        </w:rPr>
      </w:pPr>
    </w:p>
    <w:p w14:paraId="0CDEE6EC" w14:textId="77777777" w:rsidR="002434BD" w:rsidRPr="002434BD" w:rsidRDefault="002434BD" w:rsidP="002434BD">
      <w:pPr>
        <w:rPr>
          <w:rFonts w:cs="Arial"/>
          <w:bCs/>
        </w:rPr>
      </w:pPr>
      <w:r w:rsidRPr="002434BD">
        <w:rPr>
          <w:rFonts w:cs="Arial"/>
          <w:bCs/>
        </w:rPr>
        <w:t xml:space="preserve">(1) V primeru višje sile kot so požar, poplava, potres, vojna, stavke in podobno </w:t>
      </w:r>
      <w:r w:rsidRPr="002434BD">
        <w:rPr>
          <w:rFonts w:cs="Arial"/>
          <w:bCs/>
          <w:highlight w:val="yellow"/>
        </w:rPr>
        <w:t>ali izpadi regijskih oziroma nacionalnih telekomunikacijskih sistemov (mobilna telefonija, kabelske in internetne storitve)</w:t>
      </w:r>
      <w:r w:rsidRPr="002434BD">
        <w:rPr>
          <w:rFonts w:cs="Arial"/>
          <w:bCs/>
        </w:rPr>
        <w:t xml:space="preserve">,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2EE4DEAC" w14:textId="77777777" w:rsidR="00F1290F" w:rsidRPr="00564D55" w:rsidRDefault="00F1290F" w:rsidP="00F1290F">
      <w:pPr>
        <w:rPr>
          <w:rFonts w:cs="Arial"/>
          <w:bCs/>
        </w:rPr>
      </w:pPr>
    </w:p>
    <w:p w14:paraId="0A16EB04" w14:textId="6135FC27" w:rsidR="002817AA" w:rsidRPr="00564D55" w:rsidRDefault="00F1290F" w:rsidP="00F1290F">
      <w:pPr>
        <w:rPr>
          <w:rFonts w:cs="Arial"/>
        </w:rPr>
      </w:pPr>
      <w:r w:rsidRPr="00564D55">
        <w:rPr>
          <w:rFonts w:cs="Arial"/>
          <w:bCs/>
        </w:rPr>
        <w:t xml:space="preserve">(2) Prekinitev ali podaljšanje pogodbe mora biti v pisni obliki. </w:t>
      </w:r>
      <w:r w:rsidRPr="00564D55">
        <w:rPr>
          <w:rFonts w:cs="Arial"/>
        </w:rPr>
        <w:t>V primeru daljšega trajanja višje sile pogodbeni stranki lahko pogodbo razdreta, vsaka stranka nosi svoje, do razdrtja pogodbe nastale stroške.</w:t>
      </w:r>
    </w:p>
    <w:p w14:paraId="255B3C01" w14:textId="6F175CBA" w:rsidR="002817AA" w:rsidRPr="00564D55" w:rsidRDefault="002817AA" w:rsidP="00564D55">
      <w:pPr>
        <w:pStyle w:val="BodyText3"/>
        <w:spacing w:line="280" w:lineRule="atLeast"/>
        <w:jc w:val="center"/>
        <w:rPr>
          <w:rFonts w:cs="Arial"/>
          <w:b/>
          <w:noProof/>
          <w:sz w:val="20"/>
          <w:lang w:val="sl-SI"/>
        </w:rPr>
      </w:pPr>
      <w:r w:rsidRPr="00564D55">
        <w:rPr>
          <w:rFonts w:cs="Arial"/>
          <w:b/>
          <w:noProof/>
          <w:sz w:val="20"/>
          <w:lang w:val="sl-SI"/>
        </w:rPr>
        <w:t>FORCE MAJEURE</w:t>
      </w:r>
    </w:p>
    <w:p w14:paraId="775E7BED" w14:textId="5003C0D7" w:rsidR="002817AA" w:rsidRPr="00564D55" w:rsidRDefault="002817AA" w:rsidP="002817AA">
      <w:pPr>
        <w:pStyle w:val="BodyText3"/>
        <w:spacing w:line="280" w:lineRule="atLeast"/>
        <w:jc w:val="center"/>
        <w:rPr>
          <w:rFonts w:cs="Arial"/>
          <w:b/>
          <w:noProof/>
          <w:sz w:val="20"/>
          <w:lang w:val="sl-SI"/>
        </w:rPr>
      </w:pPr>
      <w:r w:rsidRPr="00564D55">
        <w:rPr>
          <w:rFonts w:cs="Arial"/>
          <w:b/>
          <w:noProof/>
          <w:sz w:val="20"/>
          <w:lang w:val="sl-SI"/>
        </w:rPr>
        <w:t>Article 17</w:t>
      </w:r>
    </w:p>
    <w:p w14:paraId="7EC53DA3" w14:textId="77777777" w:rsidR="002817AA" w:rsidRPr="00564D55" w:rsidRDefault="002817AA" w:rsidP="002817AA">
      <w:pPr>
        <w:spacing w:line="280" w:lineRule="atLeast"/>
        <w:rPr>
          <w:rFonts w:cs="Arial"/>
          <w:color w:val="000000"/>
          <w:szCs w:val="20"/>
        </w:rPr>
      </w:pPr>
    </w:p>
    <w:p w14:paraId="6FDA90DF" w14:textId="4BE3246D" w:rsidR="002817AA" w:rsidRPr="00564D55" w:rsidRDefault="002817AA" w:rsidP="002817AA">
      <w:pPr>
        <w:spacing w:line="280" w:lineRule="atLeast"/>
        <w:rPr>
          <w:noProof/>
          <w:color w:val="000000"/>
          <w:lang w:val="en-GB"/>
        </w:rPr>
      </w:pPr>
      <w:r w:rsidRPr="00564D55">
        <w:rPr>
          <w:rFonts w:cs="Arial"/>
          <w:bCs/>
        </w:rPr>
        <w:t xml:space="preserve">(1) </w:t>
      </w:r>
      <w:r w:rsidRPr="00564D55">
        <w:rPr>
          <w:noProof/>
          <w:color w:val="000000"/>
          <w:lang w:val="en-GB"/>
        </w:rPr>
        <w:t>In the event of Force Majeure such as fire, flood, earthquake, war, strikes and similar</w:t>
      </w:r>
      <w:r w:rsidR="002434BD">
        <w:rPr>
          <w:noProof/>
          <w:color w:val="000000"/>
          <w:lang w:val="en-GB"/>
        </w:rPr>
        <w:t xml:space="preserve"> </w:t>
      </w:r>
      <w:r w:rsidR="002434BD" w:rsidRPr="002434BD">
        <w:rPr>
          <w:noProof/>
          <w:color w:val="000000"/>
          <w:highlight w:val="yellow"/>
          <w:lang w:val="en-GB"/>
        </w:rPr>
        <w:t>or outages of regional or national telecommunications systems (mobile telephony, cable and internet services</w:t>
      </w:r>
      <w:r w:rsidRPr="00564D55">
        <w:rPr>
          <w:noProof/>
          <w:color w:val="000000"/>
          <w:lang w:val="en-GB"/>
        </w:rPr>
        <w:t>,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EF4A230" w14:textId="77777777" w:rsidR="002817AA" w:rsidRPr="00564D55" w:rsidRDefault="002817AA" w:rsidP="002817AA">
      <w:pPr>
        <w:spacing w:line="280" w:lineRule="atLeast"/>
        <w:rPr>
          <w:rFonts w:cs="Arial"/>
          <w:bCs/>
        </w:rPr>
      </w:pPr>
    </w:p>
    <w:p w14:paraId="79FEE9EB" w14:textId="77777777" w:rsidR="002817AA" w:rsidRPr="00564D55" w:rsidRDefault="002817AA" w:rsidP="002817AA">
      <w:pPr>
        <w:suppressAutoHyphens/>
        <w:spacing w:line="280" w:lineRule="atLeast"/>
        <w:rPr>
          <w:rFonts w:cs="Arial"/>
          <w:noProof/>
          <w:szCs w:val="20"/>
          <w:lang w:val="en-GB" w:eastAsia="ar-SA"/>
        </w:rPr>
      </w:pPr>
      <w:r w:rsidRPr="00564D55">
        <w:rPr>
          <w:rFonts w:cs="Arial"/>
          <w:bCs/>
        </w:rPr>
        <w:t xml:space="preserve">(2) </w:t>
      </w:r>
      <w:r w:rsidRPr="00564D55">
        <w:rPr>
          <w:rFonts w:cs="Arial"/>
          <w:noProof/>
          <w:szCs w:val="20"/>
          <w:lang w:val="en-GB" w:eastAsia="ar-SA"/>
        </w:rPr>
        <w:t>In the case of longer period of Force Majeure, the Parties may terminate the Contract, each party bearing their own costs that have been occurred till then.</w:t>
      </w:r>
    </w:p>
    <w:p w14:paraId="2048A684" w14:textId="77777777" w:rsidR="00F1290F" w:rsidRPr="00564D55" w:rsidRDefault="00F1290F" w:rsidP="00F1290F">
      <w:pPr>
        <w:spacing w:line="240" w:lineRule="atLeast"/>
        <w:rPr>
          <w:rFonts w:cs="Arial"/>
          <w:b/>
          <w:bCs/>
        </w:rPr>
      </w:pPr>
    </w:p>
    <w:p w14:paraId="1F3A01D3" w14:textId="6E4D2F5F" w:rsidR="00F1290F" w:rsidRPr="00564D55" w:rsidRDefault="00F1290F" w:rsidP="00564D55">
      <w:pPr>
        <w:spacing w:line="240" w:lineRule="atLeast"/>
        <w:jc w:val="center"/>
        <w:rPr>
          <w:rFonts w:cs="Arial"/>
          <w:b/>
        </w:rPr>
      </w:pPr>
      <w:r w:rsidRPr="00564D55">
        <w:rPr>
          <w:rFonts w:cs="Arial"/>
          <w:b/>
        </w:rPr>
        <w:t>VELJAVNOST POGODBE</w:t>
      </w:r>
    </w:p>
    <w:p w14:paraId="0F64B008" w14:textId="77777777" w:rsidR="00F1290F" w:rsidRPr="00564D55" w:rsidRDefault="00F1290F" w:rsidP="00F1290F">
      <w:pPr>
        <w:spacing w:line="240" w:lineRule="atLeast"/>
        <w:jc w:val="center"/>
        <w:rPr>
          <w:rFonts w:cs="Arial"/>
          <w:b/>
        </w:rPr>
      </w:pPr>
      <w:r w:rsidRPr="00564D55">
        <w:rPr>
          <w:rFonts w:cs="Arial"/>
          <w:b/>
        </w:rPr>
        <w:t>18. člen</w:t>
      </w:r>
    </w:p>
    <w:p w14:paraId="24C1D51C" w14:textId="77777777" w:rsidR="00F1290F" w:rsidRPr="00564D55" w:rsidRDefault="00F1290F" w:rsidP="00F1290F">
      <w:pPr>
        <w:spacing w:line="240" w:lineRule="atLeast"/>
        <w:rPr>
          <w:rFonts w:cs="Arial"/>
        </w:rPr>
      </w:pPr>
    </w:p>
    <w:p w14:paraId="3B196179" w14:textId="77777777" w:rsidR="00F1290F" w:rsidRPr="00564D55" w:rsidRDefault="00F1290F" w:rsidP="00F1290F">
      <w:pPr>
        <w:rPr>
          <w:rFonts w:cs="Arial"/>
          <w:szCs w:val="20"/>
        </w:rPr>
      </w:pPr>
      <w:r w:rsidRPr="00564D55">
        <w:rPr>
          <w:rFonts w:cs="Arial"/>
          <w:szCs w:val="20"/>
        </w:rPr>
        <w:t>(1) Pogodba je sklenjena z odložnim pogojem in stopi v veljavo, ko so izpolnjeni vsi naslednji pogoji:</w:t>
      </w:r>
    </w:p>
    <w:p w14:paraId="57BD31AD" w14:textId="77777777" w:rsidR="00F1290F" w:rsidRPr="00564D55" w:rsidRDefault="00F1290F" w:rsidP="001C5086">
      <w:pPr>
        <w:pStyle w:val="ListParagraph"/>
        <w:numPr>
          <w:ilvl w:val="0"/>
          <w:numId w:val="24"/>
        </w:numPr>
        <w:rPr>
          <w:rFonts w:cs="Arial"/>
          <w:szCs w:val="20"/>
        </w:rPr>
      </w:pPr>
      <w:r w:rsidRPr="00564D55">
        <w:rPr>
          <w:rFonts w:cs="Arial"/>
          <w:szCs w:val="20"/>
        </w:rPr>
        <w:t>z dnem obojestranskega podpisa s strani pooblaščenih podpisnikov naročnika in ponudnika ter veljavnim žigom obeh pogodbenih strank;</w:t>
      </w:r>
    </w:p>
    <w:p w14:paraId="1027A812" w14:textId="77777777" w:rsidR="00F1290F" w:rsidRPr="00564D55" w:rsidRDefault="00F1290F" w:rsidP="001C5086">
      <w:pPr>
        <w:pStyle w:val="ListParagraph"/>
        <w:numPr>
          <w:ilvl w:val="0"/>
          <w:numId w:val="24"/>
        </w:numPr>
        <w:rPr>
          <w:rFonts w:cs="Arial"/>
          <w:szCs w:val="20"/>
        </w:rPr>
      </w:pPr>
      <w:r w:rsidRPr="00564D55">
        <w:rPr>
          <w:rFonts w:cs="Arial"/>
          <w:szCs w:val="20"/>
        </w:rPr>
        <w:t xml:space="preserve">s predložitvijo garancije za dobro izvedbo pogodbenih obveznosti, </w:t>
      </w:r>
      <w:r w:rsidRPr="00564D55">
        <w:rPr>
          <w:rFonts w:cs="Arial"/>
          <w:bCs/>
          <w:szCs w:val="20"/>
        </w:rPr>
        <w:t>v višini 10 % pogodbene vrednosti;</w:t>
      </w:r>
      <w:r w:rsidRPr="00564D55">
        <w:rPr>
          <w:rFonts w:cs="Arial"/>
          <w:szCs w:val="20"/>
        </w:rPr>
        <w:t xml:space="preserve"> brezpogojne, nepreklicne in plačljive na prvi poziv naročnika, izstavljene in potrjene s strani ponudnikove banke ali zavarovalnice, </w:t>
      </w:r>
      <w:r w:rsidRPr="00564D55">
        <w:t>veljavne od 1. 1. 2025 do 31. 12. 2025.</w:t>
      </w:r>
    </w:p>
    <w:p w14:paraId="5C67756E" w14:textId="77777777" w:rsidR="00F1290F" w:rsidRPr="00564D55" w:rsidRDefault="00F1290F" w:rsidP="00F1290F">
      <w:pPr>
        <w:rPr>
          <w:rFonts w:cs="Arial"/>
          <w:szCs w:val="20"/>
        </w:rPr>
      </w:pPr>
    </w:p>
    <w:p w14:paraId="0810F453" w14:textId="77777777" w:rsidR="00F1290F" w:rsidRPr="00564D55" w:rsidRDefault="00F1290F" w:rsidP="00F1290F">
      <w:pPr>
        <w:rPr>
          <w:rFonts w:cs="Arial"/>
          <w:szCs w:val="20"/>
        </w:rPr>
      </w:pPr>
      <w:r w:rsidRPr="00564D55">
        <w:rPr>
          <w:rFonts w:cs="Arial"/>
          <w:szCs w:val="20"/>
        </w:rPr>
        <w:t>(2) Ponudnik je dolžan predložiti zahtevane dokumente v prejšnjem odstavku tega členu v roku 10 dni po podpisu pogodbe.</w:t>
      </w:r>
    </w:p>
    <w:p w14:paraId="0D79D532" w14:textId="77777777" w:rsidR="00F1290F" w:rsidRPr="00564D55" w:rsidRDefault="00F1290F" w:rsidP="00F1290F">
      <w:pPr>
        <w:rPr>
          <w:rFonts w:cs="Arial"/>
          <w:szCs w:val="20"/>
        </w:rPr>
      </w:pPr>
    </w:p>
    <w:p w14:paraId="15F485C1" w14:textId="49AA1DED" w:rsidR="00F1290F" w:rsidRPr="00564D55" w:rsidRDefault="00F1290F" w:rsidP="00F1290F">
      <w:pPr>
        <w:rPr>
          <w:rFonts w:eastAsia="Calibri" w:cs="Arial"/>
          <w:bCs/>
          <w:szCs w:val="20"/>
        </w:rPr>
      </w:pPr>
      <w:r w:rsidRPr="00564D55">
        <w:rPr>
          <w:rFonts w:cs="Arial"/>
          <w:szCs w:val="20"/>
        </w:rPr>
        <w:t xml:space="preserve">(3) </w:t>
      </w:r>
      <w:r w:rsidRPr="00564D55">
        <w:rPr>
          <w:rFonts w:eastAsia="Calibri" w:cs="Arial"/>
          <w:bCs/>
          <w:szCs w:val="20"/>
        </w:rPr>
        <w:t>Pogodba je sklenjena za določen čas, in sicer od dneva veljavnosti pogodbe do vključno 31. 12. 202</w:t>
      </w:r>
      <w:r w:rsidR="001B634D">
        <w:rPr>
          <w:rFonts w:eastAsia="Calibri" w:cs="Arial"/>
          <w:bCs/>
          <w:szCs w:val="20"/>
        </w:rPr>
        <w:t>8</w:t>
      </w:r>
      <w:r w:rsidRPr="00564D55">
        <w:rPr>
          <w:rFonts w:eastAsia="Calibri" w:cs="Arial"/>
          <w:bCs/>
          <w:szCs w:val="20"/>
        </w:rPr>
        <w:t>.</w:t>
      </w:r>
    </w:p>
    <w:p w14:paraId="60BC057E" w14:textId="77777777" w:rsidR="00F1290F" w:rsidRPr="00564D55" w:rsidRDefault="00F1290F" w:rsidP="00F1290F">
      <w:pPr>
        <w:rPr>
          <w:rFonts w:eastAsia="Calibri" w:cs="Arial"/>
          <w:bCs/>
          <w:szCs w:val="20"/>
        </w:rPr>
      </w:pPr>
    </w:p>
    <w:p w14:paraId="282B9E72" w14:textId="77777777" w:rsidR="00F1290F" w:rsidRPr="00564D55" w:rsidRDefault="00F1290F" w:rsidP="00F1290F">
      <w:pPr>
        <w:suppressAutoHyphens/>
        <w:rPr>
          <w:rFonts w:cs="Arial"/>
          <w:noProof/>
          <w:szCs w:val="20"/>
        </w:rPr>
      </w:pPr>
      <w:r w:rsidRPr="00564D55">
        <w:rPr>
          <w:rFonts w:cs="Arial"/>
          <w:noProof/>
          <w:szCs w:val="20"/>
        </w:rPr>
        <w:t xml:space="preserve">(4)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564D55">
        <w:rPr>
          <w:rFonts w:cs="Arial"/>
          <w:b/>
          <w:bCs/>
          <w:noProof/>
          <w:szCs w:val="20"/>
        </w:rPr>
        <w:t>od 1. 1. 2026 do 31. 12. 2026</w:t>
      </w:r>
      <w:r w:rsidRPr="00564D55">
        <w:rPr>
          <w:rFonts w:cs="Arial"/>
          <w:noProof/>
          <w:szCs w:val="20"/>
        </w:rPr>
        <w:t>.</w:t>
      </w:r>
    </w:p>
    <w:p w14:paraId="2C6A55EE" w14:textId="77777777" w:rsidR="00F1290F" w:rsidRPr="00564D55" w:rsidRDefault="00F1290F" w:rsidP="00F1290F"/>
    <w:p w14:paraId="066F4F20" w14:textId="77777777" w:rsidR="00F1290F" w:rsidRPr="00564D55" w:rsidRDefault="00F1290F" w:rsidP="00F1290F">
      <w:pPr>
        <w:suppressAutoHyphens/>
        <w:rPr>
          <w:rFonts w:cs="Arial"/>
          <w:noProof/>
          <w:szCs w:val="20"/>
        </w:rPr>
      </w:pPr>
      <w:r w:rsidRPr="00564D55">
        <w:rPr>
          <w:rFonts w:cs="Arial"/>
          <w:noProof/>
          <w:szCs w:val="20"/>
        </w:rPr>
        <w:t xml:space="preserve">(5)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564D55">
        <w:rPr>
          <w:rFonts w:cs="Arial"/>
          <w:b/>
          <w:bCs/>
          <w:noProof/>
          <w:szCs w:val="20"/>
        </w:rPr>
        <w:t>od 1. 1. 2027 do 31. 12. 2027.</w:t>
      </w:r>
    </w:p>
    <w:p w14:paraId="773B32EC" w14:textId="77777777" w:rsidR="00F1290F" w:rsidRPr="00564D55" w:rsidRDefault="00F1290F" w:rsidP="00F1290F"/>
    <w:p w14:paraId="351D7FB2" w14:textId="77777777" w:rsidR="00F1290F" w:rsidRPr="00564D55" w:rsidRDefault="00F1290F" w:rsidP="00F1290F">
      <w:pPr>
        <w:suppressAutoHyphens/>
        <w:rPr>
          <w:rFonts w:cs="Arial"/>
          <w:noProof/>
          <w:szCs w:val="20"/>
        </w:rPr>
      </w:pPr>
      <w:r w:rsidRPr="00564D55">
        <w:rPr>
          <w:rFonts w:cs="Arial"/>
          <w:noProof/>
          <w:szCs w:val="20"/>
        </w:rPr>
        <w:t xml:space="preserve">(6)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564D55">
        <w:rPr>
          <w:rFonts w:cs="Arial"/>
          <w:b/>
          <w:bCs/>
          <w:noProof/>
          <w:szCs w:val="20"/>
        </w:rPr>
        <w:t>od 1. 1. 2028 do 31. 12. 2028.</w:t>
      </w:r>
    </w:p>
    <w:p w14:paraId="53E09F7E" w14:textId="6B5388BA" w:rsidR="00FE3685" w:rsidRPr="00564D55" w:rsidRDefault="00FE3685" w:rsidP="00F1290F">
      <w:pPr>
        <w:suppressAutoHyphens/>
        <w:rPr>
          <w:rFonts w:cs="Arial"/>
          <w:b/>
          <w:bCs/>
          <w:noProof/>
          <w:szCs w:val="20"/>
        </w:rPr>
      </w:pPr>
    </w:p>
    <w:p w14:paraId="1E6187FD" w14:textId="221F4D9E" w:rsidR="00FE3685" w:rsidRPr="00564D55" w:rsidRDefault="00FE3685" w:rsidP="00564D55">
      <w:pPr>
        <w:spacing w:line="240" w:lineRule="atLeast"/>
        <w:jc w:val="center"/>
        <w:rPr>
          <w:rFonts w:cs="Arial"/>
          <w:b/>
        </w:rPr>
      </w:pPr>
      <w:r w:rsidRPr="00564D55">
        <w:rPr>
          <w:rFonts w:cs="Arial"/>
          <w:b/>
        </w:rPr>
        <w:t>VALIDITY OF THE CONTRACT</w:t>
      </w:r>
    </w:p>
    <w:p w14:paraId="1EAAB487" w14:textId="51F025F3" w:rsidR="00FE3685" w:rsidRPr="00564D55" w:rsidRDefault="00FE3685" w:rsidP="00FE3685">
      <w:pPr>
        <w:spacing w:line="240" w:lineRule="atLeast"/>
        <w:jc w:val="center"/>
        <w:rPr>
          <w:rFonts w:cs="Arial"/>
          <w:b/>
        </w:rPr>
      </w:pPr>
      <w:proofErr w:type="spellStart"/>
      <w:r w:rsidRPr="00564D55">
        <w:rPr>
          <w:rFonts w:cs="Arial"/>
          <w:b/>
        </w:rPr>
        <w:t>Article</w:t>
      </w:r>
      <w:proofErr w:type="spellEnd"/>
      <w:r w:rsidRPr="00564D55">
        <w:rPr>
          <w:rFonts w:cs="Arial"/>
          <w:b/>
        </w:rPr>
        <w:t xml:space="preserve"> 18</w:t>
      </w:r>
    </w:p>
    <w:p w14:paraId="15DC5AB0" w14:textId="77777777" w:rsidR="00FE3685" w:rsidRPr="00564D55" w:rsidRDefault="00FE3685" w:rsidP="00FE3685">
      <w:pPr>
        <w:spacing w:line="240" w:lineRule="atLeast"/>
        <w:rPr>
          <w:rFonts w:cs="Arial"/>
        </w:rPr>
      </w:pPr>
    </w:p>
    <w:p w14:paraId="13024388" w14:textId="77777777" w:rsidR="00FE3685" w:rsidRPr="00FE3685" w:rsidRDefault="00FE3685" w:rsidP="00FE3685">
      <w:pPr>
        <w:rPr>
          <w:rFonts w:cs="Arial"/>
          <w:szCs w:val="20"/>
          <w:lang w:val="en-GB"/>
        </w:rPr>
      </w:pPr>
      <w:r w:rsidRPr="00FE3685">
        <w:rPr>
          <w:rFonts w:cs="Arial"/>
          <w:szCs w:val="20"/>
          <w:lang w:val="en-GB"/>
        </w:rPr>
        <w:t>(1) The Contract is made under the suspense and enters into force</w:t>
      </w:r>
      <w:r w:rsidRPr="00FE3685">
        <w:rPr>
          <w:rFonts w:cs="Arial"/>
          <w:szCs w:val="20"/>
        </w:rPr>
        <w:t>:</w:t>
      </w:r>
    </w:p>
    <w:p w14:paraId="753A6554" w14:textId="77777777" w:rsidR="00FE3685" w:rsidRPr="00564D55" w:rsidRDefault="00FE3685" w:rsidP="001C5086">
      <w:pPr>
        <w:pStyle w:val="ListParagraph"/>
        <w:numPr>
          <w:ilvl w:val="0"/>
          <w:numId w:val="35"/>
        </w:numPr>
        <w:rPr>
          <w:rFonts w:cs="Arial"/>
          <w:szCs w:val="20"/>
          <w:lang w:val="en-GB"/>
        </w:rPr>
      </w:pPr>
      <w:r w:rsidRPr="00564D55">
        <w:rPr>
          <w:rFonts w:cs="Arial"/>
          <w:szCs w:val="20"/>
          <w:lang w:val="en-GB"/>
        </w:rPr>
        <w:t xml:space="preserve">on the day the authorized representatives of the Contracting Authority and Bidder affix their signatures and valid stamps of both </w:t>
      </w:r>
      <w:proofErr w:type="gramStart"/>
      <w:r w:rsidRPr="00564D55">
        <w:rPr>
          <w:rFonts w:cs="Arial"/>
          <w:szCs w:val="20"/>
          <w:lang w:val="en-GB"/>
        </w:rPr>
        <w:t>parties;</w:t>
      </w:r>
      <w:proofErr w:type="gramEnd"/>
    </w:p>
    <w:p w14:paraId="42F9C5F7" w14:textId="7FFC7A0C" w:rsidR="00FE3685" w:rsidRPr="00564D55" w:rsidRDefault="00FE3685" w:rsidP="001C5086">
      <w:pPr>
        <w:pStyle w:val="ListParagraph"/>
        <w:numPr>
          <w:ilvl w:val="0"/>
          <w:numId w:val="35"/>
        </w:numPr>
        <w:rPr>
          <w:rFonts w:cs="Arial"/>
          <w:szCs w:val="20"/>
          <w:lang w:val="en-GB"/>
        </w:rPr>
      </w:pPr>
      <w:r w:rsidRPr="00564D55">
        <w:rPr>
          <w:rFonts w:cs="Arial"/>
          <w:szCs w:val="20"/>
          <w:lang w:val="en-GB"/>
        </w:rPr>
        <w:t>by Bidder’s presentation of the Performance Guarantee, no later than 10 days after receiving the signed contract by the Contracting Authority, issued by Bank or Insurance Company, irrevocable, unconditional and payable at first call in the amount of 10 % of the contractual value and valid form the 1</w:t>
      </w:r>
      <w:r w:rsidRPr="00564D55">
        <w:rPr>
          <w:rFonts w:cs="Arial"/>
          <w:szCs w:val="20"/>
          <w:vertAlign w:val="superscript"/>
          <w:lang w:val="en-GB"/>
        </w:rPr>
        <w:t>st</w:t>
      </w:r>
      <w:r w:rsidRPr="00564D55">
        <w:rPr>
          <w:rFonts w:cs="Arial"/>
          <w:szCs w:val="20"/>
          <w:lang w:val="en-GB"/>
        </w:rPr>
        <w:t xml:space="preserve"> of January 2025 until the 31</w:t>
      </w:r>
      <w:r w:rsidRPr="00564D55">
        <w:rPr>
          <w:rFonts w:cs="Arial"/>
          <w:szCs w:val="20"/>
          <w:vertAlign w:val="superscript"/>
          <w:lang w:val="en-GB"/>
        </w:rPr>
        <w:t>st</w:t>
      </w:r>
      <w:r w:rsidRPr="00564D55">
        <w:rPr>
          <w:rFonts w:cs="Arial"/>
          <w:szCs w:val="20"/>
          <w:lang w:val="en-GB"/>
        </w:rPr>
        <w:t xml:space="preserve"> of December 2025. The Bidder must present the Performance Guarantee at the latest 10 days after the signature of the Contract.</w:t>
      </w:r>
    </w:p>
    <w:p w14:paraId="7C02E37F" w14:textId="77777777" w:rsidR="00FE3685" w:rsidRPr="00FE3685" w:rsidRDefault="00FE3685" w:rsidP="00FE3685">
      <w:pPr>
        <w:rPr>
          <w:rFonts w:cs="Arial"/>
          <w:szCs w:val="20"/>
          <w:highlight w:val="green"/>
          <w:lang w:val="en-GB"/>
        </w:rPr>
      </w:pPr>
    </w:p>
    <w:p w14:paraId="15DE82F0" w14:textId="1E3DD1E3" w:rsidR="00FE3685" w:rsidRPr="00564D55" w:rsidRDefault="00FE3685" w:rsidP="00FE3685">
      <w:pPr>
        <w:rPr>
          <w:rFonts w:cs="Arial"/>
          <w:szCs w:val="20"/>
        </w:rPr>
      </w:pPr>
      <w:r w:rsidRPr="00564D55">
        <w:rPr>
          <w:rFonts w:cs="Arial"/>
          <w:szCs w:val="20"/>
        </w:rPr>
        <w:t xml:space="preserve">(2) The </w:t>
      </w:r>
      <w:proofErr w:type="spellStart"/>
      <w:r w:rsidRPr="00564D55">
        <w:rPr>
          <w:rFonts w:cs="Arial"/>
          <w:szCs w:val="20"/>
        </w:rPr>
        <w:t>Bidder</w:t>
      </w:r>
      <w:proofErr w:type="spellEnd"/>
      <w:r w:rsidRPr="00564D55">
        <w:rPr>
          <w:rFonts w:cs="Arial"/>
          <w:szCs w:val="20"/>
        </w:rPr>
        <w:t xml:space="preserve"> is </w:t>
      </w:r>
      <w:proofErr w:type="spellStart"/>
      <w:r w:rsidRPr="00564D55">
        <w:rPr>
          <w:rFonts w:cs="Arial"/>
          <w:szCs w:val="20"/>
        </w:rPr>
        <w:t>obliged</w:t>
      </w:r>
      <w:proofErr w:type="spellEnd"/>
      <w:r w:rsidRPr="00564D55">
        <w:rPr>
          <w:rFonts w:cs="Arial"/>
          <w:szCs w:val="20"/>
        </w:rPr>
        <w:t xml:space="preserve"> to </w:t>
      </w:r>
      <w:proofErr w:type="spellStart"/>
      <w:r w:rsidRPr="00564D55">
        <w:rPr>
          <w:rFonts w:cs="Arial"/>
          <w:szCs w:val="20"/>
        </w:rPr>
        <w:t>submit</w:t>
      </w:r>
      <w:proofErr w:type="spellEnd"/>
      <w:r w:rsidRPr="00564D55">
        <w:rPr>
          <w:rFonts w:cs="Arial"/>
          <w:szCs w:val="20"/>
        </w:rPr>
        <w:t xml:space="preserve"> the </w:t>
      </w:r>
      <w:proofErr w:type="spellStart"/>
      <w:r w:rsidRPr="00564D55">
        <w:rPr>
          <w:rFonts w:cs="Arial"/>
          <w:szCs w:val="20"/>
        </w:rPr>
        <w:t>required</w:t>
      </w:r>
      <w:proofErr w:type="spellEnd"/>
      <w:r w:rsidRPr="00564D55">
        <w:rPr>
          <w:rFonts w:cs="Arial"/>
          <w:szCs w:val="20"/>
        </w:rPr>
        <w:t xml:space="preserve"> </w:t>
      </w:r>
      <w:proofErr w:type="spellStart"/>
      <w:r w:rsidRPr="00564D55">
        <w:rPr>
          <w:rFonts w:cs="Arial"/>
          <w:szCs w:val="20"/>
        </w:rPr>
        <w:t>documents</w:t>
      </w:r>
      <w:proofErr w:type="spellEnd"/>
      <w:r w:rsidRPr="00564D55">
        <w:rPr>
          <w:rFonts w:cs="Arial"/>
          <w:szCs w:val="20"/>
        </w:rPr>
        <w:t xml:space="preserve"> in the </w:t>
      </w:r>
      <w:proofErr w:type="spellStart"/>
      <w:r w:rsidRPr="00564D55">
        <w:rPr>
          <w:rFonts w:cs="Arial"/>
          <w:szCs w:val="20"/>
        </w:rPr>
        <w:t>previous</w:t>
      </w:r>
      <w:proofErr w:type="spellEnd"/>
      <w:r w:rsidRPr="00564D55">
        <w:rPr>
          <w:rFonts w:cs="Arial"/>
          <w:szCs w:val="20"/>
        </w:rPr>
        <w:t xml:space="preserve"> </w:t>
      </w:r>
      <w:proofErr w:type="spellStart"/>
      <w:r w:rsidRPr="00564D55">
        <w:rPr>
          <w:rFonts w:cs="Arial"/>
          <w:szCs w:val="20"/>
        </w:rPr>
        <w:t>paragraph</w:t>
      </w:r>
      <w:proofErr w:type="spellEnd"/>
      <w:r w:rsidRPr="00564D55">
        <w:rPr>
          <w:rFonts w:cs="Arial"/>
          <w:szCs w:val="20"/>
        </w:rPr>
        <w:t xml:space="preserve"> </w:t>
      </w:r>
      <w:proofErr w:type="spellStart"/>
      <w:r w:rsidRPr="00564D55">
        <w:rPr>
          <w:rFonts w:cs="Arial"/>
          <w:szCs w:val="20"/>
        </w:rPr>
        <w:t>of</w:t>
      </w:r>
      <w:proofErr w:type="spellEnd"/>
      <w:r w:rsidRPr="00564D55">
        <w:rPr>
          <w:rFonts w:cs="Arial"/>
          <w:szCs w:val="20"/>
        </w:rPr>
        <w:t xml:space="preserve"> </w:t>
      </w:r>
      <w:proofErr w:type="spellStart"/>
      <w:r w:rsidRPr="00564D55">
        <w:rPr>
          <w:rFonts w:cs="Arial"/>
          <w:szCs w:val="20"/>
        </w:rPr>
        <w:t>this</w:t>
      </w:r>
      <w:proofErr w:type="spellEnd"/>
      <w:r w:rsidRPr="00564D55">
        <w:rPr>
          <w:rFonts w:cs="Arial"/>
          <w:szCs w:val="20"/>
        </w:rPr>
        <w:t xml:space="preserve"> </w:t>
      </w:r>
      <w:proofErr w:type="spellStart"/>
      <w:r w:rsidRPr="00564D55">
        <w:rPr>
          <w:rFonts w:cs="Arial"/>
          <w:szCs w:val="20"/>
        </w:rPr>
        <w:t>article</w:t>
      </w:r>
      <w:proofErr w:type="spellEnd"/>
      <w:r w:rsidRPr="00564D55">
        <w:rPr>
          <w:rFonts w:cs="Arial"/>
          <w:szCs w:val="20"/>
        </w:rPr>
        <w:t xml:space="preserve"> </w:t>
      </w:r>
      <w:proofErr w:type="spellStart"/>
      <w:r w:rsidRPr="00564D55">
        <w:rPr>
          <w:rFonts w:cs="Arial"/>
          <w:szCs w:val="20"/>
        </w:rPr>
        <w:t>within</w:t>
      </w:r>
      <w:proofErr w:type="spellEnd"/>
      <w:r w:rsidRPr="00564D55">
        <w:rPr>
          <w:rFonts w:cs="Arial"/>
          <w:szCs w:val="20"/>
        </w:rPr>
        <w:t xml:space="preserve"> 10 </w:t>
      </w:r>
      <w:proofErr w:type="spellStart"/>
      <w:r w:rsidRPr="00564D55">
        <w:rPr>
          <w:rFonts w:cs="Arial"/>
          <w:szCs w:val="20"/>
        </w:rPr>
        <w:t>days</w:t>
      </w:r>
      <w:proofErr w:type="spellEnd"/>
      <w:r w:rsidRPr="00564D55">
        <w:rPr>
          <w:rFonts w:cs="Arial"/>
          <w:szCs w:val="20"/>
        </w:rPr>
        <w:t xml:space="preserve"> </w:t>
      </w:r>
      <w:proofErr w:type="spellStart"/>
      <w:r w:rsidRPr="00564D55">
        <w:rPr>
          <w:rFonts w:cs="Arial"/>
          <w:szCs w:val="20"/>
        </w:rPr>
        <w:t>after</w:t>
      </w:r>
      <w:proofErr w:type="spellEnd"/>
      <w:r w:rsidRPr="00564D55">
        <w:rPr>
          <w:rFonts w:cs="Arial"/>
          <w:szCs w:val="20"/>
        </w:rPr>
        <w:t xml:space="preserve"> </w:t>
      </w:r>
      <w:proofErr w:type="spellStart"/>
      <w:r w:rsidRPr="00564D55">
        <w:rPr>
          <w:rFonts w:cs="Arial"/>
          <w:szCs w:val="20"/>
        </w:rPr>
        <w:t>signing</w:t>
      </w:r>
      <w:proofErr w:type="spellEnd"/>
      <w:r w:rsidRPr="00564D55">
        <w:rPr>
          <w:rFonts w:cs="Arial"/>
          <w:szCs w:val="20"/>
        </w:rPr>
        <w:t xml:space="preserve"> the </w:t>
      </w:r>
      <w:proofErr w:type="spellStart"/>
      <w:r w:rsidRPr="00564D55">
        <w:rPr>
          <w:rFonts w:cs="Arial"/>
          <w:szCs w:val="20"/>
        </w:rPr>
        <w:t>contract</w:t>
      </w:r>
      <w:proofErr w:type="spellEnd"/>
      <w:r w:rsidRPr="00564D55">
        <w:rPr>
          <w:rFonts w:cs="Arial"/>
          <w:szCs w:val="20"/>
        </w:rPr>
        <w:t>.</w:t>
      </w:r>
    </w:p>
    <w:p w14:paraId="1451F826" w14:textId="77777777" w:rsidR="00FE3685" w:rsidRPr="00564D55" w:rsidRDefault="00FE3685" w:rsidP="00FE3685">
      <w:pPr>
        <w:rPr>
          <w:rFonts w:cs="Arial"/>
          <w:szCs w:val="20"/>
        </w:rPr>
      </w:pPr>
    </w:p>
    <w:p w14:paraId="27A97DCF" w14:textId="3CFA1ACC" w:rsidR="00FE3685" w:rsidRPr="00564D55" w:rsidRDefault="00FE3685" w:rsidP="00FE3685">
      <w:pPr>
        <w:rPr>
          <w:rFonts w:eastAsia="Calibri" w:cs="Arial"/>
          <w:bCs/>
          <w:szCs w:val="20"/>
        </w:rPr>
      </w:pPr>
      <w:r w:rsidRPr="00564D55">
        <w:rPr>
          <w:rFonts w:cs="Arial"/>
          <w:szCs w:val="20"/>
        </w:rPr>
        <w:t xml:space="preserve">(3) </w:t>
      </w:r>
      <w:r w:rsidRPr="00564D55">
        <w:rPr>
          <w:rFonts w:eastAsia="Calibri" w:cs="Arial"/>
          <w:bCs/>
          <w:szCs w:val="20"/>
        </w:rPr>
        <w:t xml:space="preserve">The </w:t>
      </w:r>
      <w:proofErr w:type="spellStart"/>
      <w:r w:rsidRPr="00564D55">
        <w:rPr>
          <w:rFonts w:eastAsia="Calibri" w:cs="Arial"/>
          <w:bCs/>
          <w:szCs w:val="20"/>
        </w:rPr>
        <w:t>contract</w:t>
      </w:r>
      <w:proofErr w:type="spellEnd"/>
      <w:r w:rsidRPr="00564D55">
        <w:rPr>
          <w:rFonts w:eastAsia="Calibri" w:cs="Arial"/>
          <w:bCs/>
          <w:szCs w:val="20"/>
        </w:rPr>
        <w:t xml:space="preserve"> is </w:t>
      </w:r>
      <w:proofErr w:type="spellStart"/>
      <w:r w:rsidRPr="00564D55">
        <w:rPr>
          <w:rFonts w:eastAsia="Calibri" w:cs="Arial"/>
          <w:bCs/>
          <w:szCs w:val="20"/>
        </w:rPr>
        <w:t>concluded</w:t>
      </w:r>
      <w:proofErr w:type="spellEnd"/>
      <w:r w:rsidRPr="00564D55">
        <w:rPr>
          <w:rFonts w:eastAsia="Calibri" w:cs="Arial"/>
          <w:bCs/>
          <w:szCs w:val="20"/>
        </w:rPr>
        <w:t xml:space="preserve"> for a </w:t>
      </w:r>
      <w:proofErr w:type="spellStart"/>
      <w:r w:rsidRPr="00564D55">
        <w:rPr>
          <w:rFonts w:eastAsia="Calibri" w:cs="Arial"/>
          <w:bCs/>
          <w:szCs w:val="20"/>
        </w:rPr>
        <w:t>certain</w:t>
      </w:r>
      <w:proofErr w:type="spellEnd"/>
      <w:r w:rsidRPr="00564D55">
        <w:rPr>
          <w:rFonts w:eastAsia="Calibri" w:cs="Arial"/>
          <w:bCs/>
          <w:szCs w:val="20"/>
        </w:rPr>
        <w:t xml:space="preserve"> period </w:t>
      </w:r>
      <w:proofErr w:type="spellStart"/>
      <w:r w:rsidRPr="00564D55">
        <w:rPr>
          <w:rFonts w:eastAsia="Calibri" w:cs="Arial"/>
          <w:bCs/>
          <w:szCs w:val="20"/>
        </w:rPr>
        <w:t>of</w:t>
      </w:r>
      <w:proofErr w:type="spellEnd"/>
      <w:r w:rsidRPr="00564D55">
        <w:rPr>
          <w:rFonts w:eastAsia="Calibri" w:cs="Arial"/>
          <w:bCs/>
          <w:szCs w:val="20"/>
        </w:rPr>
        <w:t xml:space="preserve"> time, </w:t>
      </w:r>
      <w:proofErr w:type="spellStart"/>
      <w:r w:rsidRPr="00564D55">
        <w:rPr>
          <w:rFonts w:eastAsia="Calibri" w:cs="Arial"/>
          <w:bCs/>
          <w:szCs w:val="20"/>
        </w:rPr>
        <w:t>namely</w:t>
      </w:r>
      <w:proofErr w:type="spellEnd"/>
      <w:r w:rsidRPr="00564D55">
        <w:rPr>
          <w:rFonts w:eastAsia="Calibri" w:cs="Arial"/>
          <w:bCs/>
          <w:szCs w:val="20"/>
        </w:rPr>
        <w:t xml:space="preserve"> </w:t>
      </w:r>
      <w:proofErr w:type="spellStart"/>
      <w:r w:rsidRPr="00564D55">
        <w:rPr>
          <w:rFonts w:eastAsia="Calibri" w:cs="Arial"/>
          <w:bCs/>
          <w:szCs w:val="20"/>
        </w:rPr>
        <w:t>from</w:t>
      </w:r>
      <w:proofErr w:type="spellEnd"/>
      <w:r w:rsidRPr="00564D55">
        <w:rPr>
          <w:rFonts w:eastAsia="Calibri" w:cs="Arial"/>
          <w:bCs/>
          <w:szCs w:val="20"/>
        </w:rPr>
        <w:t xml:space="preserve"> the date </w:t>
      </w:r>
      <w:proofErr w:type="spellStart"/>
      <w:r w:rsidRPr="00564D55">
        <w:rPr>
          <w:rFonts w:eastAsia="Calibri" w:cs="Arial"/>
          <w:bCs/>
          <w:szCs w:val="20"/>
        </w:rPr>
        <w:t>of</w:t>
      </w:r>
      <w:proofErr w:type="spellEnd"/>
      <w:r w:rsidRPr="00564D55">
        <w:rPr>
          <w:rFonts w:eastAsia="Calibri" w:cs="Arial"/>
          <w:bCs/>
          <w:szCs w:val="20"/>
        </w:rPr>
        <w:t xml:space="preserve"> </w:t>
      </w:r>
      <w:proofErr w:type="spellStart"/>
      <w:r w:rsidRPr="00564D55">
        <w:rPr>
          <w:rFonts w:eastAsia="Calibri" w:cs="Arial"/>
          <w:bCs/>
          <w:szCs w:val="20"/>
        </w:rPr>
        <w:t>validity</w:t>
      </w:r>
      <w:proofErr w:type="spellEnd"/>
      <w:r w:rsidRPr="00564D55">
        <w:rPr>
          <w:rFonts w:eastAsia="Calibri" w:cs="Arial"/>
          <w:bCs/>
          <w:szCs w:val="20"/>
        </w:rPr>
        <w:t xml:space="preserve"> </w:t>
      </w:r>
      <w:proofErr w:type="spellStart"/>
      <w:r w:rsidRPr="00564D55">
        <w:rPr>
          <w:rFonts w:eastAsia="Calibri" w:cs="Arial"/>
          <w:bCs/>
          <w:szCs w:val="20"/>
        </w:rPr>
        <w:t>of</w:t>
      </w:r>
      <w:proofErr w:type="spellEnd"/>
      <w:r w:rsidRPr="00564D55">
        <w:rPr>
          <w:rFonts w:eastAsia="Calibri" w:cs="Arial"/>
          <w:bCs/>
          <w:szCs w:val="20"/>
        </w:rPr>
        <w:t xml:space="preserve"> the </w:t>
      </w:r>
      <w:proofErr w:type="spellStart"/>
      <w:r w:rsidRPr="00564D55">
        <w:rPr>
          <w:rFonts w:eastAsia="Calibri" w:cs="Arial"/>
          <w:bCs/>
          <w:szCs w:val="20"/>
        </w:rPr>
        <w:t>contract</w:t>
      </w:r>
      <w:proofErr w:type="spellEnd"/>
      <w:r w:rsidRPr="00564D55">
        <w:rPr>
          <w:rFonts w:eastAsia="Calibri" w:cs="Arial"/>
          <w:bCs/>
          <w:szCs w:val="20"/>
        </w:rPr>
        <w:t xml:space="preserve"> </w:t>
      </w:r>
      <w:proofErr w:type="spellStart"/>
      <w:r w:rsidRPr="00564D55">
        <w:rPr>
          <w:rFonts w:eastAsia="Calibri" w:cs="Arial"/>
          <w:bCs/>
          <w:szCs w:val="20"/>
        </w:rPr>
        <w:t>until</w:t>
      </w:r>
      <w:proofErr w:type="spellEnd"/>
      <w:r w:rsidRPr="00564D55">
        <w:rPr>
          <w:rFonts w:eastAsia="Calibri" w:cs="Arial"/>
          <w:bCs/>
          <w:szCs w:val="20"/>
        </w:rPr>
        <w:t xml:space="preserve"> the 31st </w:t>
      </w:r>
      <w:proofErr w:type="spellStart"/>
      <w:r w:rsidRPr="00564D55">
        <w:rPr>
          <w:rFonts w:eastAsia="Calibri" w:cs="Arial"/>
          <w:bCs/>
          <w:szCs w:val="20"/>
        </w:rPr>
        <w:t>of</w:t>
      </w:r>
      <w:proofErr w:type="spellEnd"/>
      <w:r w:rsidRPr="00564D55">
        <w:rPr>
          <w:rFonts w:eastAsia="Calibri" w:cs="Arial"/>
          <w:bCs/>
          <w:szCs w:val="20"/>
        </w:rPr>
        <w:t xml:space="preserve"> December 202</w:t>
      </w:r>
      <w:r w:rsidR="001B634D">
        <w:rPr>
          <w:rFonts w:eastAsia="Calibri" w:cs="Arial"/>
          <w:bCs/>
          <w:szCs w:val="20"/>
        </w:rPr>
        <w:t>8</w:t>
      </w:r>
      <w:r w:rsidRPr="00564D55">
        <w:rPr>
          <w:rFonts w:eastAsia="Calibri" w:cs="Arial"/>
          <w:bCs/>
          <w:szCs w:val="20"/>
        </w:rPr>
        <w:t xml:space="preserve"> </w:t>
      </w:r>
      <w:proofErr w:type="spellStart"/>
      <w:r w:rsidRPr="00564D55">
        <w:rPr>
          <w:rFonts w:eastAsia="Calibri" w:cs="Arial"/>
          <w:bCs/>
          <w:szCs w:val="20"/>
        </w:rPr>
        <w:t>inclusive</w:t>
      </w:r>
      <w:proofErr w:type="spellEnd"/>
      <w:r w:rsidRPr="00564D55">
        <w:rPr>
          <w:rFonts w:eastAsia="Calibri" w:cs="Arial"/>
          <w:bCs/>
          <w:szCs w:val="20"/>
        </w:rPr>
        <w:t>.</w:t>
      </w:r>
    </w:p>
    <w:p w14:paraId="2C4C23ED" w14:textId="77777777" w:rsidR="00FE3685" w:rsidRPr="00564D55" w:rsidRDefault="00FE3685" w:rsidP="00FE3685">
      <w:pPr>
        <w:rPr>
          <w:rFonts w:eastAsia="Calibri" w:cs="Arial"/>
          <w:bCs/>
          <w:szCs w:val="20"/>
        </w:rPr>
      </w:pPr>
    </w:p>
    <w:p w14:paraId="5B3E1EEC" w14:textId="7B403170" w:rsidR="00FE3685" w:rsidRPr="00564D55" w:rsidRDefault="00FE3685" w:rsidP="00FE3685">
      <w:pPr>
        <w:rPr>
          <w:b/>
          <w:bCs/>
          <w:noProof/>
          <w:lang w:val="en-GB"/>
        </w:rPr>
      </w:pPr>
      <w:r w:rsidRPr="00564D55">
        <w:rPr>
          <w:noProof/>
          <w:lang w:val="en-GB"/>
        </w:rPr>
        <w:t xml:space="preserve">(4)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2026 until 31</w:t>
      </w:r>
      <w:r w:rsidRPr="00564D55">
        <w:rPr>
          <w:b/>
          <w:bCs/>
          <w:noProof/>
          <w:vertAlign w:val="superscript"/>
          <w:lang w:val="en-GB"/>
        </w:rPr>
        <w:t>st</w:t>
      </w:r>
      <w:r w:rsidRPr="00564D55">
        <w:rPr>
          <w:b/>
          <w:bCs/>
          <w:noProof/>
          <w:lang w:val="en-GB"/>
        </w:rPr>
        <w:t xml:space="preserve"> of December 2026.</w:t>
      </w:r>
    </w:p>
    <w:p w14:paraId="79352E5B" w14:textId="77777777" w:rsidR="00FE3685" w:rsidRPr="00564D55" w:rsidRDefault="00FE3685" w:rsidP="00FE3685">
      <w:pPr>
        <w:rPr>
          <w:b/>
          <w:bCs/>
          <w:noProof/>
          <w:lang w:val="en-GB"/>
        </w:rPr>
      </w:pPr>
    </w:p>
    <w:p w14:paraId="0840451C" w14:textId="3ACA87C7" w:rsidR="00FE3685" w:rsidRPr="00564D55" w:rsidRDefault="00FE3685" w:rsidP="00FE3685">
      <w:pPr>
        <w:rPr>
          <w:b/>
          <w:bCs/>
          <w:noProof/>
          <w:lang w:val="en-GB"/>
        </w:rPr>
      </w:pPr>
      <w:r w:rsidRPr="00564D55">
        <w:rPr>
          <w:noProof/>
          <w:lang w:val="en-GB"/>
        </w:rPr>
        <w:t xml:space="preserve">(5)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2027 until 31</w:t>
      </w:r>
      <w:r w:rsidRPr="00564D55">
        <w:rPr>
          <w:b/>
          <w:bCs/>
          <w:noProof/>
          <w:vertAlign w:val="superscript"/>
          <w:lang w:val="en-GB"/>
        </w:rPr>
        <w:t>st</w:t>
      </w:r>
      <w:r w:rsidRPr="00564D55">
        <w:rPr>
          <w:b/>
          <w:bCs/>
          <w:noProof/>
          <w:lang w:val="en-GB"/>
        </w:rPr>
        <w:t xml:space="preserve"> of December 2027.</w:t>
      </w:r>
    </w:p>
    <w:p w14:paraId="24A7F3F4" w14:textId="77777777" w:rsidR="00FE3685" w:rsidRPr="00564D55" w:rsidRDefault="00FE3685" w:rsidP="00FE3685">
      <w:pPr>
        <w:rPr>
          <w:b/>
          <w:bCs/>
          <w:noProof/>
          <w:lang w:val="en-GB"/>
        </w:rPr>
      </w:pPr>
    </w:p>
    <w:p w14:paraId="404056E0" w14:textId="61E2D195" w:rsidR="00F1290F" w:rsidRDefault="00FE3685" w:rsidP="00F1290F">
      <w:pPr>
        <w:rPr>
          <w:noProof/>
          <w:lang w:val="en-GB"/>
        </w:rPr>
      </w:pPr>
      <w:r w:rsidRPr="00564D55">
        <w:rPr>
          <w:noProof/>
          <w:lang w:val="en-GB"/>
        </w:rPr>
        <w:t xml:space="preserve">(6)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2028 until 31</w:t>
      </w:r>
      <w:r w:rsidRPr="00564D55">
        <w:rPr>
          <w:b/>
          <w:bCs/>
          <w:noProof/>
          <w:vertAlign w:val="superscript"/>
          <w:lang w:val="en-GB"/>
        </w:rPr>
        <w:t>st</w:t>
      </w:r>
      <w:r w:rsidRPr="00564D55">
        <w:rPr>
          <w:b/>
          <w:bCs/>
          <w:noProof/>
          <w:lang w:val="en-GB"/>
        </w:rPr>
        <w:t xml:space="preserve"> of December 2028.</w:t>
      </w:r>
    </w:p>
    <w:p w14:paraId="72BBF7B4" w14:textId="77777777" w:rsidR="001B634D" w:rsidRPr="001B634D" w:rsidRDefault="001B634D" w:rsidP="00F1290F">
      <w:pPr>
        <w:rPr>
          <w:noProof/>
          <w:lang w:val="en-GB"/>
        </w:rPr>
      </w:pPr>
    </w:p>
    <w:p w14:paraId="7F519F3F" w14:textId="77777777" w:rsidR="00F1290F" w:rsidRPr="00564D55" w:rsidRDefault="00F1290F" w:rsidP="00F1290F">
      <w:pPr>
        <w:spacing w:line="240" w:lineRule="atLeast"/>
        <w:jc w:val="center"/>
        <w:rPr>
          <w:rFonts w:cs="Arial"/>
          <w:b/>
          <w:bCs/>
        </w:rPr>
      </w:pPr>
      <w:r w:rsidRPr="00564D55">
        <w:rPr>
          <w:rFonts w:cs="Arial"/>
          <w:b/>
          <w:bCs/>
        </w:rPr>
        <w:t>19. člen</w:t>
      </w:r>
    </w:p>
    <w:p w14:paraId="795725D9" w14:textId="77777777" w:rsidR="00F1290F" w:rsidRPr="00564D55" w:rsidRDefault="00F1290F" w:rsidP="00F1290F">
      <w:pPr>
        <w:spacing w:line="240" w:lineRule="atLeast"/>
        <w:rPr>
          <w:rFonts w:cs="Arial"/>
          <w:b/>
          <w:bCs/>
        </w:rPr>
      </w:pPr>
    </w:p>
    <w:p w14:paraId="1F5400AD" w14:textId="4A1C3A8E" w:rsidR="00F1290F" w:rsidRPr="00564D55" w:rsidRDefault="00F1290F" w:rsidP="00F1290F">
      <w:pPr>
        <w:rPr>
          <w:rFonts w:cs="Arial"/>
          <w:szCs w:val="20"/>
        </w:rPr>
      </w:pPr>
      <w:r w:rsidRPr="00564D5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37FF268A" w14:textId="3CF16975" w:rsidR="002817AA" w:rsidRPr="00564D55" w:rsidRDefault="002817AA" w:rsidP="00F1290F">
      <w:pPr>
        <w:rPr>
          <w:rFonts w:cs="Arial"/>
          <w:szCs w:val="20"/>
        </w:rPr>
      </w:pPr>
    </w:p>
    <w:p w14:paraId="14678792" w14:textId="1B98EE04" w:rsidR="002817AA" w:rsidRPr="00564D55" w:rsidRDefault="002817AA" w:rsidP="002817AA">
      <w:pPr>
        <w:spacing w:line="240" w:lineRule="atLeast"/>
        <w:jc w:val="center"/>
        <w:rPr>
          <w:rFonts w:cs="Arial"/>
          <w:b/>
          <w:bCs/>
        </w:rPr>
      </w:pPr>
      <w:proofErr w:type="spellStart"/>
      <w:r w:rsidRPr="00564D55">
        <w:rPr>
          <w:rFonts w:cs="Arial"/>
          <w:b/>
          <w:bCs/>
        </w:rPr>
        <w:lastRenderedPageBreak/>
        <w:t>Article</w:t>
      </w:r>
      <w:proofErr w:type="spellEnd"/>
      <w:r w:rsidRPr="00564D55">
        <w:rPr>
          <w:rFonts w:cs="Arial"/>
          <w:b/>
          <w:bCs/>
        </w:rPr>
        <w:t xml:space="preserve"> 19</w:t>
      </w:r>
    </w:p>
    <w:p w14:paraId="1E2F4144" w14:textId="15E781DB" w:rsidR="002817AA" w:rsidRPr="00564D55" w:rsidRDefault="002817AA" w:rsidP="00F1290F">
      <w:pPr>
        <w:rPr>
          <w:rFonts w:cs="Arial"/>
          <w:szCs w:val="20"/>
        </w:rPr>
      </w:pPr>
    </w:p>
    <w:p w14:paraId="6E882A8F" w14:textId="77777777" w:rsidR="002817AA" w:rsidRPr="002817AA" w:rsidRDefault="002817AA" w:rsidP="002817AA">
      <w:pPr>
        <w:rPr>
          <w:rFonts w:cs="Arial"/>
          <w:szCs w:val="20"/>
          <w:lang w:val="en-GB"/>
        </w:rPr>
      </w:pPr>
      <w:r w:rsidRPr="002817AA">
        <w:rPr>
          <w:rFonts w:cs="Arial"/>
          <w:szCs w:val="20"/>
          <w:lang w:val="en-GB"/>
        </w:rPr>
        <w:t xml:space="preserve">The provisions of the Contract are fix and </w:t>
      </w:r>
      <w:proofErr w:type="spellStart"/>
      <w:r w:rsidRPr="002817AA">
        <w:rPr>
          <w:rFonts w:cs="Arial"/>
          <w:szCs w:val="20"/>
          <w:lang w:val="en-GB"/>
        </w:rPr>
        <w:t>can not</w:t>
      </w:r>
      <w:proofErr w:type="spellEnd"/>
      <w:r w:rsidRPr="002817AA">
        <w:rPr>
          <w:rFonts w:cs="Arial"/>
          <w:szCs w:val="2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6D6D7237" w14:textId="77777777" w:rsidR="002817AA" w:rsidRPr="00564D55" w:rsidRDefault="002817AA" w:rsidP="00F1290F">
      <w:pPr>
        <w:rPr>
          <w:rFonts w:cs="Arial"/>
          <w:szCs w:val="20"/>
          <w:lang w:val="en-GB"/>
        </w:rPr>
      </w:pPr>
    </w:p>
    <w:p w14:paraId="109AC473" w14:textId="77777777" w:rsidR="00D40052" w:rsidRDefault="00D40052" w:rsidP="00564D55">
      <w:pPr>
        <w:pStyle w:val="BESEDILO"/>
        <w:keepLines w:val="0"/>
        <w:widowControl/>
        <w:tabs>
          <w:tab w:val="clear" w:pos="2155"/>
        </w:tabs>
        <w:jc w:val="center"/>
        <w:rPr>
          <w:b/>
          <w:bCs/>
          <w:kern w:val="0"/>
          <w:szCs w:val="24"/>
        </w:rPr>
      </w:pPr>
    </w:p>
    <w:p w14:paraId="542DFB49" w14:textId="14F4DBA3" w:rsidR="00F1290F" w:rsidRPr="00564D55" w:rsidRDefault="00F1290F" w:rsidP="00564D55">
      <w:pPr>
        <w:pStyle w:val="BESEDILO"/>
        <w:keepLines w:val="0"/>
        <w:widowControl/>
        <w:tabs>
          <w:tab w:val="clear" w:pos="2155"/>
        </w:tabs>
        <w:jc w:val="center"/>
        <w:rPr>
          <w:b/>
          <w:bCs/>
          <w:kern w:val="0"/>
          <w:szCs w:val="24"/>
        </w:rPr>
      </w:pPr>
      <w:r w:rsidRPr="00564D55">
        <w:rPr>
          <w:b/>
          <w:bCs/>
          <w:kern w:val="0"/>
          <w:szCs w:val="24"/>
        </w:rPr>
        <w:t>PROTIKORUPCIJSKA KLAVZULA</w:t>
      </w:r>
    </w:p>
    <w:p w14:paraId="030DF877" w14:textId="77777777" w:rsidR="00F1290F" w:rsidRPr="00564D55" w:rsidRDefault="00F1290F" w:rsidP="00F1290F">
      <w:pPr>
        <w:pStyle w:val="BESEDILO"/>
        <w:keepLines w:val="0"/>
        <w:widowControl/>
        <w:tabs>
          <w:tab w:val="clear" w:pos="2155"/>
        </w:tabs>
        <w:jc w:val="center"/>
        <w:rPr>
          <w:b/>
          <w:bCs/>
          <w:kern w:val="0"/>
          <w:szCs w:val="24"/>
        </w:rPr>
      </w:pPr>
      <w:r w:rsidRPr="00564D55">
        <w:rPr>
          <w:b/>
          <w:bCs/>
          <w:kern w:val="0"/>
          <w:szCs w:val="24"/>
        </w:rPr>
        <w:t>20. člen</w:t>
      </w:r>
    </w:p>
    <w:p w14:paraId="4A0191A5" w14:textId="77777777" w:rsidR="00F1290F" w:rsidRPr="00564D55" w:rsidRDefault="00F1290F" w:rsidP="00F1290F">
      <w:pPr>
        <w:pStyle w:val="BESEDILO"/>
        <w:keepLines w:val="0"/>
        <w:widowControl/>
        <w:tabs>
          <w:tab w:val="clear" w:pos="2155"/>
        </w:tabs>
        <w:jc w:val="center"/>
        <w:rPr>
          <w:b/>
          <w:bCs/>
          <w:kern w:val="0"/>
          <w:szCs w:val="24"/>
        </w:rPr>
      </w:pPr>
    </w:p>
    <w:p w14:paraId="393D4B6C" w14:textId="77777777"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Če kdo od pogodbenih partnerjev posredno ali neposredno obljubi, ponudi ali da kakšno nedovoljeno korist, z namenom vplivati na:</w:t>
      </w:r>
    </w:p>
    <w:p w14:paraId="7F834EF7"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pridobitev posla, </w:t>
      </w:r>
    </w:p>
    <w:p w14:paraId="6B7946AD"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sklenitev posla pod ugodnejšimi pogoji, </w:t>
      </w:r>
    </w:p>
    <w:p w14:paraId="269938E2"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opustitev dolžnega nadzora nad izvajanjem pogodbenih obveznosti ali </w:t>
      </w:r>
    </w:p>
    <w:p w14:paraId="5F280E71"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BEE4D0" w14:textId="6930BC51"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 je pogodba nična.</w:t>
      </w:r>
    </w:p>
    <w:p w14:paraId="0DB56511" w14:textId="02F2F766" w:rsidR="002817AA" w:rsidRPr="00564D55" w:rsidRDefault="002817AA" w:rsidP="00F1290F">
      <w:pPr>
        <w:suppressAutoHyphens/>
        <w:autoSpaceDE w:val="0"/>
        <w:rPr>
          <w:rFonts w:eastAsia="Calibri" w:cs="Arial"/>
          <w:bCs/>
          <w:iCs/>
          <w:szCs w:val="20"/>
          <w:lang w:eastAsia="ar-SA"/>
        </w:rPr>
      </w:pPr>
    </w:p>
    <w:p w14:paraId="4F3C2F76" w14:textId="50D36663" w:rsidR="002817AA" w:rsidRPr="00564D55" w:rsidRDefault="002817AA" w:rsidP="00564D55">
      <w:pPr>
        <w:pStyle w:val="BESEDILO"/>
        <w:keepLines w:val="0"/>
        <w:widowControl/>
        <w:tabs>
          <w:tab w:val="clear" w:pos="2155"/>
        </w:tabs>
        <w:jc w:val="center"/>
        <w:rPr>
          <w:b/>
          <w:bCs/>
          <w:kern w:val="0"/>
          <w:szCs w:val="24"/>
        </w:rPr>
      </w:pPr>
      <w:r w:rsidRPr="00564D55">
        <w:rPr>
          <w:b/>
          <w:bCs/>
          <w:kern w:val="0"/>
          <w:szCs w:val="24"/>
        </w:rPr>
        <w:t>ANTICORUPTION CLAUSE</w:t>
      </w:r>
    </w:p>
    <w:p w14:paraId="3E09BCB3" w14:textId="7B4D4270" w:rsidR="002817AA" w:rsidRPr="00564D55" w:rsidRDefault="002817AA" w:rsidP="002817AA">
      <w:pPr>
        <w:pStyle w:val="BESEDILO"/>
        <w:keepLines w:val="0"/>
        <w:widowControl/>
        <w:tabs>
          <w:tab w:val="clear" w:pos="2155"/>
        </w:tabs>
        <w:jc w:val="center"/>
        <w:rPr>
          <w:b/>
          <w:bCs/>
          <w:kern w:val="0"/>
          <w:szCs w:val="24"/>
        </w:rPr>
      </w:pPr>
      <w:proofErr w:type="spellStart"/>
      <w:r w:rsidRPr="00564D55">
        <w:rPr>
          <w:b/>
          <w:bCs/>
          <w:kern w:val="0"/>
          <w:szCs w:val="24"/>
        </w:rPr>
        <w:t>Article</w:t>
      </w:r>
      <w:proofErr w:type="spellEnd"/>
      <w:r w:rsidRPr="00564D55">
        <w:rPr>
          <w:b/>
          <w:bCs/>
          <w:kern w:val="0"/>
          <w:szCs w:val="24"/>
        </w:rPr>
        <w:t xml:space="preserve"> 20</w:t>
      </w:r>
    </w:p>
    <w:p w14:paraId="0767B01E" w14:textId="2FDC278C" w:rsidR="002817AA" w:rsidRPr="00564D55" w:rsidRDefault="002817AA" w:rsidP="00F1290F">
      <w:pPr>
        <w:suppressAutoHyphens/>
        <w:autoSpaceDE w:val="0"/>
        <w:rPr>
          <w:rFonts w:eastAsia="Calibri" w:cs="Arial"/>
          <w:bCs/>
          <w:iCs/>
          <w:szCs w:val="20"/>
          <w:lang w:eastAsia="ar-SA"/>
        </w:rPr>
      </w:pPr>
    </w:p>
    <w:p w14:paraId="79068576" w14:textId="4F83D91A" w:rsidR="002817AA" w:rsidRPr="002817AA" w:rsidRDefault="002817AA" w:rsidP="002817AA">
      <w:pPr>
        <w:suppressAutoHyphens/>
        <w:autoSpaceDE w:val="0"/>
        <w:rPr>
          <w:rFonts w:eastAsia="Calibri" w:cs="Arial"/>
          <w:bCs/>
          <w:iCs/>
          <w:szCs w:val="20"/>
          <w:lang w:val="en-GB" w:eastAsia="ar-SA"/>
        </w:rPr>
      </w:pPr>
      <w:r w:rsidRPr="002817AA">
        <w:rPr>
          <w:rFonts w:eastAsia="Calibri" w:cs="Arial"/>
          <w:bCs/>
          <w:iCs/>
          <w:szCs w:val="20"/>
          <w:lang w:val="en-GB" w:eastAsia="ar-SA"/>
        </w:rPr>
        <w:t xml:space="preserve">If any of the contracting partners directly or indirectly promises, offers or gives any prohibited benefit </w:t>
      </w:r>
      <w:proofErr w:type="gramStart"/>
      <w:r w:rsidRPr="002817AA">
        <w:rPr>
          <w:rFonts w:eastAsia="Calibri" w:cs="Arial"/>
          <w:bCs/>
          <w:iCs/>
          <w:szCs w:val="20"/>
          <w:lang w:val="en-GB" w:eastAsia="ar-SA"/>
        </w:rPr>
        <w:t>in order to</w:t>
      </w:r>
      <w:proofErr w:type="gramEnd"/>
      <w:r w:rsidRPr="002817AA">
        <w:rPr>
          <w:rFonts w:eastAsia="Calibri" w:cs="Arial"/>
          <w:bCs/>
          <w:iCs/>
          <w:szCs w:val="20"/>
          <w:lang w:val="en-GB" w:eastAsia="ar-SA"/>
        </w:rPr>
        <w:t>:</w:t>
      </w:r>
    </w:p>
    <w:p w14:paraId="0A3B0B8A"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obtain a deal,</w:t>
      </w:r>
    </w:p>
    <w:p w14:paraId="1636506D"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conclude a deal under more favourable conditions, </w:t>
      </w:r>
    </w:p>
    <w:p w14:paraId="3CB82E47"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provide for the omission of due supervision over the implementation of contractual obligations, or</w:t>
      </w:r>
    </w:p>
    <w:p w14:paraId="00D43AFB"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BE5E5A0" w14:textId="4E292D2B" w:rsidR="002817AA" w:rsidRPr="00564D55" w:rsidRDefault="002817AA" w:rsidP="00F1290F">
      <w:pPr>
        <w:suppressAutoHyphens/>
        <w:autoSpaceDE w:val="0"/>
        <w:rPr>
          <w:rFonts w:eastAsia="Calibri" w:cs="Arial"/>
          <w:bCs/>
          <w:iCs/>
          <w:szCs w:val="20"/>
          <w:lang w:val="en-GB" w:eastAsia="ar-SA"/>
        </w:rPr>
      </w:pPr>
      <w:r w:rsidRPr="002817AA">
        <w:rPr>
          <w:rFonts w:eastAsia="Calibri" w:cs="Arial"/>
          <w:bCs/>
          <w:iCs/>
          <w:szCs w:val="20"/>
          <w:lang w:val="en-GB" w:eastAsia="ar-SA"/>
        </w:rPr>
        <w:t>the contract shall be rendered null and void.</w:t>
      </w:r>
    </w:p>
    <w:p w14:paraId="1C5CB849" w14:textId="77777777" w:rsidR="00F1290F" w:rsidRPr="00564D55" w:rsidRDefault="00F1290F" w:rsidP="00F1290F">
      <w:pPr>
        <w:suppressAutoHyphens/>
        <w:autoSpaceDE w:val="0"/>
        <w:rPr>
          <w:rFonts w:eastAsia="Calibri" w:cs="Arial"/>
          <w:bCs/>
          <w:iCs/>
          <w:szCs w:val="20"/>
          <w:lang w:eastAsia="ar-SA"/>
        </w:rPr>
      </w:pPr>
    </w:p>
    <w:p w14:paraId="78827612" w14:textId="590BC5F8" w:rsidR="00F1290F" w:rsidRPr="00564D55" w:rsidRDefault="00F1290F" w:rsidP="00564D55">
      <w:pPr>
        <w:spacing w:line="240" w:lineRule="atLeast"/>
        <w:jc w:val="center"/>
        <w:rPr>
          <w:rFonts w:cs="Arial"/>
          <w:b/>
          <w:bCs/>
        </w:rPr>
      </w:pPr>
      <w:r w:rsidRPr="00564D55">
        <w:rPr>
          <w:rFonts w:cs="Arial"/>
          <w:b/>
          <w:bCs/>
        </w:rPr>
        <w:t>ODPOVED IN ODSTOP OD POGODBE</w:t>
      </w:r>
    </w:p>
    <w:p w14:paraId="3FF878FD" w14:textId="77777777" w:rsidR="00F1290F" w:rsidRPr="00564D55" w:rsidRDefault="00F1290F" w:rsidP="00F1290F">
      <w:pPr>
        <w:spacing w:line="240" w:lineRule="atLeast"/>
        <w:jc w:val="center"/>
        <w:rPr>
          <w:rFonts w:cs="Arial"/>
          <w:b/>
          <w:bCs/>
        </w:rPr>
      </w:pPr>
      <w:r w:rsidRPr="00564D55">
        <w:rPr>
          <w:rFonts w:cs="Arial"/>
          <w:b/>
          <w:bCs/>
        </w:rPr>
        <w:t>21. člen</w:t>
      </w:r>
    </w:p>
    <w:p w14:paraId="3A4663D8" w14:textId="77777777" w:rsidR="00F1290F" w:rsidRPr="00564D55" w:rsidRDefault="00F1290F" w:rsidP="00F1290F">
      <w:pPr>
        <w:rPr>
          <w:rFonts w:cs="Arial"/>
          <w:bCs/>
          <w:szCs w:val="20"/>
        </w:rPr>
      </w:pPr>
    </w:p>
    <w:p w14:paraId="39711875" w14:textId="77777777" w:rsidR="00F1290F" w:rsidRPr="00564D55" w:rsidRDefault="00F1290F" w:rsidP="00F1290F">
      <w:pPr>
        <w:rPr>
          <w:rFonts w:cs="Arial"/>
          <w:szCs w:val="20"/>
        </w:rPr>
      </w:pPr>
      <w:r w:rsidRPr="00564D55">
        <w:rPr>
          <w:rFonts w:cs="Arial"/>
          <w:szCs w:val="20"/>
        </w:rPr>
        <w:t>(1) Pogodbeni stranki izjavljata, da je to pogodbo možno odpovedati pred njeno izpolnitvijo v primeru, da nastopi ena od naslednjih spodaj navedenih okoliščin.</w:t>
      </w:r>
    </w:p>
    <w:p w14:paraId="42C402D1" w14:textId="77777777" w:rsidR="00F1290F" w:rsidRPr="00564D55" w:rsidRDefault="00F1290F" w:rsidP="00F1290F">
      <w:pPr>
        <w:rPr>
          <w:rFonts w:cs="Arial"/>
        </w:rPr>
      </w:pPr>
    </w:p>
    <w:p w14:paraId="74ACDC3F" w14:textId="77777777" w:rsidR="00F1290F" w:rsidRPr="00564D55" w:rsidRDefault="00F1290F" w:rsidP="00F1290F">
      <w:pPr>
        <w:rPr>
          <w:rFonts w:cs="Arial"/>
        </w:rPr>
      </w:pPr>
      <w:r w:rsidRPr="00564D55">
        <w:rPr>
          <w:rFonts w:cs="Arial"/>
        </w:rPr>
        <w:t>(2) Naročnik lahko odpove pogodbo pred njeno izpolnitvijo:</w:t>
      </w:r>
    </w:p>
    <w:p w14:paraId="268A524D" w14:textId="77777777" w:rsidR="00F1290F" w:rsidRPr="00564D55" w:rsidRDefault="00F1290F" w:rsidP="001C5086">
      <w:pPr>
        <w:pStyle w:val="ListParagraph"/>
        <w:numPr>
          <w:ilvl w:val="0"/>
          <w:numId w:val="33"/>
        </w:numPr>
        <w:contextualSpacing w:val="0"/>
        <w:rPr>
          <w:bCs/>
          <w:szCs w:val="20"/>
        </w:rPr>
      </w:pPr>
      <w:r w:rsidRPr="00564D55">
        <w:t>če ponudnik ne izpolnjuje pogodbenih obveznosti na način, predviden v pogodbi o izvedbi javnega naročila, naročnik odstopi od te pogodbe.</w:t>
      </w:r>
    </w:p>
    <w:p w14:paraId="23841FBA" w14:textId="77777777" w:rsidR="00F1290F" w:rsidRPr="00564D55" w:rsidRDefault="00F1290F" w:rsidP="001C5086">
      <w:pPr>
        <w:numPr>
          <w:ilvl w:val="0"/>
          <w:numId w:val="33"/>
        </w:numPr>
        <w:rPr>
          <w:rFonts w:cs="Arial"/>
        </w:rPr>
      </w:pPr>
      <w:r w:rsidRPr="00564D55">
        <w:rPr>
          <w:rFonts w:cs="Arial"/>
        </w:rPr>
        <w:t>če je proti ponudniku uveden stečaj ali prisilna poravnava,</w:t>
      </w:r>
    </w:p>
    <w:p w14:paraId="1EC1EE8D" w14:textId="77777777" w:rsidR="00F1290F" w:rsidRPr="00564D55" w:rsidRDefault="00F1290F" w:rsidP="001C5086">
      <w:pPr>
        <w:numPr>
          <w:ilvl w:val="0"/>
          <w:numId w:val="33"/>
        </w:numPr>
        <w:rPr>
          <w:rFonts w:cs="Arial"/>
        </w:rPr>
      </w:pPr>
      <w:r w:rsidRPr="00564D55">
        <w:rPr>
          <w:rFonts w:cs="Arial"/>
          <w:kern w:val="16"/>
          <w:szCs w:val="20"/>
        </w:rPr>
        <w:t>če je neuspešno pretekel pogodbeno določen rok, pa ponudnik ni izpolnil pogodbenih obveznosti,</w:t>
      </w:r>
    </w:p>
    <w:p w14:paraId="10E951BF" w14:textId="3F389E5A" w:rsidR="00F1290F" w:rsidRPr="00564D55" w:rsidRDefault="00F1290F" w:rsidP="001C5086">
      <w:pPr>
        <w:numPr>
          <w:ilvl w:val="0"/>
          <w:numId w:val="33"/>
        </w:numPr>
        <w:rPr>
          <w:rFonts w:cs="Arial"/>
        </w:rPr>
      </w:pPr>
      <w:r w:rsidRPr="00564D55">
        <w:rPr>
          <w:rFonts w:cs="Arial"/>
        </w:rPr>
        <w:t xml:space="preserve">če ponudnik ni odpravil ugovarjanjih napak </w:t>
      </w:r>
      <w:r w:rsidR="003B6779" w:rsidRPr="003B6779">
        <w:rPr>
          <w:rFonts w:cs="Arial"/>
          <w:highlight w:val="yellow"/>
        </w:rPr>
        <w:t>v roku 7 dni</w:t>
      </w:r>
      <w:r w:rsidR="003B6779">
        <w:rPr>
          <w:rFonts w:cs="Arial"/>
        </w:rPr>
        <w:t xml:space="preserve"> </w:t>
      </w:r>
      <w:r w:rsidRPr="00564D55">
        <w:rPr>
          <w:rFonts w:cs="Arial"/>
        </w:rPr>
        <w:t>oz. odprava napak ni možna,</w:t>
      </w:r>
    </w:p>
    <w:p w14:paraId="118E3C24" w14:textId="77777777" w:rsidR="00F1290F" w:rsidRPr="00564D55" w:rsidRDefault="00F1290F" w:rsidP="00F1290F">
      <w:pPr>
        <w:rPr>
          <w:rFonts w:cs="Arial"/>
        </w:rPr>
      </w:pPr>
    </w:p>
    <w:p w14:paraId="18A5FC29" w14:textId="51A129B0" w:rsidR="00F1290F" w:rsidRPr="00564D55" w:rsidRDefault="00F1290F" w:rsidP="00F1290F">
      <w:pPr>
        <w:rPr>
          <w:rFonts w:cs="Arial"/>
        </w:rPr>
      </w:pPr>
      <w:r w:rsidRPr="00564D5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Odpoved je veljavna le, če jo naročnik pošlje ponudniku v pisni obliki s priporočeno poštno pošiljko oz. s povratnico. Odpovedni rok prične teči z dnem, ko ponudnik prejme odpoved, vendar najkasneje 15. dan od oddaje odpovedi na pošto.</w:t>
      </w:r>
    </w:p>
    <w:p w14:paraId="32C76485" w14:textId="77777777" w:rsidR="00F1290F" w:rsidRPr="00564D55" w:rsidRDefault="00F1290F" w:rsidP="00F1290F">
      <w:pPr>
        <w:rPr>
          <w:rFonts w:cs="Arial"/>
        </w:rPr>
      </w:pPr>
    </w:p>
    <w:p w14:paraId="266821ED" w14:textId="77777777" w:rsidR="00F1290F" w:rsidRPr="00564D55" w:rsidRDefault="00F1290F" w:rsidP="00F1290F">
      <w:pPr>
        <w:rPr>
          <w:rFonts w:cs="Arial"/>
        </w:rPr>
      </w:pPr>
      <w:r w:rsidRPr="00564D55">
        <w:rPr>
          <w:rFonts w:cs="Arial"/>
        </w:rPr>
        <w:t>(4) Ponudnik lahko odpove pogodbo, če naročnik ne plača pogodbene cene.</w:t>
      </w:r>
    </w:p>
    <w:p w14:paraId="03EA5240" w14:textId="77777777" w:rsidR="00F1290F" w:rsidRPr="00564D55" w:rsidRDefault="00F1290F" w:rsidP="00F1290F"/>
    <w:p w14:paraId="35E2AA5D" w14:textId="1C6F2727" w:rsidR="00FE3685" w:rsidRPr="00564D55" w:rsidRDefault="00F1290F" w:rsidP="00F1290F">
      <w:r w:rsidRPr="00564D55">
        <w:lastRenderedPageBreak/>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CBC1A86" w14:textId="77777777" w:rsidR="003B6779" w:rsidRDefault="003B6779" w:rsidP="00564D55">
      <w:pPr>
        <w:spacing w:line="240" w:lineRule="atLeast"/>
        <w:jc w:val="center"/>
        <w:rPr>
          <w:rFonts w:cs="Arial"/>
          <w:b/>
          <w:bCs/>
        </w:rPr>
      </w:pPr>
    </w:p>
    <w:p w14:paraId="277F7A85" w14:textId="7A1FB051" w:rsidR="00FE3685" w:rsidRPr="00564D55" w:rsidRDefault="00FE3685" w:rsidP="00564D55">
      <w:pPr>
        <w:spacing w:line="240" w:lineRule="atLeast"/>
        <w:jc w:val="center"/>
        <w:rPr>
          <w:rFonts w:cs="Arial"/>
          <w:b/>
          <w:bCs/>
        </w:rPr>
      </w:pPr>
      <w:r w:rsidRPr="00564D55">
        <w:rPr>
          <w:rFonts w:cs="Arial"/>
          <w:b/>
          <w:bCs/>
        </w:rPr>
        <w:t>CANCELLATION OF THE CONTRACT</w:t>
      </w:r>
    </w:p>
    <w:p w14:paraId="608C0493" w14:textId="060E26C3" w:rsidR="00FE3685" w:rsidRPr="00564D55" w:rsidRDefault="00FE3685" w:rsidP="00FE3685">
      <w:pPr>
        <w:spacing w:line="240" w:lineRule="atLeast"/>
        <w:jc w:val="center"/>
        <w:rPr>
          <w:rFonts w:cs="Arial"/>
          <w:b/>
          <w:bCs/>
        </w:rPr>
      </w:pPr>
      <w:proofErr w:type="spellStart"/>
      <w:r w:rsidRPr="00564D55">
        <w:rPr>
          <w:rFonts w:cs="Arial"/>
          <w:b/>
          <w:bCs/>
        </w:rPr>
        <w:t>Article</w:t>
      </w:r>
      <w:proofErr w:type="spellEnd"/>
      <w:r w:rsidRPr="00564D55">
        <w:rPr>
          <w:rFonts w:cs="Arial"/>
          <w:b/>
          <w:bCs/>
        </w:rPr>
        <w:t xml:space="preserve"> 21</w:t>
      </w:r>
    </w:p>
    <w:p w14:paraId="76986772" w14:textId="77777777" w:rsidR="00FE3685" w:rsidRPr="00564D55" w:rsidRDefault="00FE3685" w:rsidP="00FE3685">
      <w:pPr>
        <w:rPr>
          <w:rFonts w:cs="Arial"/>
          <w:bCs/>
          <w:szCs w:val="20"/>
        </w:rPr>
      </w:pPr>
    </w:p>
    <w:p w14:paraId="137B8E64" w14:textId="7DCF86E2" w:rsidR="00FE3685" w:rsidRPr="00564D55" w:rsidRDefault="00FE3685" w:rsidP="00FE3685">
      <w:pPr>
        <w:rPr>
          <w:rFonts w:cs="Arial"/>
          <w:szCs w:val="20"/>
        </w:rPr>
      </w:pPr>
      <w:r w:rsidRPr="00564D55">
        <w:rPr>
          <w:rFonts w:cs="Arial"/>
          <w:szCs w:val="20"/>
        </w:rPr>
        <w:t xml:space="preserve">(1) The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parties</w:t>
      </w:r>
      <w:proofErr w:type="spellEnd"/>
      <w:r w:rsidRPr="00564D55">
        <w:rPr>
          <w:rFonts w:cs="Arial"/>
          <w:szCs w:val="20"/>
        </w:rPr>
        <w:t xml:space="preserve"> </w:t>
      </w:r>
      <w:proofErr w:type="spellStart"/>
      <w:r w:rsidRPr="00564D55">
        <w:rPr>
          <w:rFonts w:cs="Arial"/>
          <w:szCs w:val="20"/>
        </w:rPr>
        <w:t>declare</w:t>
      </w:r>
      <w:proofErr w:type="spellEnd"/>
      <w:r w:rsidRPr="00564D55">
        <w:rPr>
          <w:rFonts w:cs="Arial"/>
          <w:szCs w:val="20"/>
        </w:rPr>
        <w:t xml:space="preserve"> </w:t>
      </w:r>
      <w:proofErr w:type="spellStart"/>
      <w:r w:rsidRPr="00564D55">
        <w:rPr>
          <w:rFonts w:cs="Arial"/>
          <w:szCs w:val="20"/>
        </w:rPr>
        <w:t>this</w:t>
      </w:r>
      <w:proofErr w:type="spellEnd"/>
      <w:r w:rsidRPr="00564D55">
        <w:rPr>
          <w:rFonts w:cs="Arial"/>
          <w:szCs w:val="20"/>
        </w:rPr>
        <w:t xml:space="preserv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could</w:t>
      </w:r>
      <w:proofErr w:type="spellEnd"/>
      <w:r w:rsidRPr="00564D55">
        <w:rPr>
          <w:rFonts w:cs="Arial"/>
          <w:szCs w:val="20"/>
        </w:rPr>
        <w:t xml:space="preserve"> be </w:t>
      </w:r>
      <w:proofErr w:type="spellStart"/>
      <w:r w:rsidRPr="00564D55">
        <w:rPr>
          <w:rFonts w:cs="Arial"/>
          <w:szCs w:val="20"/>
        </w:rPr>
        <w:t>terminated</w:t>
      </w:r>
      <w:proofErr w:type="spellEnd"/>
      <w:r w:rsidRPr="00564D55">
        <w:rPr>
          <w:rFonts w:cs="Arial"/>
          <w:szCs w:val="20"/>
        </w:rPr>
        <w:t xml:space="preserve"> </w:t>
      </w:r>
      <w:proofErr w:type="spellStart"/>
      <w:r w:rsidRPr="00564D55">
        <w:rPr>
          <w:rFonts w:cs="Arial"/>
          <w:szCs w:val="20"/>
        </w:rPr>
        <w:t>before</w:t>
      </w:r>
      <w:proofErr w:type="spellEnd"/>
      <w:r w:rsidRPr="00564D55">
        <w:rPr>
          <w:rFonts w:cs="Arial"/>
          <w:szCs w:val="20"/>
        </w:rPr>
        <w:t xml:space="preserve"> </w:t>
      </w:r>
      <w:proofErr w:type="spellStart"/>
      <w:r w:rsidRPr="00564D55">
        <w:rPr>
          <w:rFonts w:cs="Arial"/>
          <w:szCs w:val="20"/>
        </w:rPr>
        <w:t>its</w:t>
      </w:r>
      <w:proofErr w:type="spellEnd"/>
      <w:r w:rsidRPr="00564D55">
        <w:rPr>
          <w:rFonts w:cs="Arial"/>
          <w:szCs w:val="20"/>
        </w:rPr>
        <w:t xml:space="preserve"> </w:t>
      </w:r>
      <w:proofErr w:type="spellStart"/>
      <w:r w:rsidRPr="00564D55">
        <w:rPr>
          <w:rFonts w:cs="Arial"/>
          <w:szCs w:val="20"/>
        </w:rPr>
        <w:t>fulfilment</w:t>
      </w:r>
      <w:proofErr w:type="spellEnd"/>
      <w:r w:rsidRPr="00564D55">
        <w:rPr>
          <w:rFonts w:cs="Arial"/>
          <w:szCs w:val="20"/>
        </w:rPr>
        <w:t xml:space="preserve"> </w:t>
      </w:r>
      <w:proofErr w:type="spellStart"/>
      <w:r w:rsidRPr="00564D55">
        <w:rPr>
          <w:rFonts w:cs="Arial"/>
          <w:szCs w:val="20"/>
        </w:rPr>
        <w:t>only</w:t>
      </w:r>
      <w:proofErr w:type="spellEnd"/>
      <w:r w:rsidRPr="00564D55">
        <w:rPr>
          <w:rFonts w:cs="Arial"/>
          <w:szCs w:val="20"/>
        </w:rPr>
        <w:t xml:space="preserve"> </w:t>
      </w:r>
      <w:proofErr w:type="spellStart"/>
      <w:r w:rsidRPr="00564D55">
        <w:rPr>
          <w:rFonts w:cs="Arial"/>
          <w:szCs w:val="20"/>
        </w:rPr>
        <w:t>if</w:t>
      </w:r>
      <w:proofErr w:type="spellEnd"/>
      <w:r w:rsidRPr="00564D55">
        <w:rPr>
          <w:rFonts w:cs="Arial"/>
          <w:szCs w:val="20"/>
        </w:rPr>
        <w:t xml:space="preserve"> one </w:t>
      </w:r>
      <w:proofErr w:type="spellStart"/>
      <w:r w:rsidRPr="00564D55">
        <w:rPr>
          <w:rFonts w:cs="Arial"/>
          <w:szCs w:val="20"/>
        </w:rPr>
        <w:t>of</w:t>
      </w:r>
      <w:proofErr w:type="spellEnd"/>
      <w:r w:rsidRPr="00564D55">
        <w:rPr>
          <w:rFonts w:cs="Arial"/>
          <w:szCs w:val="20"/>
        </w:rPr>
        <w:t xml:space="preserve"> the </w:t>
      </w:r>
      <w:proofErr w:type="spellStart"/>
      <w:r w:rsidRPr="00564D55">
        <w:rPr>
          <w:rFonts w:cs="Arial"/>
          <w:szCs w:val="20"/>
        </w:rPr>
        <w:t>following</w:t>
      </w:r>
      <w:proofErr w:type="spellEnd"/>
      <w:r w:rsidRPr="00564D55">
        <w:rPr>
          <w:rFonts w:cs="Arial"/>
          <w:szCs w:val="20"/>
        </w:rPr>
        <w:t xml:space="preserve"> </w:t>
      </w:r>
      <w:proofErr w:type="spellStart"/>
      <w:r w:rsidRPr="00564D55">
        <w:rPr>
          <w:rFonts w:cs="Arial"/>
          <w:szCs w:val="20"/>
        </w:rPr>
        <w:t>circumstances</w:t>
      </w:r>
      <w:proofErr w:type="spellEnd"/>
      <w:r w:rsidRPr="00564D55">
        <w:rPr>
          <w:rFonts w:cs="Arial"/>
          <w:szCs w:val="20"/>
        </w:rPr>
        <w:t xml:space="preserve"> </w:t>
      </w:r>
      <w:proofErr w:type="spellStart"/>
      <w:r w:rsidRPr="00564D55">
        <w:rPr>
          <w:rFonts w:cs="Arial"/>
          <w:szCs w:val="20"/>
        </w:rPr>
        <w:t>occurred</w:t>
      </w:r>
      <w:proofErr w:type="spellEnd"/>
      <w:r w:rsidRPr="00564D55">
        <w:rPr>
          <w:rFonts w:cs="Arial"/>
          <w:szCs w:val="20"/>
        </w:rPr>
        <w:t>.</w:t>
      </w:r>
    </w:p>
    <w:p w14:paraId="2A057329" w14:textId="77777777" w:rsidR="00FE3685" w:rsidRPr="00564D55" w:rsidRDefault="00FE3685" w:rsidP="00FE3685">
      <w:pPr>
        <w:rPr>
          <w:rFonts w:cs="Arial"/>
          <w:szCs w:val="20"/>
        </w:rPr>
      </w:pPr>
    </w:p>
    <w:p w14:paraId="420B250E" w14:textId="22A53471" w:rsidR="00EF2D8D" w:rsidRPr="00564D55" w:rsidRDefault="00FE3685" w:rsidP="00FE3685">
      <w:pPr>
        <w:rPr>
          <w:rFonts w:cs="Arial"/>
          <w:szCs w:val="20"/>
        </w:rPr>
      </w:pPr>
      <w:r w:rsidRPr="00564D55">
        <w:rPr>
          <w:rFonts w:cs="Arial"/>
          <w:szCs w:val="20"/>
        </w:rPr>
        <w:t xml:space="preserve">(2) The </w:t>
      </w:r>
      <w:proofErr w:type="spellStart"/>
      <w:r w:rsidRPr="00564D55">
        <w:rPr>
          <w:rFonts w:cs="Arial"/>
          <w:szCs w:val="20"/>
        </w:rPr>
        <w:t>Contracting</w:t>
      </w:r>
      <w:proofErr w:type="spellEnd"/>
      <w:r w:rsidRPr="00564D55">
        <w:rPr>
          <w:rFonts w:cs="Arial"/>
          <w:szCs w:val="20"/>
        </w:rPr>
        <w:t xml:space="preserve"> </w:t>
      </w:r>
      <w:proofErr w:type="spellStart"/>
      <w:r w:rsidRPr="00564D55">
        <w:rPr>
          <w:rFonts w:cs="Arial"/>
          <w:szCs w:val="20"/>
        </w:rPr>
        <w:t>Authority</w:t>
      </w:r>
      <w:proofErr w:type="spellEnd"/>
      <w:r w:rsidRPr="00564D55">
        <w:rPr>
          <w:rFonts w:cs="Arial"/>
          <w:szCs w:val="20"/>
        </w:rPr>
        <w:t xml:space="preserve"> is </w:t>
      </w:r>
      <w:proofErr w:type="spellStart"/>
      <w:r w:rsidRPr="00564D55">
        <w:rPr>
          <w:rFonts w:cs="Arial"/>
          <w:szCs w:val="20"/>
        </w:rPr>
        <w:t>justified</w:t>
      </w:r>
      <w:proofErr w:type="spellEnd"/>
      <w:r w:rsidRPr="00564D55">
        <w:rPr>
          <w:rFonts w:cs="Arial"/>
          <w:szCs w:val="20"/>
        </w:rPr>
        <w:t xml:space="preserve"> to </w:t>
      </w:r>
      <w:proofErr w:type="spellStart"/>
      <w:r w:rsidRPr="00564D55">
        <w:rPr>
          <w:rFonts w:cs="Arial"/>
          <w:szCs w:val="20"/>
        </w:rPr>
        <w:t>terminate</w:t>
      </w:r>
      <w:proofErr w:type="spellEnd"/>
      <w:r w:rsidRPr="00564D55">
        <w:rPr>
          <w:rFonts w:cs="Arial"/>
          <w:szCs w:val="20"/>
        </w:rPr>
        <w:t xml:space="preserve"> the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before</w:t>
      </w:r>
      <w:proofErr w:type="spellEnd"/>
      <w:r w:rsidRPr="00564D55">
        <w:rPr>
          <w:rFonts w:cs="Arial"/>
          <w:szCs w:val="20"/>
        </w:rPr>
        <w:t xml:space="preserve"> </w:t>
      </w:r>
      <w:proofErr w:type="spellStart"/>
      <w:r w:rsidRPr="00564D55">
        <w:rPr>
          <w:rFonts w:cs="Arial"/>
          <w:szCs w:val="20"/>
        </w:rPr>
        <w:t>its</w:t>
      </w:r>
      <w:proofErr w:type="spellEnd"/>
      <w:r w:rsidRPr="00564D55">
        <w:rPr>
          <w:rFonts w:cs="Arial"/>
          <w:szCs w:val="20"/>
        </w:rPr>
        <w:t xml:space="preserve"> </w:t>
      </w:r>
      <w:proofErr w:type="spellStart"/>
      <w:r w:rsidRPr="00564D55">
        <w:rPr>
          <w:rFonts w:cs="Arial"/>
          <w:szCs w:val="20"/>
        </w:rPr>
        <w:t>fulfilment</w:t>
      </w:r>
      <w:proofErr w:type="spellEnd"/>
      <w:r w:rsidRPr="00564D55">
        <w:rPr>
          <w:rFonts w:cs="Arial"/>
          <w:szCs w:val="20"/>
        </w:rPr>
        <w:t xml:space="preserve"> </w:t>
      </w:r>
      <w:proofErr w:type="spellStart"/>
      <w:r w:rsidRPr="00564D55">
        <w:rPr>
          <w:rFonts w:cs="Arial"/>
          <w:szCs w:val="20"/>
        </w:rPr>
        <w:t>if</w:t>
      </w:r>
      <w:proofErr w:type="spellEnd"/>
      <w:r w:rsidRPr="00564D55">
        <w:rPr>
          <w:rFonts w:cs="Arial"/>
          <w:szCs w:val="20"/>
        </w:rPr>
        <w:t>:</w:t>
      </w:r>
    </w:p>
    <w:p w14:paraId="5323E820" w14:textId="03812F54" w:rsidR="00EF2D8D" w:rsidRPr="00564D55" w:rsidRDefault="00EF2D8D" w:rsidP="001C5086">
      <w:pPr>
        <w:pStyle w:val="ListParagraph"/>
        <w:numPr>
          <w:ilvl w:val="0"/>
          <w:numId w:val="36"/>
        </w:numPr>
      </w:pPr>
      <w:proofErr w:type="spellStart"/>
      <w:r w:rsidRPr="00564D55">
        <w:t>if</w:t>
      </w:r>
      <w:proofErr w:type="spellEnd"/>
      <w:r w:rsidRPr="00564D55">
        <w:t xml:space="preserve"> the </w:t>
      </w:r>
      <w:proofErr w:type="spellStart"/>
      <w:r w:rsidRPr="00564D55">
        <w:t>provider</w:t>
      </w:r>
      <w:proofErr w:type="spellEnd"/>
      <w:r w:rsidRPr="00564D55">
        <w:t xml:space="preserve"> </w:t>
      </w:r>
      <w:proofErr w:type="spellStart"/>
      <w:r w:rsidRPr="00564D55">
        <w:t>does</w:t>
      </w:r>
      <w:proofErr w:type="spellEnd"/>
      <w:r w:rsidRPr="00564D55">
        <w:t xml:space="preserve"> not </w:t>
      </w:r>
      <w:proofErr w:type="spellStart"/>
      <w:r w:rsidRPr="00564D55">
        <w:t>fulfill</w:t>
      </w:r>
      <w:proofErr w:type="spellEnd"/>
      <w:r w:rsidRPr="00564D55">
        <w:t xml:space="preserve"> </w:t>
      </w:r>
      <w:proofErr w:type="spellStart"/>
      <w:r w:rsidRPr="00564D55">
        <w:t>its</w:t>
      </w:r>
      <w:proofErr w:type="spellEnd"/>
      <w:r w:rsidRPr="00564D55">
        <w:t xml:space="preserve"> contractual </w:t>
      </w:r>
      <w:proofErr w:type="spellStart"/>
      <w:r w:rsidRPr="00564D55">
        <w:t>obligations</w:t>
      </w:r>
      <w:proofErr w:type="spellEnd"/>
      <w:r w:rsidRPr="00564D55">
        <w:t xml:space="preserve"> in the </w:t>
      </w:r>
      <w:proofErr w:type="spellStart"/>
      <w:r w:rsidRPr="00564D55">
        <w:t>manner</w:t>
      </w:r>
      <w:proofErr w:type="spellEnd"/>
      <w:r w:rsidRPr="00564D55">
        <w:t xml:space="preserve"> </w:t>
      </w:r>
      <w:proofErr w:type="spellStart"/>
      <w:r w:rsidRPr="00564D55">
        <w:t>provided</w:t>
      </w:r>
      <w:proofErr w:type="spellEnd"/>
      <w:r w:rsidRPr="00564D55">
        <w:t xml:space="preserve"> for in the </w:t>
      </w:r>
      <w:proofErr w:type="spellStart"/>
      <w:r w:rsidRPr="00564D55">
        <w:t>public</w:t>
      </w:r>
      <w:proofErr w:type="spellEnd"/>
      <w:r w:rsidRPr="00564D55">
        <w:t xml:space="preserve"> </w:t>
      </w:r>
      <w:proofErr w:type="spellStart"/>
      <w:r w:rsidRPr="00564D55">
        <w:t>procurement</w:t>
      </w:r>
      <w:proofErr w:type="spellEnd"/>
      <w:r w:rsidRPr="00564D55">
        <w:t xml:space="preserve"> </w:t>
      </w:r>
      <w:proofErr w:type="spellStart"/>
      <w:r w:rsidRPr="00564D55">
        <w:t>contract</w:t>
      </w:r>
      <w:proofErr w:type="spellEnd"/>
      <w:r w:rsidRPr="00564D55">
        <w:t xml:space="preserve">, the </w:t>
      </w:r>
      <w:proofErr w:type="spellStart"/>
      <w:r w:rsidRPr="00564D55">
        <w:t>client</w:t>
      </w:r>
      <w:proofErr w:type="spellEnd"/>
      <w:r w:rsidRPr="00564D55">
        <w:t xml:space="preserve"> </w:t>
      </w:r>
      <w:proofErr w:type="spellStart"/>
      <w:r w:rsidRPr="00564D55">
        <w:t>withdraws</w:t>
      </w:r>
      <w:proofErr w:type="spellEnd"/>
      <w:r w:rsidRPr="00564D55">
        <w:t xml:space="preserve"> </w:t>
      </w:r>
      <w:proofErr w:type="spellStart"/>
      <w:r w:rsidRPr="00564D55">
        <w:t>from</w:t>
      </w:r>
      <w:proofErr w:type="spellEnd"/>
      <w:r w:rsidRPr="00564D55">
        <w:t xml:space="preserve"> </w:t>
      </w:r>
      <w:proofErr w:type="spellStart"/>
      <w:r w:rsidRPr="00564D55">
        <w:t>this</w:t>
      </w:r>
      <w:proofErr w:type="spellEnd"/>
      <w:r w:rsidRPr="00564D55">
        <w:t xml:space="preserve"> </w:t>
      </w:r>
      <w:proofErr w:type="spellStart"/>
      <w:r w:rsidRPr="00564D55">
        <w:t>contract</w:t>
      </w:r>
      <w:proofErr w:type="spellEnd"/>
      <w:r w:rsidRPr="00564D55">
        <w:t>.</w:t>
      </w:r>
    </w:p>
    <w:p w14:paraId="238CF9FB" w14:textId="67AC532C" w:rsidR="00EF2D8D" w:rsidRPr="00564D55" w:rsidRDefault="00EF2D8D" w:rsidP="001C5086">
      <w:pPr>
        <w:pStyle w:val="ListParagraph"/>
        <w:numPr>
          <w:ilvl w:val="0"/>
          <w:numId w:val="36"/>
        </w:numPr>
      </w:pPr>
      <w:proofErr w:type="spellStart"/>
      <w:r w:rsidRPr="00564D55">
        <w:t>if</w:t>
      </w:r>
      <w:proofErr w:type="spellEnd"/>
      <w:r w:rsidRPr="00564D55">
        <w:t xml:space="preserve"> </w:t>
      </w:r>
      <w:proofErr w:type="spellStart"/>
      <w:r w:rsidRPr="00564D55">
        <w:t>bankruptcy</w:t>
      </w:r>
      <w:proofErr w:type="spellEnd"/>
      <w:r w:rsidRPr="00564D55">
        <w:t xml:space="preserve"> </w:t>
      </w:r>
      <w:proofErr w:type="spellStart"/>
      <w:r w:rsidRPr="00564D55">
        <w:t>or</w:t>
      </w:r>
      <w:proofErr w:type="spellEnd"/>
      <w:r w:rsidRPr="00564D55">
        <w:t xml:space="preserve"> </w:t>
      </w:r>
      <w:proofErr w:type="spellStart"/>
      <w:r w:rsidRPr="00564D55">
        <w:t>forced</w:t>
      </w:r>
      <w:proofErr w:type="spellEnd"/>
      <w:r w:rsidRPr="00564D55">
        <w:t xml:space="preserve"> </w:t>
      </w:r>
      <w:proofErr w:type="spellStart"/>
      <w:r w:rsidRPr="00564D55">
        <w:t>settlement</w:t>
      </w:r>
      <w:proofErr w:type="spellEnd"/>
      <w:r w:rsidRPr="00564D55">
        <w:t xml:space="preserve"> </w:t>
      </w:r>
      <w:proofErr w:type="spellStart"/>
      <w:r w:rsidRPr="00564D55">
        <w:t>has</w:t>
      </w:r>
      <w:proofErr w:type="spellEnd"/>
      <w:r w:rsidRPr="00564D55">
        <w:t xml:space="preserve"> </w:t>
      </w:r>
      <w:proofErr w:type="spellStart"/>
      <w:r w:rsidRPr="00564D55">
        <w:t>been</w:t>
      </w:r>
      <w:proofErr w:type="spellEnd"/>
      <w:r w:rsidRPr="00564D55">
        <w:t xml:space="preserve"> </w:t>
      </w:r>
      <w:proofErr w:type="spellStart"/>
      <w:r w:rsidRPr="00564D55">
        <w:t>instituted</w:t>
      </w:r>
      <w:proofErr w:type="spellEnd"/>
      <w:r w:rsidRPr="00564D55">
        <w:t xml:space="preserve"> </w:t>
      </w:r>
      <w:proofErr w:type="spellStart"/>
      <w:r w:rsidRPr="00564D55">
        <w:t>against</w:t>
      </w:r>
      <w:proofErr w:type="spellEnd"/>
      <w:r w:rsidRPr="00564D55">
        <w:t xml:space="preserve"> the </w:t>
      </w:r>
      <w:proofErr w:type="spellStart"/>
      <w:r w:rsidRPr="00564D55">
        <w:t>provider</w:t>
      </w:r>
      <w:proofErr w:type="spellEnd"/>
      <w:r w:rsidRPr="00564D55">
        <w:t>,</w:t>
      </w:r>
    </w:p>
    <w:p w14:paraId="2CC86052" w14:textId="77777777" w:rsidR="00EF2D8D" w:rsidRPr="00564D55" w:rsidRDefault="00EF2D8D" w:rsidP="001C5086">
      <w:pPr>
        <w:pStyle w:val="ListParagraph"/>
        <w:numPr>
          <w:ilvl w:val="0"/>
          <w:numId w:val="36"/>
        </w:numPr>
      </w:pPr>
      <w:proofErr w:type="spellStart"/>
      <w:r w:rsidRPr="00564D55">
        <w:t>if</w:t>
      </w:r>
      <w:proofErr w:type="spellEnd"/>
      <w:r w:rsidRPr="00564D55">
        <w:t xml:space="preserve"> the </w:t>
      </w:r>
      <w:proofErr w:type="spellStart"/>
      <w:r w:rsidRPr="00564D55">
        <w:t>contractually</w:t>
      </w:r>
      <w:proofErr w:type="spellEnd"/>
      <w:r w:rsidRPr="00564D55">
        <w:t xml:space="preserve"> </w:t>
      </w:r>
      <w:proofErr w:type="spellStart"/>
      <w:r w:rsidRPr="00564D55">
        <w:t>specified</w:t>
      </w:r>
      <w:proofErr w:type="spellEnd"/>
      <w:r w:rsidRPr="00564D55">
        <w:t xml:space="preserve"> </w:t>
      </w:r>
      <w:proofErr w:type="spellStart"/>
      <w:r w:rsidRPr="00564D55">
        <w:t>deadline</w:t>
      </w:r>
      <w:proofErr w:type="spellEnd"/>
      <w:r w:rsidRPr="00564D55">
        <w:t xml:space="preserve"> </w:t>
      </w:r>
      <w:proofErr w:type="spellStart"/>
      <w:r w:rsidRPr="00564D55">
        <w:t>has</w:t>
      </w:r>
      <w:proofErr w:type="spellEnd"/>
      <w:r w:rsidRPr="00564D55">
        <w:t xml:space="preserve"> </w:t>
      </w:r>
      <w:proofErr w:type="spellStart"/>
      <w:r w:rsidRPr="00564D55">
        <w:t>passed</w:t>
      </w:r>
      <w:proofErr w:type="spellEnd"/>
      <w:r w:rsidRPr="00564D55">
        <w:t xml:space="preserve"> </w:t>
      </w:r>
      <w:proofErr w:type="spellStart"/>
      <w:r w:rsidRPr="00564D55">
        <w:t>unsuccessfully</w:t>
      </w:r>
      <w:proofErr w:type="spellEnd"/>
      <w:r w:rsidRPr="00564D55">
        <w:t xml:space="preserve">, the </w:t>
      </w:r>
      <w:proofErr w:type="spellStart"/>
      <w:r w:rsidRPr="00564D55">
        <w:t>provider</w:t>
      </w:r>
      <w:proofErr w:type="spellEnd"/>
      <w:r w:rsidRPr="00564D55">
        <w:t xml:space="preserve"> </w:t>
      </w:r>
      <w:proofErr w:type="spellStart"/>
      <w:r w:rsidRPr="00564D55">
        <w:t>has</w:t>
      </w:r>
      <w:proofErr w:type="spellEnd"/>
      <w:r w:rsidRPr="00564D55">
        <w:t xml:space="preserve"> not </w:t>
      </w:r>
      <w:proofErr w:type="spellStart"/>
      <w:r w:rsidRPr="00564D55">
        <w:t>fulfilled</w:t>
      </w:r>
      <w:proofErr w:type="spellEnd"/>
      <w:r w:rsidRPr="00564D55">
        <w:t xml:space="preserve"> the contractual </w:t>
      </w:r>
      <w:proofErr w:type="spellStart"/>
      <w:r w:rsidRPr="00564D55">
        <w:t>obligations</w:t>
      </w:r>
      <w:proofErr w:type="spellEnd"/>
      <w:r w:rsidRPr="00564D55">
        <w:t>,</w:t>
      </w:r>
    </w:p>
    <w:p w14:paraId="3983EE0D" w14:textId="618AD7C6" w:rsidR="00EF2D8D" w:rsidRPr="00564D55" w:rsidRDefault="00EF2D8D" w:rsidP="001C5086">
      <w:pPr>
        <w:pStyle w:val="ListParagraph"/>
        <w:numPr>
          <w:ilvl w:val="0"/>
          <w:numId w:val="36"/>
        </w:numPr>
      </w:pPr>
      <w:proofErr w:type="spellStart"/>
      <w:r w:rsidRPr="00564D55">
        <w:t>if</w:t>
      </w:r>
      <w:proofErr w:type="spellEnd"/>
      <w:r w:rsidRPr="00564D55">
        <w:t xml:space="preserve"> the </w:t>
      </w:r>
      <w:proofErr w:type="spellStart"/>
      <w:r w:rsidRPr="00564D55">
        <w:t>provider</w:t>
      </w:r>
      <w:proofErr w:type="spellEnd"/>
      <w:r w:rsidRPr="00564D55">
        <w:t xml:space="preserve"> </w:t>
      </w:r>
      <w:proofErr w:type="spellStart"/>
      <w:r w:rsidRPr="00564D55">
        <w:t>has</w:t>
      </w:r>
      <w:proofErr w:type="spellEnd"/>
      <w:r w:rsidRPr="00564D55">
        <w:t xml:space="preserve"> not </w:t>
      </w:r>
      <w:proofErr w:type="spellStart"/>
      <w:r w:rsidRPr="00564D55">
        <w:t>eliminated</w:t>
      </w:r>
      <w:proofErr w:type="spellEnd"/>
      <w:r w:rsidRPr="00564D55">
        <w:t xml:space="preserve"> </w:t>
      </w:r>
      <w:proofErr w:type="spellStart"/>
      <w:r w:rsidRPr="00564D55">
        <w:t>objections</w:t>
      </w:r>
      <w:proofErr w:type="spellEnd"/>
      <w:r w:rsidR="003B6779">
        <w:t xml:space="preserve"> and</w:t>
      </w:r>
      <w:r w:rsidRPr="00564D55">
        <w:t xml:space="preserve"> </w:t>
      </w:r>
      <w:proofErr w:type="spellStart"/>
      <w:r w:rsidRPr="00564D55">
        <w:t>errors</w:t>
      </w:r>
      <w:proofErr w:type="spellEnd"/>
      <w:r w:rsidRPr="00564D55">
        <w:t xml:space="preserve"> </w:t>
      </w:r>
      <w:r w:rsidR="003B6779" w:rsidRPr="003B6779">
        <w:rPr>
          <w:highlight w:val="yellow"/>
        </w:rPr>
        <w:t xml:space="preserve">in 7 </w:t>
      </w:r>
      <w:proofErr w:type="spellStart"/>
      <w:r w:rsidR="003B6779" w:rsidRPr="003B6779">
        <w:rPr>
          <w:highlight w:val="yellow"/>
        </w:rPr>
        <w:t>days</w:t>
      </w:r>
      <w:proofErr w:type="spellEnd"/>
      <w:r w:rsidR="003B6779">
        <w:t xml:space="preserve"> </w:t>
      </w:r>
      <w:proofErr w:type="spellStart"/>
      <w:r w:rsidRPr="00564D55">
        <w:t>or</w:t>
      </w:r>
      <w:proofErr w:type="spellEnd"/>
      <w:r w:rsidRPr="00564D55">
        <w:t xml:space="preserve"> </w:t>
      </w:r>
      <w:proofErr w:type="spellStart"/>
      <w:r w:rsidRPr="00564D55">
        <w:t>error</w:t>
      </w:r>
      <w:proofErr w:type="spellEnd"/>
      <w:r w:rsidRPr="00564D55">
        <w:t xml:space="preserve"> </w:t>
      </w:r>
      <w:proofErr w:type="spellStart"/>
      <w:r w:rsidRPr="00564D55">
        <w:t>correction</w:t>
      </w:r>
      <w:proofErr w:type="spellEnd"/>
      <w:r w:rsidRPr="00564D55">
        <w:t xml:space="preserve"> is not </w:t>
      </w:r>
      <w:proofErr w:type="spellStart"/>
      <w:r w:rsidRPr="00564D55">
        <w:t>possible</w:t>
      </w:r>
      <w:proofErr w:type="spellEnd"/>
      <w:r w:rsidRPr="00564D55">
        <w:t>,</w:t>
      </w:r>
    </w:p>
    <w:p w14:paraId="1DCED58D" w14:textId="77777777" w:rsidR="00EF2D8D" w:rsidRPr="00564D55" w:rsidRDefault="00EF2D8D" w:rsidP="00EF2D8D">
      <w:pPr>
        <w:rPr>
          <w:rFonts w:cs="Arial"/>
        </w:rPr>
      </w:pPr>
    </w:p>
    <w:p w14:paraId="78A30CFC" w14:textId="72F0FE02" w:rsidR="00EF2D8D" w:rsidRPr="00564D55" w:rsidRDefault="00EF2D8D" w:rsidP="00EF2D8D">
      <w:pPr>
        <w:rPr>
          <w:rFonts w:cs="Arial"/>
        </w:rPr>
      </w:pPr>
      <w:r w:rsidRPr="00564D55">
        <w:rPr>
          <w:rFonts w:cs="Arial"/>
        </w:rPr>
        <w:t xml:space="preserve">(3) The </w:t>
      </w:r>
      <w:proofErr w:type="spellStart"/>
      <w:r w:rsidRPr="00564D55">
        <w:rPr>
          <w:rFonts w:cs="Arial"/>
        </w:rPr>
        <w:t>client</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t>also</w:t>
      </w:r>
      <w:proofErr w:type="spellEnd"/>
      <w:r w:rsidRPr="00564D55">
        <w:rPr>
          <w:rFonts w:cs="Arial"/>
        </w:rPr>
        <w:t xml:space="preserve"> </w:t>
      </w:r>
      <w:proofErr w:type="spellStart"/>
      <w:r w:rsidRPr="00564D55">
        <w:rPr>
          <w:rFonts w:cs="Arial"/>
        </w:rPr>
        <w:t>terminate</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the </w:t>
      </w:r>
      <w:proofErr w:type="spellStart"/>
      <w:r w:rsidRPr="00564D55">
        <w:rPr>
          <w:rFonts w:cs="Arial"/>
        </w:rPr>
        <w:t>event</w:t>
      </w:r>
      <w:proofErr w:type="spellEnd"/>
      <w:r w:rsidRPr="00564D55">
        <w:rPr>
          <w:rFonts w:cs="Arial"/>
        </w:rPr>
        <w:t xml:space="preserve"> </w:t>
      </w:r>
      <w:proofErr w:type="spellStart"/>
      <w:r w:rsidRPr="00564D55">
        <w:rPr>
          <w:rFonts w:cs="Arial"/>
        </w:rPr>
        <w:t>that</w:t>
      </w:r>
      <w:proofErr w:type="spellEnd"/>
      <w:r w:rsidRPr="00564D55">
        <w:rPr>
          <w:rFonts w:cs="Arial"/>
        </w:rPr>
        <w:t xml:space="preserve"> a </w:t>
      </w:r>
      <w:proofErr w:type="spellStart"/>
      <w:r w:rsidRPr="00564D55">
        <w:rPr>
          <w:rFonts w:cs="Arial"/>
        </w:rPr>
        <w:t>new</w:t>
      </w:r>
      <w:proofErr w:type="spellEnd"/>
      <w:r w:rsidRPr="00564D55">
        <w:rPr>
          <w:rFonts w:cs="Arial"/>
        </w:rPr>
        <w:t xml:space="preserve"> </w:t>
      </w:r>
      <w:proofErr w:type="spellStart"/>
      <w:r w:rsidRPr="00564D55">
        <w:rPr>
          <w:rFonts w:cs="Arial"/>
        </w:rPr>
        <w:t>service</w:t>
      </w:r>
      <w:proofErr w:type="spellEnd"/>
      <w:r w:rsidRPr="00564D55">
        <w:rPr>
          <w:rFonts w:cs="Arial"/>
        </w:rPr>
        <w:t xml:space="preserve"> </w:t>
      </w:r>
      <w:proofErr w:type="spellStart"/>
      <w:r w:rsidRPr="00564D55">
        <w:rPr>
          <w:rFonts w:cs="Arial"/>
        </w:rPr>
        <w:t>provider</w:t>
      </w:r>
      <w:proofErr w:type="spellEnd"/>
      <w:r w:rsidRPr="00564D55">
        <w:rPr>
          <w:rFonts w:cs="Arial"/>
        </w:rPr>
        <w:t xml:space="preserve"> </w:t>
      </w:r>
      <w:proofErr w:type="spellStart"/>
      <w:r w:rsidRPr="00564D55">
        <w:rPr>
          <w:rFonts w:cs="Arial"/>
        </w:rPr>
        <w:t>appears</w:t>
      </w:r>
      <w:proofErr w:type="spellEnd"/>
      <w:r w:rsidRPr="00564D55">
        <w:rPr>
          <w:rFonts w:cs="Arial"/>
        </w:rPr>
        <w:t xml:space="preserve"> on the market, </w:t>
      </w:r>
      <w:proofErr w:type="spellStart"/>
      <w:r w:rsidRPr="00564D55">
        <w:rPr>
          <w:rFonts w:cs="Arial"/>
        </w:rPr>
        <w:t>offering</w:t>
      </w:r>
      <w:proofErr w:type="spellEnd"/>
      <w:r w:rsidRPr="00564D55">
        <w:rPr>
          <w:rFonts w:cs="Arial"/>
        </w:rPr>
        <w:t xml:space="preserve"> </w:t>
      </w:r>
      <w:proofErr w:type="spellStart"/>
      <w:r w:rsidRPr="00564D55">
        <w:rPr>
          <w:rFonts w:cs="Arial"/>
        </w:rPr>
        <w:t>additional</w:t>
      </w:r>
      <w:proofErr w:type="spellEnd"/>
      <w:r w:rsidRPr="00564D55">
        <w:rPr>
          <w:rFonts w:cs="Arial"/>
        </w:rPr>
        <w:t xml:space="preserve"> </w:t>
      </w:r>
      <w:proofErr w:type="spellStart"/>
      <w:r w:rsidRPr="00564D55">
        <w:rPr>
          <w:rFonts w:cs="Arial"/>
        </w:rPr>
        <w:t>services</w:t>
      </w:r>
      <w:proofErr w:type="spellEnd"/>
      <w:r w:rsidRPr="00564D55">
        <w:rPr>
          <w:rFonts w:cs="Arial"/>
        </w:rPr>
        <w:t xml:space="preserve"> </w:t>
      </w:r>
      <w:proofErr w:type="spellStart"/>
      <w:r w:rsidRPr="00564D55">
        <w:rPr>
          <w:rFonts w:cs="Arial"/>
        </w:rPr>
        <w:t>based</w:t>
      </w:r>
      <w:proofErr w:type="spellEnd"/>
      <w:r w:rsidRPr="00564D55">
        <w:rPr>
          <w:rFonts w:cs="Arial"/>
        </w:rPr>
        <w:t xml:space="preserve"> on the </w:t>
      </w:r>
      <w:proofErr w:type="spellStart"/>
      <w:r w:rsidRPr="00564D55">
        <w:rPr>
          <w:rFonts w:cs="Arial"/>
        </w:rPr>
        <w:t>client's</w:t>
      </w:r>
      <w:proofErr w:type="spellEnd"/>
      <w:r w:rsidRPr="00564D55">
        <w:rPr>
          <w:rFonts w:cs="Arial"/>
        </w:rPr>
        <w:t xml:space="preserve"> </w:t>
      </w:r>
      <w:proofErr w:type="spellStart"/>
      <w:r w:rsidRPr="00564D55">
        <w:rPr>
          <w:rFonts w:cs="Arial"/>
        </w:rPr>
        <w:t>needs</w:t>
      </w:r>
      <w:proofErr w:type="spellEnd"/>
      <w:r w:rsidRPr="00564D55">
        <w:rPr>
          <w:rFonts w:cs="Arial"/>
        </w:rPr>
        <w:t xml:space="preserve">, </w:t>
      </w:r>
      <w:proofErr w:type="spellStart"/>
      <w:r w:rsidRPr="00564D55">
        <w:rPr>
          <w:rFonts w:cs="Arial"/>
        </w:rPr>
        <w:t>or</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actually</w:t>
      </w:r>
      <w:proofErr w:type="spellEnd"/>
      <w:r w:rsidRPr="00564D55">
        <w:rPr>
          <w:rFonts w:cs="Arial"/>
        </w:rPr>
        <w:t xml:space="preserve"> </w:t>
      </w:r>
      <w:proofErr w:type="spellStart"/>
      <w:r w:rsidRPr="00564D55">
        <w:rPr>
          <w:rFonts w:cs="Arial"/>
        </w:rPr>
        <w:t>finds</w:t>
      </w:r>
      <w:proofErr w:type="spellEnd"/>
      <w:r w:rsidRPr="00564D55">
        <w:rPr>
          <w:rFonts w:cs="Arial"/>
        </w:rPr>
        <w:t xml:space="preserve"> </w:t>
      </w:r>
      <w:proofErr w:type="spellStart"/>
      <w:r w:rsidRPr="00564D55">
        <w:rPr>
          <w:rFonts w:cs="Arial"/>
        </w:rPr>
        <w:t>that</w:t>
      </w:r>
      <w:proofErr w:type="spellEnd"/>
      <w:r w:rsidRPr="00564D55">
        <w:rPr>
          <w:rFonts w:cs="Arial"/>
        </w:rPr>
        <w:t xml:space="preserve"> </w:t>
      </w:r>
      <w:proofErr w:type="spellStart"/>
      <w:r w:rsidRPr="00564D55">
        <w:rPr>
          <w:rFonts w:cs="Arial"/>
        </w:rPr>
        <w:t>there</w:t>
      </w:r>
      <w:proofErr w:type="spellEnd"/>
      <w:r w:rsidRPr="00564D55">
        <w:rPr>
          <w:rFonts w:cs="Arial"/>
        </w:rPr>
        <w:t xml:space="preserve"> is no </w:t>
      </w:r>
      <w:proofErr w:type="spellStart"/>
      <w:r w:rsidRPr="00564D55">
        <w:rPr>
          <w:rFonts w:cs="Arial"/>
        </w:rPr>
        <w:t>further</w:t>
      </w:r>
      <w:proofErr w:type="spellEnd"/>
      <w:r w:rsidRPr="00564D55">
        <w:rPr>
          <w:rFonts w:cs="Arial"/>
        </w:rPr>
        <w:t xml:space="preserve"> </w:t>
      </w:r>
      <w:proofErr w:type="spellStart"/>
      <w:r w:rsidRPr="00564D55">
        <w:rPr>
          <w:rFonts w:cs="Arial"/>
        </w:rPr>
        <w:t>need</w:t>
      </w:r>
      <w:proofErr w:type="spellEnd"/>
      <w:r w:rsidRPr="00564D55">
        <w:rPr>
          <w:rFonts w:cs="Arial"/>
        </w:rPr>
        <w:t xml:space="preserve"> for </w:t>
      </w:r>
      <w:proofErr w:type="spellStart"/>
      <w:r w:rsidRPr="00564D55">
        <w:rPr>
          <w:rFonts w:cs="Arial"/>
        </w:rPr>
        <w:t>certain</w:t>
      </w:r>
      <w:proofErr w:type="spellEnd"/>
      <w:r w:rsidRPr="00564D55">
        <w:rPr>
          <w:rFonts w:cs="Arial"/>
        </w:rPr>
        <w:t xml:space="preserve"> </w:t>
      </w:r>
      <w:proofErr w:type="spellStart"/>
      <w:r w:rsidRPr="00564D55">
        <w:rPr>
          <w:rFonts w:cs="Arial"/>
        </w:rPr>
        <w:t>services</w:t>
      </w:r>
      <w:proofErr w:type="spellEnd"/>
      <w:r w:rsidRPr="00564D55">
        <w:rPr>
          <w:rFonts w:cs="Arial"/>
        </w:rPr>
        <w:t xml:space="preserve"> </w:t>
      </w:r>
      <w:proofErr w:type="spellStart"/>
      <w:r w:rsidRPr="00564D55">
        <w:rPr>
          <w:rFonts w:cs="Arial"/>
        </w:rPr>
        <w:t>covered</w:t>
      </w:r>
      <w:proofErr w:type="spellEnd"/>
      <w:r w:rsidRPr="00564D55">
        <w:rPr>
          <w:rFonts w:cs="Arial"/>
        </w:rPr>
        <w:t xml:space="preserve"> </w:t>
      </w:r>
      <w:proofErr w:type="spellStart"/>
      <w:r w:rsidRPr="00564D55">
        <w:rPr>
          <w:rFonts w:cs="Arial"/>
        </w:rPr>
        <w:t>by</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w:t>
      </w:r>
      <w:proofErr w:type="spellStart"/>
      <w:r w:rsidRPr="00564D55">
        <w:rPr>
          <w:rFonts w:cs="Arial"/>
        </w:rPr>
        <w:t>question</w:t>
      </w:r>
      <w:proofErr w:type="spellEnd"/>
      <w:r w:rsidRPr="00564D55">
        <w:rPr>
          <w:rFonts w:cs="Arial"/>
        </w:rPr>
        <w:t xml:space="preserve"> (in </w:t>
      </w:r>
      <w:proofErr w:type="spellStart"/>
      <w:r w:rsidRPr="00564D55">
        <w:rPr>
          <w:rFonts w:cs="Arial"/>
        </w:rPr>
        <w:t>this</w:t>
      </w:r>
      <w:proofErr w:type="spellEnd"/>
      <w:r w:rsidRPr="00564D55">
        <w:rPr>
          <w:rFonts w:cs="Arial"/>
        </w:rPr>
        <w:t xml:space="preserve"> </w:t>
      </w:r>
      <w:proofErr w:type="spellStart"/>
      <w:r w:rsidRPr="00564D55">
        <w:rPr>
          <w:rFonts w:cs="Arial"/>
        </w:rPr>
        <w:t>case</w:t>
      </w:r>
      <w:proofErr w:type="spellEnd"/>
      <w:r w:rsidRPr="00564D55">
        <w:rPr>
          <w:rFonts w:cs="Arial"/>
        </w:rPr>
        <w:t xml:space="preserve"> RTV </w:t>
      </w:r>
      <w:proofErr w:type="spellStart"/>
      <w:r w:rsidRPr="00564D55">
        <w:rPr>
          <w:rFonts w:cs="Arial"/>
        </w:rPr>
        <w:t>Slovenia</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t>carry</w:t>
      </w:r>
      <w:proofErr w:type="spellEnd"/>
      <w:r w:rsidRPr="00564D55">
        <w:rPr>
          <w:rFonts w:cs="Arial"/>
        </w:rPr>
        <w:t xml:space="preserve"> out a </w:t>
      </w:r>
      <w:proofErr w:type="spellStart"/>
      <w:r w:rsidRPr="00564D55">
        <w:rPr>
          <w:rFonts w:cs="Arial"/>
        </w:rPr>
        <w:t>new</w:t>
      </w:r>
      <w:proofErr w:type="spellEnd"/>
      <w:r w:rsidRPr="00564D55">
        <w:rPr>
          <w:rFonts w:cs="Arial"/>
        </w:rPr>
        <w:t xml:space="preserve"> </w:t>
      </w:r>
      <w:proofErr w:type="spellStart"/>
      <w:r w:rsidRPr="00564D55">
        <w:rPr>
          <w:rFonts w:cs="Arial"/>
        </w:rPr>
        <w:t>public</w:t>
      </w:r>
      <w:proofErr w:type="spellEnd"/>
      <w:r w:rsidRPr="00564D55">
        <w:rPr>
          <w:rFonts w:cs="Arial"/>
        </w:rPr>
        <w:t xml:space="preserve"> </w:t>
      </w:r>
      <w:proofErr w:type="spellStart"/>
      <w:r w:rsidRPr="00564D55">
        <w:rPr>
          <w:rFonts w:cs="Arial"/>
        </w:rPr>
        <w:t>procurement</w:t>
      </w:r>
      <w:proofErr w:type="spellEnd"/>
      <w:r w:rsidRPr="00564D55">
        <w:rPr>
          <w:rFonts w:cs="Arial"/>
        </w:rPr>
        <w:t xml:space="preserve"> procedure, and the </w:t>
      </w:r>
      <w:proofErr w:type="spellStart"/>
      <w:r w:rsidRPr="00564D55">
        <w:rPr>
          <w:rFonts w:cs="Arial"/>
        </w:rPr>
        <w:t>contract</w:t>
      </w:r>
      <w:proofErr w:type="spellEnd"/>
      <w:r w:rsidRPr="00564D55">
        <w:rPr>
          <w:rFonts w:cs="Arial"/>
        </w:rPr>
        <w:t xml:space="preserve"> </w:t>
      </w:r>
      <w:proofErr w:type="spellStart"/>
      <w:r w:rsidRPr="00564D55">
        <w:rPr>
          <w:rFonts w:cs="Arial"/>
        </w:rPr>
        <w:t>will</w:t>
      </w:r>
      <w:proofErr w:type="spellEnd"/>
      <w:r w:rsidRPr="00564D55">
        <w:rPr>
          <w:rFonts w:cs="Arial"/>
        </w:rPr>
        <w:t xml:space="preserve"> </w:t>
      </w:r>
      <w:proofErr w:type="spellStart"/>
      <w:r w:rsidRPr="00564D55">
        <w:rPr>
          <w:rFonts w:cs="Arial"/>
        </w:rPr>
        <w:t>cease</w:t>
      </w:r>
      <w:proofErr w:type="spellEnd"/>
      <w:r w:rsidRPr="00564D55">
        <w:rPr>
          <w:rFonts w:cs="Arial"/>
        </w:rPr>
        <w:t xml:space="preserve"> to be </w:t>
      </w:r>
      <w:proofErr w:type="spellStart"/>
      <w:r w:rsidRPr="00564D55">
        <w:rPr>
          <w:rFonts w:cs="Arial"/>
        </w:rPr>
        <w:t>valid</w:t>
      </w:r>
      <w:proofErr w:type="spellEnd"/>
      <w:r w:rsidRPr="00564D55">
        <w:rPr>
          <w:rFonts w:cs="Arial"/>
        </w:rPr>
        <w:t xml:space="preserve"> </w:t>
      </w:r>
      <w:proofErr w:type="spellStart"/>
      <w:r w:rsidRPr="00564D55">
        <w:rPr>
          <w:rFonts w:cs="Arial"/>
        </w:rPr>
        <w:t>with</w:t>
      </w:r>
      <w:proofErr w:type="spellEnd"/>
      <w:r w:rsidRPr="00564D55">
        <w:rPr>
          <w:rFonts w:cs="Arial"/>
        </w:rPr>
        <w:t xml:space="preserve"> the </w:t>
      </w:r>
      <w:proofErr w:type="spellStart"/>
      <w:r w:rsidRPr="00564D55">
        <w:rPr>
          <w:rFonts w:cs="Arial"/>
        </w:rPr>
        <w:t>enforcement</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the </w:t>
      </w:r>
      <w:proofErr w:type="spellStart"/>
      <w:r w:rsidRPr="00564D55">
        <w:rPr>
          <w:rFonts w:cs="Arial"/>
        </w:rPr>
        <w:t>new</w:t>
      </w:r>
      <w:proofErr w:type="spellEnd"/>
      <w:r w:rsidRPr="00564D55">
        <w:rPr>
          <w:rFonts w:cs="Arial"/>
        </w:rPr>
        <w:t xml:space="preserve"> procedure, </w:t>
      </w:r>
      <w:proofErr w:type="spellStart"/>
      <w:r w:rsidRPr="00564D55">
        <w:rPr>
          <w:rFonts w:cs="Arial"/>
        </w:rPr>
        <w:t>about</w:t>
      </w:r>
      <w:proofErr w:type="spellEnd"/>
      <w:r w:rsidRPr="00564D55">
        <w:rPr>
          <w:rFonts w:cs="Arial"/>
        </w:rPr>
        <w:t xml:space="preserve"> </w:t>
      </w:r>
      <w:proofErr w:type="spellStart"/>
      <w:r w:rsidRPr="00564D55">
        <w:rPr>
          <w:rFonts w:cs="Arial"/>
        </w:rPr>
        <w:t>which</w:t>
      </w:r>
      <w:proofErr w:type="spellEnd"/>
      <w:r w:rsidRPr="00564D55">
        <w:rPr>
          <w:rFonts w:cs="Arial"/>
        </w:rPr>
        <w:t xml:space="preserve"> RTV </w:t>
      </w:r>
      <w:proofErr w:type="spellStart"/>
      <w:r w:rsidRPr="00564D55">
        <w:rPr>
          <w:rFonts w:cs="Arial"/>
        </w:rPr>
        <w:t>Slovenia</w:t>
      </w:r>
      <w:proofErr w:type="spellEnd"/>
      <w:r w:rsidRPr="00564D55">
        <w:rPr>
          <w:rFonts w:cs="Arial"/>
        </w:rPr>
        <w:t xml:space="preserve"> is </w:t>
      </w:r>
      <w:proofErr w:type="spellStart"/>
      <w:r w:rsidRPr="00564D55">
        <w:rPr>
          <w:rFonts w:cs="Arial"/>
        </w:rPr>
        <w:t>obliged</w:t>
      </w:r>
      <w:proofErr w:type="spellEnd"/>
      <w:r w:rsidRPr="00564D55">
        <w:rPr>
          <w:rFonts w:cs="Arial"/>
        </w:rPr>
        <w:t xml:space="preserve"> to </w:t>
      </w:r>
      <w:proofErr w:type="spellStart"/>
      <w:r w:rsidRPr="00564D55">
        <w:rPr>
          <w:rFonts w:cs="Arial"/>
        </w:rPr>
        <w:t>inform</w:t>
      </w:r>
      <w:proofErr w:type="spellEnd"/>
      <w:r w:rsidRPr="00564D55">
        <w:rPr>
          <w:rFonts w:cs="Arial"/>
        </w:rPr>
        <w:t xml:space="preserve"> the </w:t>
      </w:r>
      <w:proofErr w:type="spellStart"/>
      <w:r w:rsidRPr="00564D55">
        <w:rPr>
          <w:rFonts w:cs="Arial"/>
        </w:rPr>
        <w:t>bidder</w:t>
      </w:r>
      <w:proofErr w:type="spellEnd"/>
      <w:r w:rsidRPr="00564D55">
        <w:rPr>
          <w:rFonts w:cs="Arial"/>
        </w:rPr>
        <w:t xml:space="preserve"> in </w:t>
      </w:r>
      <w:proofErr w:type="spellStart"/>
      <w:r w:rsidRPr="00564D55">
        <w:rPr>
          <w:rFonts w:cs="Arial"/>
        </w:rPr>
        <w:t>advance</w:t>
      </w:r>
      <w:proofErr w:type="spellEnd"/>
      <w:r w:rsidRPr="00564D55">
        <w:rPr>
          <w:rFonts w:cs="Arial"/>
        </w:rPr>
        <w:t xml:space="preserve">), </w:t>
      </w:r>
      <w:proofErr w:type="spellStart"/>
      <w:r w:rsidRPr="00564D55">
        <w:rPr>
          <w:rFonts w:cs="Arial"/>
        </w:rPr>
        <w:t>within</w:t>
      </w:r>
      <w:proofErr w:type="spellEnd"/>
      <w:r w:rsidRPr="00564D55">
        <w:rPr>
          <w:rFonts w:cs="Arial"/>
        </w:rPr>
        <w:t xml:space="preserve"> a 60-day period. </w:t>
      </w:r>
      <w:proofErr w:type="spellStart"/>
      <w:r w:rsidRPr="00564D55">
        <w:rPr>
          <w:rFonts w:cs="Arial"/>
        </w:rPr>
        <w:t>Cancellation</w:t>
      </w:r>
      <w:proofErr w:type="spellEnd"/>
      <w:r w:rsidRPr="00564D55">
        <w:rPr>
          <w:rFonts w:cs="Arial"/>
        </w:rPr>
        <w:t xml:space="preserve"> is </w:t>
      </w:r>
      <w:proofErr w:type="spellStart"/>
      <w:r w:rsidRPr="00564D55">
        <w:rPr>
          <w:rFonts w:cs="Arial"/>
        </w:rPr>
        <w:t>valid</w:t>
      </w:r>
      <w:proofErr w:type="spellEnd"/>
      <w:r w:rsidRPr="00564D55">
        <w:rPr>
          <w:rFonts w:cs="Arial"/>
        </w:rPr>
        <w:t xml:space="preserve"> </w:t>
      </w:r>
      <w:proofErr w:type="spellStart"/>
      <w:r w:rsidRPr="00564D55">
        <w:rPr>
          <w:rFonts w:cs="Arial"/>
        </w:rPr>
        <w:t>only</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sends</w:t>
      </w:r>
      <w:proofErr w:type="spellEnd"/>
      <w:r w:rsidRPr="00564D55">
        <w:rPr>
          <w:rFonts w:cs="Arial"/>
        </w:rPr>
        <w:t xml:space="preserve"> it to the </w:t>
      </w:r>
      <w:proofErr w:type="spellStart"/>
      <w:r w:rsidRPr="00564D55">
        <w:rPr>
          <w:rFonts w:cs="Arial"/>
        </w:rPr>
        <w:t>provider</w:t>
      </w:r>
      <w:proofErr w:type="spellEnd"/>
      <w:r w:rsidRPr="00564D55">
        <w:rPr>
          <w:rFonts w:cs="Arial"/>
        </w:rPr>
        <w:t xml:space="preserve"> in </w:t>
      </w:r>
      <w:proofErr w:type="spellStart"/>
      <w:r w:rsidRPr="00564D55">
        <w:rPr>
          <w:rFonts w:cs="Arial"/>
        </w:rPr>
        <w:t>writing</w:t>
      </w:r>
      <w:proofErr w:type="spellEnd"/>
      <w:r w:rsidRPr="00564D55">
        <w:rPr>
          <w:rFonts w:cs="Arial"/>
        </w:rPr>
        <w:t xml:space="preserve"> </w:t>
      </w:r>
      <w:proofErr w:type="spellStart"/>
      <w:r w:rsidRPr="00564D55">
        <w:rPr>
          <w:rFonts w:cs="Arial"/>
        </w:rPr>
        <w:t>by</w:t>
      </w:r>
      <w:proofErr w:type="spellEnd"/>
      <w:r w:rsidRPr="00564D55">
        <w:rPr>
          <w:rFonts w:cs="Arial"/>
        </w:rPr>
        <w:t xml:space="preserve"> </w:t>
      </w:r>
      <w:proofErr w:type="spellStart"/>
      <w:r w:rsidRPr="00564D55">
        <w:rPr>
          <w:rFonts w:cs="Arial"/>
        </w:rPr>
        <w:t>registered</w:t>
      </w:r>
      <w:proofErr w:type="spellEnd"/>
      <w:r w:rsidRPr="00564D55">
        <w:rPr>
          <w:rFonts w:cs="Arial"/>
        </w:rPr>
        <w:t xml:space="preserve"> mail </w:t>
      </w:r>
      <w:proofErr w:type="spellStart"/>
      <w:r w:rsidRPr="00564D55">
        <w:rPr>
          <w:rFonts w:cs="Arial"/>
        </w:rPr>
        <w:t>or</w:t>
      </w:r>
      <w:proofErr w:type="spellEnd"/>
      <w:r w:rsidRPr="00564D55">
        <w:rPr>
          <w:rFonts w:cs="Arial"/>
        </w:rPr>
        <w:t xml:space="preserve"> </w:t>
      </w:r>
      <w:proofErr w:type="spellStart"/>
      <w:r w:rsidRPr="00564D55">
        <w:rPr>
          <w:rFonts w:cs="Arial"/>
        </w:rPr>
        <w:t>with</w:t>
      </w:r>
      <w:proofErr w:type="spellEnd"/>
      <w:r w:rsidRPr="00564D55">
        <w:rPr>
          <w:rFonts w:cs="Arial"/>
        </w:rPr>
        <w:t xml:space="preserve"> </w:t>
      </w:r>
      <w:proofErr w:type="spellStart"/>
      <w:r w:rsidRPr="00564D55">
        <w:rPr>
          <w:rFonts w:cs="Arial"/>
        </w:rPr>
        <w:t>return</w:t>
      </w:r>
      <w:proofErr w:type="spellEnd"/>
      <w:r w:rsidRPr="00564D55">
        <w:rPr>
          <w:rFonts w:cs="Arial"/>
        </w:rPr>
        <w:t xml:space="preserve"> </w:t>
      </w:r>
      <w:proofErr w:type="spellStart"/>
      <w:r w:rsidRPr="00564D55">
        <w:rPr>
          <w:rFonts w:cs="Arial"/>
        </w:rPr>
        <w:t>receipt</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period </w:t>
      </w:r>
      <w:proofErr w:type="spellStart"/>
      <w:r w:rsidRPr="00564D55">
        <w:rPr>
          <w:rFonts w:cs="Arial"/>
        </w:rPr>
        <w:t>begins</w:t>
      </w:r>
      <w:proofErr w:type="spellEnd"/>
      <w:r w:rsidRPr="00564D55">
        <w:rPr>
          <w:rFonts w:cs="Arial"/>
        </w:rPr>
        <w:t xml:space="preserve"> on the </w:t>
      </w:r>
      <w:proofErr w:type="spellStart"/>
      <w:r w:rsidRPr="00564D55">
        <w:rPr>
          <w:rFonts w:cs="Arial"/>
        </w:rPr>
        <w:t>day</w:t>
      </w:r>
      <w:proofErr w:type="spellEnd"/>
      <w:r w:rsidRPr="00564D55">
        <w:rPr>
          <w:rFonts w:cs="Arial"/>
        </w:rPr>
        <w:t xml:space="preserve"> the </w:t>
      </w:r>
      <w:proofErr w:type="spellStart"/>
      <w:r w:rsidRPr="00564D55">
        <w:rPr>
          <w:rFonts w:cs="Arial"/>
        </w:rPr>
        <w:t>provider</w:t>
      </w:r>
      <w:proofErr w:type="spellEnd"/>
      <w:r w:rsidRPr="00564D55">
        <w:rPr>
          <w:rFonts w:cs="Arial"/>
        </w:rPr>
        <w:t xml:space="preserve"> </w:t>
      </w:r>
      <w:proofErr w:type="spellStart"/>
      <w:r w:rsidRPr="00564D55">
        <w:rPr>
          <w:rFonts w:cs="Arial"/>
        </w:rPr>
        <w:t>receives</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w:t>
      </w:r>
      <w:proofErr w:type="spellStart"/>
      <w:r w:rsidRPr="00564D55">
        <w:rPr>
          <w:rFonts w:cs="Arial"/>
        </w:rPr>
        <w:t>but</w:t>
      </w:r>
      <w:proofErr w:type="spellEnd"/>
      <w:r w:rsidRPr="00564D55">
        <w:rPr>
          <w:rFonts w:cs="Arial"/>
        </w:rPr>
        <w:t xml:space="preserve"> no </w:t>
      </w:r>
      <w:proofErr w:type="spellStart"/>
      <w:r w:rsidRPr="00564D55">
        <w:rPr>
          <w:rFonts w:cs="Arial"/>
        </w:rPr>
        <w:t>later</w:t>
      </w:r>
      <w:proofErr w:type="spellEnd"/>
      <w:r w:rsidRPr="00564D55">
        <w:rPr>
          <w:rFonts w:cs="Arial"/>
        </w:rPr>
        <w:t xml:space="preserve"> </w:t>
      </w:r>
      <w:proofErr w:type="spellStart"/>
      <w:r w:rsidRPr="00564D55">
        <w:rPr>
          <w:rFonts w:cs="Arial"/>
        </w:rPr>
        <w:t>than</w:t>
      </w:r>
      <w:proofErr w:type="spellEnd"/>
      <w:r w:rsidRPr="00564D55">
        <w:rPr>
          <w:rFonts w:cs="Arial"/>
        </w:rPr>
        <w:t xml:space="preserve"> the 15th </w:t>
      </w:r>
      <w:proofErr w:type="spellStart"/>
      <w:r w:rsidRPr="00564D55">
        <w:rPr>
          <w:rFonts w:cs="Arial"/>
        </w:rPr>
        <w:t>day</w:t>
      </w:r>
      <w:proofErr w:type="spellEnd"/>
      <w:r w:rsidRPr="00564D55">
        <w:rPr>
          <w:rFonts w:cs="Arial"/>
        </w:rPr>
        <w:t xml:space="preserve"> </w:t>
      </w:r>
      <w:proofErr w:type="spellStart"/>
      <w:r w:rsidRPr="00564D55">
        <w:rPr>
          <w:rFonts w:cs="Arial"/>
        </w:rPr>
        <w:t>after</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is </w:t>
      </w:r>
      <w:proofErr w:type="spellStart"/>
      <w:r w:rsidRPr="00564D55">
        <w:rPr>
          <w:rFonts w:cs="Arial"/>
        </w:rPr>
        <w:t>sent</w:t>
      </w:r>
      <w:proofErr w:type="spellEnd"/>
      <w:r w:rsidRPr="00564D55">
        <w:rPr>
          <w:rFonts w:cs="Arial"/>
        </w:rPr>
        <w:t xml:space="preserve"> to the mail.</w:t>
      </w:r>
    </w:p>
    <w:p w14:paraId="22362778" w14:textId="77777777" w:rsidR="00EF2D8D" w:rsidRPr="00564D55" w:rsidRDefault="00EF2D8D" w:rsidP="00EF2D8D">
      <w:pPr>
        <w:rPr>
          <w:rFonts w:cs="Arial"/>
        </w:rPr>
      </w:pPr>
    </w:p>
    <w:p w14:paraId="1294ED41" w14:textId="77777777" w:rsidR="00EF2D8D" w:rsidRPr="00564D55" w:rsidRDefault="00EF2D8D" w:rsidP="00EF2D8D">
      <w:pPr>
        <w:rPr>
          <w:rFonts w:cs="Arial"/>
        </w:rPr>
      </w:pPr>
      <w:r w:rsidRPr="00564D55">
        <w:rPr>
          <w:rFonts w:cs="Arial"/>
        </w:rPr>
        <w:t xml:space="preserve">(4) The </w:t>
      </w:r>
      <w:proofErr w:type="spellStart"/>
      <w:r w:rsidRPr="00564D55">
        <w:rPr>
          <w:rFonts w:cs="Arial"/>
        </w:rPr>
        <w:t>provider</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t>terminate</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does</w:t>
      </w:r>
      <w:proofErr w:type="spellEnd"/>
      <w:r w:rsidRPr="00564D55">
        <w:rPr>
          <w:rFonts w:cs="Arial"/>
        </w:rPr>
        <w:t xml:space="preserve"> not </w:t>
      </w:r>
      <w:proofErr w:type="spellStart"/>
      <w:r w:rsidRPr="00564D55">
        <w:rPr>
          <w:rFonts w:cs="Arial"/>
        </w:rPr>
        <w:t>pay</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price</w:t>
      </w:r>
      <w:proofErr w:type="spellEnd"/>
      <w:r w:rsidRPr="00564D55">
        <w:rPr>
          <w:rFonts w:cs="Arial"/>
        </w:rPr>
        <w:t>.</w:t>
      </w:r>
    </w:p>
    <w:p w14:paraId="765E951A" w14:textId="77777777" w:rsidR="00EF2D8D" w:rsidRPr="00564D55" w:rsidRDefault="00EF2D8D" w:rsidP="00EF2D8D">
      <w:pPr>
        <w:rPr>
          <w:rFonts w:cs="Arial"/>
        </w:rPr>
      </w:pPr>
    </w:p>
    <w:p w14:paraId="7F2127FE" w14:textId="5E99C1EF" w:rsidR="00F1290F" w:rsidRPr="00564D55" w:rsidRDefault="00EF2D8D" w:rsidP="00EF2D8D">
      <w:pPr>
        <w:rPr>
          <w:rFonts w:cs="Arial"/>
        </w:rPr>
      </w:pPr>
      <w:r w:rsidRPr="00564D55">
        <w:rPr>
          <w:rFonts w:cs="Arial"/>
        </w:rPr>
        <w:t xml:space="preserve">(5) </w:t>
      </w:r>
      <w:proofErr w:type="spellStart"/>
      <w:r w:rsidRPr="00564D55">
        <w:rPr>
          <w:rFonts w:cs="Arial"/>
        </w:rPr>
        <w:t>Termination</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shall</w:t>
      </w:r>
      <w:proofErr w:type="spellEnd"/>
      <w:r w:rsidRPr="00564D55">
        <w:rPr>
          <w:rFonts w:cs="Arial"/>
        </w:rPr>
        <w:t xml:space="preserve"> be </w:t>
      </w:r>
      <w:proofErr w:type="spellStart"/>
      <w:r w:rsidRPr="00564D55">
        <w:rPr>
          <w:rFonts w:cs="Arial"/>
        </w:rPr>
        <w:t>given</w:t>
      </w:r>
      <w:proofErr w:type="spellEnd"/>
      <w:r w:rsidRPr="00564D55">
        <w:rPr>
          <w:rFonts w:cs="Arial"/>
        </w:rPr>
        <w:t xml:space="preserve"> in </w:t>
      </w:r>
      <w:proofErr w:type="spellStart"/>
      <w:r w:rsidRPr="00564D55">
        <w:rPr>
          <w:rFonts w:cs="Arial"/>
        </w:rPr>
        <w:t>writing</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shall</w:t>
      </w:r>
      <w:proofErr w:type="spellEnd"/>
      <w:r w:rsidRPr="00564D55">
        <w:rPr>
          <w:rFonts w:cs="Arial"/>
        </w:rPr>
        <w:t xml:space="preserve"> </w:t>
      </w:r>
      <w:proofErr w:type="spellStart"/>
      <w:r w:rsidRPr="00564D55">
        <w:rPr>
          <w:rFonts w:cs="Arial"/>
        </w:rPr>
        <w:t>cease</w:t>
      </w:r>
      <w:proofErr w:type="spellEnd"/>
      <w:r w:rsidRPr="00564D55">
        <w:rPr>
          <w:rFonts w:cs="Arial"/>
        </w:rPr>
        <w:t xml:space="preserve"> to be </w:t>
      </w:r>
      <w:proofErr w:type="spellStart"/>
      <w:r w:rsidRPr="00564D55">
        <w:rPr>
          <w:rFonts w:cs="Arial"/>
        </w:rPr>
        <w:t>valid</w:t>
      </w:r>
      <w:proofErr w:type="spellEnd"/>
      <w:r w:rsidRPr="00564D55">
        <w:rPr>
          <w:rFonts w:cs="Arial"/>
        </w:rPr>
        <w:t xml:space="preserve"> </w:t>
      </w:r>
      <w:proofErr w:type="spellStart"/>
      <w:r w:rsidRPr="00564D55">
        <w:rPr>
          <w:rFonts w:cs="Arial"/>
        </w:rPr>
        <w:t>within</w:t>
      </w:r>
      <w:proofErr w:type="spellEnd"/>
      <w:r w:rsidRPr="00564D55">
        <w:rPr>
          <w:rFonts w:cs="Arial"/>
        </w:rPr>
        <w:t xml:space="preserve"> </w:t>
      </w:r>
      <w:proofErr w:type="spellStart"/>
      <w:r w:rsidRPr="00564D55">
        <w:rPr>
          <w:rFonts w:cs="Arial"/>
        </w:rPr>
        <w:t>fifteen</w:t>
      </w:r>
      <w:proofErr w:type="spellEnd"/>
      <w:r w:rsidRPr="00564D55">
        <w:rPr>
          <w:rFonts w:cs="Arial"/>
        </w:rPr>
        <w:t xml:space="preserve"> </w:t>
      </w:r>
      <w:proofErr w:type="spellStart"/>
      <w:r w:rsidRPr="00564D55">
        <w:rPr>
          <w:rFonts w:cs="Arial"/>
        </w:rPr>
        <w:t>days</w:t>
      </w:r>
      <w:proofErr w:type="spellEnd"/>
      <w:r w:rsidRPr="00564D55">
        <w:rPr>
          <w:rFonts w:cs="Arial"/>
        </w:rPr>
        <w:t xml:space="preserve"> </w:t>
      </w:r>
      <w:proofErr w:type="spellStart"/>
      <w:r w:rsidRPr="00564D55">
        <w:rPr>
          <w:rFonts w:cs="Arial"/>
        </w:rPr>
        <w:t>after</w:t>
      </w:r>
      <w:proofErr w:type="spellEnd"/>
      <w:r w:rsidRPr="00564D55">
        <w:rPr>
          <w:rFonts w:cs="Arial"/>
        </w:rPr>
        <w:t xml:space="preserve"> </w:t>
      </w:r>
      <w:proofErr w:type="spellStart"/>
      <w:r w:rsidRPr="00564D55">
        <w:rPr>
          <w:rFonts w:cs="Arial"/>
        </w:rPr>
        <w:t>receipt</w:t>
      </w:r>
      <w:proofErr w:type="spellEnd"/>
      <w:r w:rsidRPr="00564D55">
        <w:rPr>
          <w:rFonts w:cs="Arial"/>
        </w:rPr>
        <w:t xml:space="preserve"> </w:t>
      </w:r>
      <w:proofErr w:type="spellStart"/>
      <w:r w:rsidRPr="00564D55">
        <w:rPr>
          <w:rFonts w:cs="Arial"/>
        </w:rPr>
        <w:t>of</w:t>
      </w:r>
      <w:proofErr w:type="spellEnd"/>
      <w:r w:rsidRPr="00564D55">
        <w:rPr>
          <w:rFonts w:cs="Arial"/>
        </w:rPr>
        <w:t xml:space="preserve"> </w:t>
      </w:r>
      <w:proofErr w:type="spellStart"/>
      <w:r w:rsidRPr="00564D55">
        <w:rPr>
          <w:rFonts w:cs="Arial"/>
        </w:rPr>
        <w:t>such</w:t>
      </w:r>
      <w:proofErr w:type="spellEnd"/>
      <w:r w:rsidRPr="00564D55">
        <w:rPr>
          <w:rFonts w:cs="Arial"/>
        </w:rPr>
        <w:t xml:space="preserve"> </w:t>
      </w:r>
      <w:proofErr w:type="spellStart"/>
      <w:r w:rsidRPr="00564D55">
        <w:rPr>
          <w:rFonts w:cs="Arial"/>
        </w:rPr>
        <w:t>termination</w:t>
      </w:r>
      <w:proofErr w:type="spellEnd"/>
      <w:r w:rsidRPr="00564D55">
        <w:rPr>
          <w:rFonts w:cs="Arial"/>
        </w:rPr>
        <w:t xml:space="preserve">, </w:t>
      </w:r>
      <w:proofErr w:type="spellStart"/>
      <w:r w:rsidRPr="00564D55">
        <w:rPr>
          <w:rFonts w:cs="Arial"/>
        </w:rPr>
        <w:t>signed</w:t>
      </w:r>
      <w:proofErr w:type="spellEnd"/>
      <w:r w:rsidRPr="00564D55">
        <w:rPr>
          <w:rFonts w:cs="Arial"/>
        </w:rPr>
        <w:t xml:space="preserve"> </w:t>
      </w:r>
      <w:proofErr w:type="spellStart"/>
      <w:r w:rsidRPr="00564D55">
        <w:rPr>
          <w:rFonts w:cs="Arial"/>
        </w:rPr>
        <w:t>by</w:t>
      </w:r>
      <w:proofErr w:type="spellEnd"/>
      <w:r w:rsidRPr="00564D55">
        <w:rPr>
          <w:rFonts w:cs="Arial"/>
        </w:rPr>
        <w:t xml:space="preserve"> </w:t>
      </w:r>
      <w:proofErr w:type="spellStart"/>
      <w:r w:rsidRPr="00564D55">
        <w:rPr>
          <w:rFonts w:cs="Arial"/>
        </w:rPr>
        <w:t>an</w:t>
      </w:r>
      <w:proofErr w:type="spellEnd"/>
      <w:r w:rsidRPr="00564D55">
        <w:rPr>
          <w:rFonts w:cs="Arial"/>
        </w:rPr>
        <w:t xml:space="preserve"> </w:t>
      </w:r>
      <w:proofErr w:type="spellStart"/>
      <w:r w:rsidRPr="00564D55">
        <w:rPr>
          <w:rFonts w:cs="Arial"/>
        </w:rPr>
        <w:t>authorized</w:t>
      </w:r>
      <w:proofErr w:type="spellEnd"/>
      <w:r w:rsidRPr="00564D55">
        <w:rPr>
          <w:rFonts w:cs="Arial"/>
        </w:rPr>
        <w:t xml:space="preserve"> person </w:t>
      </w:r>
      <w:proofErr w:type="spellStart"/>
      <w:r w:rsidRPr="00564D55">
        <w:rPr>
          <w:rFonts w:cs="Arial"/>
        </w:rPr>
        <w:t>of</w:t>
      </w:r>
      <w:proofErr w:type="spellEnd"/>
      <w:r w:rsidRPr="00564D55">
        <w:rPr>
          <w:rFonts w:cs="Arial"/>
        </w:rPr>
        <w:t xml:space="preserve"> the </w:t>
      </w:r>
      <w:proofErr w:type="spellStart"/>
      <w:r w:rsidRPr="00564D55">
        <w:rPr>
          <w:rFonts w:cs="Arial"/>
        </w:rPr>
        <w:t>contracting</w:t>
      </w:r>
      <w:proofErr w:type="spellEnd"/>
      <w:r w:rsidRPr="00564D55">
        <w:rPr>
          <w:rFonts w:cs="Arial"/>
        </w:rPr>
        <w:t xml:space="preserve"> </w:t>
      </w:r>
      <w:proofErr w:type="spellStart"/>
      <w:r w:rsidRPr="00564D55">
        <w:rPr>
          <w:rFonts w:cs="Arial"/>
        </w:rPr>
        <w:t>party</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terminates</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he </w:t>
      </w:r>
      <w:proofErr w:type="spellStart"/>
      <w:r w:rsidRPr="00564D55">
        <w:rPr>
          <w:rFonts w:cs="Arial"/>
        </w:rPr>
        <w:t>can</w:t>
      </w:r>
      <w:proofErr w:type="spellEnd"/>
      <w:r w:rsidRPr="00564D55">
        <w:rPr>
          <w:rFonts w:cs="Arial"/>
        </w:rPr>
        <w:t xml:space="preserve"> </w:t>
      </w:r>
      <w:proofErr w:type="spellStart"/>
      <w:r w:rsidRPr="00564D55">
        <w:rPr>
          <w:rFonts w:cs="Arial"/>
        </w:rPr>
        <w:t>request</w:t>
      </w:r>
      <w:proofErr w:type="spellEnd"/>
      <w:r w:rsidRPr="00564D55">
        <w:rPr>
          <w:rFonts w:cs="Arial"/>
        </w:rPr>
        <w:t xml:space="preserve"> </w:t>
      </w:r>
      <w:proofErr w:type="spellStart"/>
      <w:r w:rsidRPr="00564D55">
        <w:rPr>
          <w:rFonts w:cs="Arial"/>
        </w:rPr>
        <w:t>compensation</w:t>
      </w:r>
      <w:proofErr w:type="spellEnd"/>
      <w:r w:rsidRPr="00564D55">
        <w:rPr>
          <w:rFonts w:cs="Arial"/>
        </w:rPr>
        <w:t xml:space="preserve"> for </w:t>
      </w:r>
      <w:proofErr w:type="spellStart"/>
      <w:r w:rsidRPr="00564D55">
        <w:rPr>
          <w:rFonts w:cs="Arial"/>
        </w:rPr>
        <w:t>damages</w:t>
      </w:r>
      <w:proofErr w:type="spellEnd"/>
      <w:r w:rsidRPr="00564D55">
        <w:rPr>
          <w:rFonts w:cs="Arial"/>
        </w:rPr>
        <w:t xml:space="preserve"> </w:t>
      </w:r>
      <w:proofErr w:type="spellStart"/>
      <w:r w:rsidRPr="00564D55">
        <w:rPr>
          <w:rFonts w:cs="Arial"/>
        </w:rPr>
        <w:t>caused</w:t>
      </w:r>
      <w:proofErr w:type="spellEnd"/>
      <w:r w:rsidRPr="00564D55">
        <w:rPr>
          <w:rFonts w:cs="Arial"/>
        </w:rPr>
        <w:t xml:space="preserve"> </w:t>
      </w:r>
      <w:proofErr w:type="spellStart"/>
      <w:r w:rsidRPr="00564D55">
        <w:rPr>
          <w:rFonts w:cs="Arial"/>
        </w:rPr>
        <w:t>by</w:t>
      </w:r>
      <w:proofErr w:type="spellEnd"/>
      <w:r w:rsidRPr="00564D55">
        <w:rPr>
          <w:rFonts w:cs="Arial"/>
        </w:rPr>
        <w:t xml:space="preserve"> the </w:t>
      </w:r>
      <w:proofErr w:type="spellStart"/>
      <w:r w:rsidRPr="00564D55">
        <w:rPr>
          <w:rFonts w:cs="Arial"/>
        </w:rPr>
        <w:t>provider's</w:t>
      </w:r>
      <w:proofErr w:type="spellEnd"/>
      <w:r w:rsidRPr="00564D55">
        <w:rPr>
          <w:rFonts w:cs="Arial"/>
        </w:rPr>
        <w:t xml:space="preserve"> non-</w:t>
      </w:r>
      <w:proofErr w:type="spellStart"/>
      <w:r w:rsidRPr="00564D55">
        <w:rPr>
          <w:rFonts w:cs="Arial"/>
        </w:rPr>
        <w:t>fulfillment</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provider</w:t>
      </w:r>
      <w:proofErr w:type="spellEnd"/>
      <w:r w:rsidRPr="00564D55">
        <w:rPr>
          <w:rFonts w:cs="Arial"/>
        </w:rPr>
        <w:t xml:space="preserve"> </w:t>
      </w:r>
      <w:proofErr w:type="spellStart"/>
      <w:r w:rsidRPr="00564D55">
        <w:rPr>
          <w:rFonts w:cs="Arial"/>
        </w:rPr>
        <w:t>terminates</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he </w:t>
      </w:r>
      <w:proofErr w:type="spellStart"/>
      <w:r w:rsidRPr="00564D55">
        <w:rPr>
          <w:rFonts w:cs="Arial"/>
        </w:rPr>
        <w:t>may</w:t>
      </w:r>
      <w:proofErr w:type="spellEnd"/>
      <w:r w:rsidRPr="00564D55">
        <w:rPr>
          <w:rFonts w:cs="Arial"/>
        </w:rPr>
        <w:t xml:space="preserve"> </w:t>
      </w:r>
      <w:proofErr w:type="spellStart"/>
      <w:r w:rsidRPr="00564D55">
        <w:rPr>
          <w:rFonts w:cs="Arial"/>
        </w:rPr>
        <w:t>request</w:t>
      </w:r>
      <w:proofErr w:type="spellEnd"/>
      <w:r w:rsidRPr="00564D55">
        <w:rPr>
          <w:rFonts w:cs="Arial"/>
        </w:rPr>
        <w:t xml:space="preserve"> </w:t>
      </w:r>
      <w:proofErr w:type="spellStart"/>
      <w:r w:rsidRPr="00564D55">
        <w:rPr>
          <w:rFonts w:cs="Arial"/>
        </w:rPr>
        <w:t>payment</w:t>
      </w:r>
      <w:proofErr w:type="spellEnd"/>
      <w:r w:rsidRPr="00564D55">
        <w:rPr>
          <w:rFonts w:cs="Arial"/>
        </w:rPr>
        <w:t xml:space="preserve"> for </w:t>
      </w:r>
      <w:proofErr w:type="spellStart"/>
      <w:r w:rsidRPr="00564D55">
        <w:rPr>
          <w:rFonts w:cs="Arial"/>
        </w:rPr>
        <w:t>services</w:t>
      </w:r>
      <w:proofErr w:type="spellEnd"/>
      <w:r w:rsidRPr="00564D55">
        <w:rPr>
          <w:rFonts w:cs="Arial"/>
        </w:rPr>
        <w:t xml:space="preserve"> </w:t>
      </w:r>
      <w:proofErr w:type="spellStart"/>
      <w:r w:rsidRPr="00564D55">
        <w:rPr>
          <w:rFonts w:cs="Arial"/>
        </w:rPr>
        <w:t>already</w:t>
      </w:r>
      <w:proofErr w:type="spellEnd"/>
      <w:r w:rsidRPr="00564D55">
        <w:rPr>
          <w:rFonts w:cs="Arial"/>
        </w:rPr>
        <w:t xml:space="preserve"> </w:t>
      </w:r>
      <w:proofErr w:type="spellStart"/>
      <w:r w:rsidRPr="00564D55">
        <w:rPr>
          <w:rFonts w:cs="Arial"/>
        </w:rPr>
        <w:t>provided</w:t>
      </w:r>
      <w:proofErr w:type="spellEnd"/>
      <w:r w:rsidRPr="00564D55">
        <w:rPr>
          <w:rFonts w:cs="Arial"/>
        </w:rPr>
        <w:t xml:space="preserve"> up to the date </w:t>
      </w:r>
      <w:proofErr w:type="spellStart"/>
      <w:r w:rsidRPr="00564D55">
        <w:rPr>
          <w:rFonts w:cs="Arial"/>
        </w:rPr>
        <w:t>of</w:t>
      </w:r>
      <w:proofErr w:type="spellEnd"/>
      <w:r w:rsidRPr="00564D55">
        <w:rPr>
          <w:rFonts w:cs="Arial"/>
        </w:rPr>
        <w:t xml:space="preserve"> </w:t>
      </w:r>
      <w:proofErr w:type="spellStart"/>
      <w:r w:rsidRPr="00564D55">
        <w:rPr>
          <w:rFonts w:cs="Arial"/>
        </w:rPr>
        <w:t>contract</w:t>
      </w:r>
      <w:proofErr w:type="spellEnd"/>
      <w:r w:rsidRPr="00564D55">
        <w:rPr>
          <w:rFonts w:cs="Arial"/>
        </w:rPr>
        <w:t xml:space="preserve"> </w:t>
      </w:r>
      <w:proofErr w:type="spellStart"/>
      <w:r w:rsidRPr="00564D55">
        <w:rPr>
          <w:rFonts w:cs="Arial"/>
        </w:rPr>
        <w:t>termination</w:t>
      </w:r>
      <w:proofErr w:type="spellEnd"/>
      <w:r w:rsidRPr="00564D55">
        <w:rPr>
          <w:rFonts w:cs="Arial"/>
        </w:rPr>
        <w:t xml:space="preserve">. </w:t>
      </w:r>
      <w:proofErr w:type="spellStart"/>
      <w:r w:rsidRPr="00564D55">
        <w:rPr>
          <w:rFonts w:cs="Arial"/>
        </w:rPr>
        <w:t>Claims</w:t>
      </w:r>
      <w:proofErr w:type="spellEnd"/>
      <w:r w:rsidRPr="00564D55">
        <w:rPr>
          <w:rFonts w:cs="Arial"/>
        </w:rPr>
        <w:t xml:space="preserve"> for </w:t>
      </w:r>
      <w:proofErr w:type="spellStart"/>
      <w:r w:rsidRPr="00564D55">
        <w:rPr>
          <w:rFonts w:cs="Arial"/>
        </w:rPr>
        <w:t>compensation</w:t>
      </w:r>
      <w:proofErr w:type="spellEnd"/>
      <w:r w:rsidRPr="00564D55">
        <w:rPr>
          <w:rFonts w:cs="Arial"/>
        </w:rPr>
        <w:t xml:space="preserve"> </w:t>
      </w:r>
      <w:proofErr w:type="spellStart"/>
      <w:r w:rsidRPr="00564D55">
        <w:rPr>
          <w:rFonts w:cs="Arial"/>
        </w:rPr>
        <w:t>by</w:t>
      </w:r>
      <w:proofErr w:type="spellEnd"/>
      <w:r w:rsidRPr="00564D55">
        <w:rPr>
          <w:rFonts w:cs="Arial"/>
        </w:rPr>
        <w:t xml:space="preserve"> a </w:t>
      </w:r>
      <w:proofErr w:type="spellStart"/>
      <w:r w:rsidRPr="00564D55">
        <w:rPr>
          <w:rFonts w:cs="Arial"/>
        </w:rPr>
        <w:t>contractually</w:t>
      </w:r>
      <w:proofErr w:type="spellEnd"/>
      <w:r w:rsidRPr="00564D55">
        <w:rPr>
          <w:rFonts w:cs="Arial"/>
        </w:rPr>
        <w:t xml:space="preserve"> </w:t>
      </w:r>
      <w:proofErr w:type="spellStart"/>
      <w:r w:rsidRPr="00564D55">
        <w:rPr>
          <w:rFonts w:cs="Arial"/>
        </w:rPr>
        <w:t>loyal</w:t>
      </w:r>
      <w:proofErr w:type="spellEnd"/>
      <w:r w:rsidRPr="00564D55">
        <w:rPr>
          <w:rFonts w:cs="Arial"/>
        </w:rPr>
        <w:t xml:space="preserve"> </w:t>
      </w:r>
      <w:proofErr w:type="spellStart"/>
      <w:r w:rsidRPr="00564D55">
        <w:rPr>
          <w:rFonts w:cs="Arial"/>
        </w:rPr>
        <w:t>party</w:t>
      </w:r>
      <w:proofErr w:type="spellEnd"/>
      <w:r w:rsidRPr="00564D55">
        <w:rPr>
          <w:rFonts w:cs="Arial"/>
        </w:rPr>
        <w:t xml:space="preserve"> are not </w:t>
      </w:r>
      <w:proofErr w:type="spellStart"/>
      <w:r w:rsidRPr="00564D55">
        <w:rPr>
          <w:rFonts w:cs="Arial"/>
        </w:rPr>
        <w:t>excluded</w:t>
      </w:r>
      <w:proofErr w:type="spellEnd"/>
      <w:r w:rsidRPr="00564D55">
        <w:rPr>
          <w:rFonts w:cs="Arial"/>
        </w:rPr>
        <w:t>.</w:t>
      </w:r>
    </w:p>
    <w:p w14:paraId="4BB1D3BA" w14:textId="77777777" w:rsidR="00EF2D8D" w:rsidRPr="00564D55" w:rsidRDefault="00EF2D8D" w:rsidP="00EF2D8D">
      <w:pPr>
        <w:jc w:val="center"/>
        <w:rPr>
          <w:b/>
        </w:rPr>
      </w:pPr>
    </w:p>
    <w:p w14:paraId="725D85D4" w14:textId="01DABFB4" w:rsidR="00F1290F" w:rsidRPr="00564D55" w:rsidRDefault="00F1290F" w:rsidP="00564D55">
      <w:pPr>
        <w:jc w:val="center"/>
        <w:rPr>
          <w:b/>
        </w:rPr>
      </w:pPr>
      <w:r w:rsidRPr="00564D55">
        <w:rPr>
          <w:b/>
        </w:rPr>
        <w:t>KONČNE DOLOČBE</w:t>
      </w:r>
    </w:p>
    <w:p w14:paraId="08E4140C" w14:textId="77777777" w:rsidR="00F1290F" w:rsidRPr="00564D55" w:rsidRDefault="00F1290F" w:rsidP="00F1290F">
      <w:pPr>
        <w:pStyle w:val="BodyText3"/>
        <w:jc w:val="center"/>
        <w:rPr>
          <w:b/>
          <w:sz w:val="20"/>
          <w:lang w:val="sl-SI"/>
        </w:rPr>
      </w:pPr>
      <w:r w:rsidRPr="00564D55">
        <w:rPr>
          <w:b/>
          <w:sz w:val="20"/>
          <w:lang w:val="sl-SI"/>
        </w:rPr>
        <w:t>22. člen</w:t>
      </w:r>
    </w:p>
    <w:p w14:paraId="30E1D7EB" w14:textId="77777777" w:rsidR="00F1290F" w:rsidRPr="00564D55" w:rsidRDefault="00F1290F" w:rsidP="00F1290F">
      <w:pPr>
        <w:pStyle w:val="BodyText3"/>
        <w:jc w:val="center"/>
        <w:rPr>
          <w:b/>
          <w:sz w:val="20"/>
          <w:lang w:val="sl-SI"/>
        </w:rPr>
      </w:pPr>
    </w:p>
    <w:p w14:paraId="210D2899" w14:textId="58FD5167" w:rsidR="00F1290F" w:rsidRPr="00564D55" w:rsidRDefault="00F1290F" w:rsidP="00F1290F">
      <w:pPr>
        <w:rPr>
          <w:szCs w:val="20"/>
        </w:rPr>
      </w:pPr>
      <w:r w:rsidRPr="00564D5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928CA0B" w14:textId="7CDBB181" w:rsidR="002817AA" w:rsidRPr="00564D55" w:rsidRDefault="002817AA" w:rsidP="00F1290F">
      <w:pPr>
        <w:rPr>
          <w:szCs w:val="20"/>
        </w:rPr>
      </w:pPr>
    </w:p>
    <w:p w14:paraId="221E93C3" w14:textId="3FF906BA" w:rsidR="002817AA" w:rsidRPr="00564D55" w:rsidRDefault="002817AA" w:rsidP="00564D55">
      <w:pPr>
        <w:jc w:val="center"/>
        <w:rPr>
          <w:b/>
        </w:rPr>
      </w:pPr>
      <w:r w:rsidRPr="00564D55">
        <w:rPr>
          <w:b/>
        </w:rPr>
        <w:t>FINAL PROVISIONS</w:t>
      </w:r>
    </w:p>
    <w:p w14:paraId="0A17721D" w14:textId="52D99A67" w:rsidR="002817AA" w:rsidRPr="00564D55" w:rsidRDefault="002817AA" w:rsidP="002817AA">
      <w:pPr>
        <w:pStyle w:val="BodyText3"/>
        <w:jc w:val="center"/>
        <w:rPr>
          <w:b/>
          <w:sz w:val="20"/>
          <w:lang w:val="sl-SI"/>
        </w:rPr>
      </w:pPr>
      <w:proofErr w:type="spellStart"/>
      <w:r w:rsidRPr="00564D55">
        <w:rPr>
          <w:b/>
          <w:sz w:val="20"/>
          <w:lang w:val="sl-SI"/>
        </w:rPr>
        <w:t>Article</w:t>
      </w:r>
      <w:proofErr w:type="spellEnd"/>
      <w:r w:rsidRPr="00564D55">
        <w:rPr>
          <w:b/>
          <w:sz w:val="20"/>
          <w:lang w:val="sl-SI"/>
        </w:rPr>
        <w:t xml:space="preserve"> 22</w:t>
      </w:r>
    </w:p>
    <w:p w14:paraId="133593D5" w14:textId="09751080" w:rsidR="002817AA" w:rsidRPr="00564D55" w:rsidRDefault="002817AA" w:rsidP="00F1290F">
      <w:pPr>
        <w:rPr>
          <w:szCs w:val="20"/>
        </w:rPr>
      </w:pPr>
    </w:p>
    <w:p w14:paraId="6B06A1DD" w14:textId="787C914B" w:rsidR="002817AA" w:rsidRPr="00564D55" w:rsidRDefault="002817AA" w:rsidP="00F1290F">
      <w:pPr>
        <w:rPr>
          <w:szCs w:val="20"/>
        </w:rPr>
      </w:pPr>
    </w:p>
    <w:p w14:paraId="7C6B94A6" w14:textId="77777777" w:rsidR="002817AA" w:rsidRPr="002817AA" w:rsidRDefault="002817AA" w:rsidP="002817AA">
      <w:pPr>
        <w:rPr>
          <w:szCs w:val="20"/>
          <w:lang w:val="en-GB"/>
        </w:rPr>
      </w:pPr>
      <w:r w:rsidRPr="002817AA">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491C14D" w14:textId="77777777" w:rsidR="00F1290F" w:rsidRPr="00564D55" w:rsidRDefault="00F1290F" w:rsidP="00F1290F"/>
    <w:p w14:paraId="26B1750D" w14:textId="77777777" w:rsidR="00F1290F" w:rsidRPr="00564D55" w:rsidRDefault="00F1290F" w:rsidP="00F1290F">
      <w:pPr>
        <w:jc w:val="center"/>
        <w:rPr>
          <w:b/>
          <w:noProof/>
          <w:szCs w:val="20"/>
        </w:rPr>
      </w:pPr>
      <w:r w:rsidRPr="00564D55">
        <w:rPr>
          <w:b/>
          <w:noProof/>
          <w:szCs w:val="20"/>
        </w:rPr>
        <w:t>23. člen</w:t>
      </w:r>
    </w:p>
    <w:p w14:paraId="00E4318B" w14:textId="77777777" w:rsidR="00F1290F" w:rsidRPr="00564D55" w:rsidRDefault="00F1290F" w:rsidP="00F1290F">
      <w:pPr>
        <w:rPr>
          <w:b/>
          <w:noProof/>
          <w:szCs w:val="20"/>
        </w:rPr>
      </w:pPr>
    </w:p>
    <w:p w14:paraId="4D4D4F5A" w14:textId="77777777" w:rsidR="00F1290F" w:rsidRPr="00564D55" w:rsidRDefault="00F1290F" w:rsidP="00F1290F">
      <w:pPr>
        <w:rPr>
          <w:szCs w:val="20"/>
        </w:rPr>
      </w:pPr>
      <w:r w:rsidRPr="00564D55">
        <w:rPr>
          <w:szCs w:val="20"/>
        </w:rPr>
        <w:t>(1) Ta pogodba je sklenjena pod razveznim pogojem, ki se uresniči v primeru izpolnitve ene od naslednjih okoliščin:</w:t>
      </w:r>
    </w:p>
    <w:p w14:paraId="29EA0FD5" w14:textId="77777777" w:rsidR="00F1290F" w:rsidRPr="00564D55" w:rsidRDefault="00F1290F" w:rsidP="001C5086">
      <w:pPr>
        <w:pStyle w:val="ListParagraph"/>
        <w:numPr>
          <w:ilvl w:val="0"/>
          <w:numId w:val="34"/>
        </w:numPr>
        <w:rPr>
          <w:szCs w:val="20"/>
        </w:rPr>
      </w:pPr>
      <w:r w:rsidRPr="00564D55">
        <w:rPr>
          <w:szCs w:val="20"/>
        </w:rPr>
        <w:t xml:space="preserve">če je naročnik seznanjen, da je sodišče s pravnomočno odločitvijo ugotovilo kršitev obveznosti delovne, okoljske ali socialne zakonodaje s strani ponudnika ali podizvajalca ali </w:t>
      </w:r>
    </w:p>
    <w:p w14:paraId="136E1F0C" w14:textId="77777777" w:rsidR="00F1290F" w:rsidRPr="00564D55" w:rsidRDefault="00F1290F" w:rsidP="001C5086">
      <w:pPr>
        <w:pStyle w:val="ListParagraph"/>
        <w:numPr>
          <w:ilvl w:val="0"/>
          <w:numId w:val="34"/>
        </w:numPr>
        <w:rPr>
          <w:szCs w:val="20"/>
        </w:rPr>
      </w:pPr>
      <w:r w:rsidRPr="00564D55">
        <w:rPr>
          <w:szCs w:val="20"/>
        </w:rPr>
        <w:lastRenderedPageBreak/>
        <w:t>če je naročnik seznanjen, da je pristojni državni organ pri ponudniku ali podizvajalcu v času izvajanja pogodbe ugotovil najmanj dve kršitvi v zvezi s:</w:t>
      </w:r>
    </w:p>
    <w:p w14:paraId="02A9B979" w14:textId="77777777" w:rsidR="00F1290F" w:rsidRPr="00564D55" w:rsidRDefault="00F1290F" w:rsidP="001C5086">
      <w:pPr>
        <w:pStyle w:val="ListParagraph"/>
        <w:numPr>
          <w:ilvl w:val="1"/>
          <w:numId w:val="25"/>
        </w:numPr>
        <w:rPr>
          <w:szCs w:val="20"/>
        </w:rPr>
      </w:pPr>
      <w:r w:rsidRPr="00564D55">
        <w:rPr>
          <w:szCs w:val="20"/>
        </w:rPr>
        <w:t xml:space="preserve">plačilom za delo, </w:t>
      </w:r>
    </w:p>
    <w:p w14:paraId="443D0D94" w14:textId="77777777" w:rsidR="00F1290F" w:rsidRPr="00564D55" w:rsidRDefault="00F1290F" w:rsidP="001C5086">
      <w:pPr>
        <w:pStyle w:val="ListParagraph"/>
        <w:numPr>
          <w:ilvl w:val="1"/>
          <w:numId w:val="25"/>
        </w:numPr>
        <w:rPr>
          <w:szCs w:val="20"/>
        </w:rPr>
      </w:pPr>
      <w:r w:rsidRPr="00564D55">
        <w:rPr>
          <w:szCs w:val="20"/>
        </w:rPr>
        <w:t xml:space="preserve">delovnim časom, </w:t>
      </w:r>
    </w:p>
    <w:p w14:paraId="753ED090" w14:textId="77777777" w:rsidR="00F1290F" w:rsidRPr="00564D55" w:rsidRDefault="00F1290F" w:rsidP="001C5086">
      <w:pPr>
        <w:pStyle w:val="ListParagraph"/>
        <w:numPr>
          <w:ilvl w:val="1"/>
          <w:numId w:val="25"/>
        </w:numPr>
        <w:rPr>
          <w:szCs w:val="20"/>
        </w:rPr>
      </w:pPr>
      <w:r w:rsidRPr="00564D55">
        <w:rPr>
          <w:szCs w:val="20"/>
        </w:rPr>
        <w:t xml:space="preserve">počitki, </w:t>
      </w:r>
    </w:p>
    <w:p w14:paraId="05D42771" w14:textId="77777777" w:rsidR="00F1290F" w:rsidRPr="00564D55" w:rsidRDefault="00F1290F" w:rsidP="001C5086">
      <w:pPr>
        <w:pStyle w:val="ListParagraph"/>
        <w:numPr>
          <w:ilvl w:val="1"/>
          <w:numId w:val="25"/>
        </w:numPr>
        <w:rPr>
          <w:szCs w:val="20"/>
        </w:rPr>
      </w:pPr>
      <w:r w:rsidRPr="00564D55">
        <w:rPr>
          <w:szCs w:val="20"/>
        </w:rPr>
        <w:t xml:space="preserve">opravljanjem dela na podlagi pogodb civilnega prava kljub obstoju elementov delovnega razmerja ali v zvezi z zaposlovanjem na črno </w:t>
      </w:r>
    </w:p>
    <w:p w14:paraId="36F9C8BB" w14:textId="77777777" w:rsidR="00F1290F" w:rsidRPr="00564D55" w:rsidRDefault="00F1290F" w:rsidP="00F1290F">
      <w:pPr>
        <w:rPr>
          <w:szCs w:val="20"/>
        </w:rPr>
      </w:pPr>
      <w:r w:rsidRPr="00564D5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7968DFE" w14:textId="77777777" w:rsidR="00F1290F" w:rsidRPr="00564D55" w:rsidRDefault="00F1290F" w:rsidP="00F1290F">
      <w:pPr>
        <w:rPr>
          <w:szCs w:val="20"/>
        </w:rPr>
      </w:pPr>
    </w:p>
    <w:p w14:paraId="55D21DDE" w14:textId="77777777" w:rsidR="00F1290F" w:rsidRPr="00564D55" w:rsidRDefault="00F1290F" w:rsidP="00F1290F">
      <w:pPr>
        <w:rPr>
          <w:szCs w:val="20"/>
        </w:rPr>
      </w:pPr>
      <w:r w:rsidRPr="00564D55">
        <w:rPr>
          <w:szCs w:val="20"/>
        </w:rPr>
        <w:t xml:space="preserve">(2) V primeru izpolnitve okoliščine in pogojev iz prejšnjega odstavka se šteje, da je razvezana z dnem sklenitve nove pogodbe o izvedbi javnega naročila za predmetno naročilo. </w:t>
      </w:r>
    </w:p>
    <w:p w14:paraId="78D0AA42" w14:textId="77777777" w:rsidR="00F1290F" w:rsidRPr="00564D55" w:rsidRDefault="00F1290F" w:rsidP="00F1290F">
      <w:pPr>
        <w:rPr>
          <w:szCs w:val="20"/>
        </w:rPr>
      </w:pPr>
    </w:p>
    <w:p w14:paraId="7820934B" w14:textId="77777777" w:rsidR="00F1290F" w:rsidRPr="00564D55" w:rsidRDefault="00F1290F" w:rsidP="00F1290F">
      <w:pPr>
        <w:rPr>
          <w:szCs w:val="20"/>
        </w:rPr>
      </w:pPr>
      <w:r w:rsidRPr="00564D55">
        <w:rPr>
          <w:szCs w:val="20"/>
        </w:rPr>
        <w:t>(3) O datumu sklenitve nove pogodbe bo naročnik obvestil ponudnika.</w:t>
      </w:r>
    </w:p>
    <w:p w14:paraId="14BFA50D" w14:textId="77777777" w:rsidR="00F1290F" w:rsidRPr="00564D55" w:rsidRDefault="00F1290F" w:rsidP="00F1290F">
      <w:pPr>
        <w:rPr>
          <w:szCs w:val="20"/>
        </w:rPr>
      </w:pPr>
    </w:p>
    <w:p w14:paraId="172BA07E" w14:textId="58C02BFF" w:rsidR="00F1290F" w:rsidRPr="00564D55" w:rsidRDefault="00F1290F" w:rsidP="00F1290F">
      <w:pPr>
        <w:rPr>
          <w:szCs w:val="20"/>
        </w:rPr>
      </w:pPr>
      <w:r w:rsidRPr="00564D55">
        <w:rPr>
          <w:szCs w:val="20"/>
        </w:rPr>
        <w:t>(4) Če naročnik v roku 30 dni od seznanitve s kršitvijo ne začne novega postopka javnega naročila, se šteje, da je pogodba razvezana trideseti dan od seznanitve s kršitvijo.</w:t>
      </w:r>
    </w:p>
    <w:p w14:paraId="5F64C0C8" w14:textId="3744AF1E" w:rsidR="002817AA" w:rsidRPr="00564D55" w:rsidRDefault="002817AA" w:rsidP="00F1290F">
      <w:pPr>
        <w:rPr>
          <w:szCs w:val="20"/>
        </w:rPr>
      </w:pPr>
    </w:p>
    <w:p w14:paraId="177E3A80" w14:textId="77777777" w:rsidR="00564D55" w:rsidRDefault="00564D55" w:rsidP="002817AA">
      <w:pPr>
        <w:jc w:val="center"/>
        <w:rPr>
          <w:b/>
          <w:bCs/>
          <w:szCs w:val="20"/>
        </w:rPr>
      </w:pPr>
    </w:p>
    <w:p w14:paraId="60FEF268" w14:textId="102C8886" w:rsidR="002817AA" w:rsidRPr="00564D55" w:rsidRDefault="002817AA" w:rsidP="002817AA">
      <w:pPr>
        <w:jc w:val="center"/>
        <w:rPr>
          <w:b/>
          <w:bCs/>
          <w:szCs w:val="20"/>
        </w:rPr>
      </w:pPr>
      <w:proofErr w:type="spellStart"/>
      <w:r w:rsidRPr="00564D55">
        <w:rPr>
          <w:b/>
          <w:bCs/>
          <w:szCs w:val="20"/>
        </w:rPr>
        <w:t>Article</w:t>
      </w:r>
      <w:proofErr w:type="spellEnd"/>
      <w:r w:rsidRPr="00564D55">
        <w:rPr>
          <w:b/>
          <w:bCs/>
          <w:szCs w:val="20"/>
        </w:rPr>
        <w:t xml:space="preserve"> 23</w:t>
      </w:r>
    </w:p>
    <w:p w14:paraId="00200E19" w14:textId="77777777" w:rsidR="002817AA" w:rsidRPr="00564D55" w:rsidRDefault="002817AA" w:rsidP="00F1290F">
      <w:pPr>
        <w:rPr>
          <w:szCs w:val="20"/>
        </w:rPr>
      </w:pPr>
    </w:p>
    <w:p w14:paraId="31A26057" w14:textId="77777777" w:rsidR="002817AA" w:rsidRPr="00564D55" w:rsidRDefault="002817AA" w:rsidP="002817AA">
      <w:pPr>
        <w:spacing w:line="280" w:lineRule="atLeast"/>
        <w:rPr>
          <w:noProof/>
          <w:lang w:val="en-US"/>
        </w:rPr>
      </w:pPr>
      <w:bookmarkStart w:id="154" w:name="_Hlk529794905"/>
      <w:r w:rsidRPr="00564D55">
        <w:rPr>
          <w:noProof/>
          <w:lang w:val="en-US"/>
        </w:rPr>
        <w:t>This Contract has been concluded under the resolutory condition that shall be met if one of the following circumstances arise:</w:t>
      </w:r>
    </w:p>
    <w:p w14:paraId="3D56AED7" w14:textId="77777777" w:rsidR="002817AA" w:rsidRPr="00564D55" w:rsidRDefault="002817AA" w:rsidP="001C5086">
      <w:pPr>
        <w:pStyle w:val="ListParagraph"/>
        <w:numPr>
          <w:ilvl w:val="0"/>
          <w:numId w:val="9"/>
        </w:numPr>
        <w:spacing w:line="280" w:lineRule="atLeast"/>
        <w:rPr>
          <w:noProof/>
          <w:lang w:val="en-US"/>
        </w:rPr>
      </w:pPr>
      <w:r w:rsidRPr="00564D55">
        <w:rPr>
          <w:noProof/>
          <w:lang w:val="en-US"/>
        </w:rPr>
        <w:t xml:space="preserve">if the </w:t>
      </w:r>
      <w:bookmarkStart w:id="155" w:name="_Hlk529782510"/>
      <w:r w:rsidRPr="00564D55">
        <w:rPr>
          <w:noProof/>
          <w:lang w:val="en-US"/>
        </w:rPr>
        <w:t xml:space="preserve">Contracting Authority </w:t>
      </w:r>
      <w:bookmarkEnd w:id="155"/>
      <w:r w:rsidRPr="00564D55">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17E41A7" w14:textId="77777777" w:rsidR="002817AA" w:rsidRPr="00564D55" w:rsidRDefault="002817AA" w:rsidP="001C5086">
      <w:pPr>
        <w:pStyle w:val="ListParagraph"/>
        <w:numPr>
          <w:ilvl w:val="0"/>
          <w:numId w:val="9"/>
        </w:numPr>
        <w:spacing w:line="280" w:lineRule="atLeast"/>
        <w:rPr>
          <w:noProof/>
          <w:lang w:val="en-US"/>
        </w:rPr>
      </w:pPr>
      <w:r w:rsidRPr="00564D55">
        <w:rPr>
          <w:noProof/>
          <w:lang w:val="en-US"/>
        </w:rPr>
        <w:t>if the Contracting Authority is informed that the competent state authority established at least two violations by the Bidder/supplier or subcontractor during the implementation of the contract in relation to:</w:t>
      </w:r>
    </w:p>
    <w:p w14:paraId="23A96B74"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remuneration for work, </w:t>
      </w:r>
    </w:p>
    <w:p w14:paraId="358BF511"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working hours, </w:t>
      </w:r>
    </w:p>
    <w:p w14:paraId="5545624B"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rest periods, </w:t>
      </w:r>
    </w:p>
    <w:p w14:paraId="61D8BE45"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performing work based on civil law contracts although employment relationship elements exist or in relation to illegal work, </w:t>
      </w:r>
    </w:p>
    <w:p w14:paraId="530853E7" w14:textId="77777777" w:rsidR="002817AA" w:rsidRPr="00564D55" w:rsidRDefault="002817AA" w:rsidP="002817AA">
      <w:pPr>
        <w:spacing w:line="280" w:lineRule="atLeast"/>
        <w:ind w:left="708"/>
        <w:rPr>
          <w:noProof/>
          <w:lang w:val="en-US"/>
        </w:rPr>
      </w:pPr>
      <w:r w:rsidRPr="00564D55">
        <w:rPr>
          <w:noProof/>
          <w:lang w:val="en-US"/>
        </w:rPr>
        <w:t>for which a fine for offence was imposed on them by a final decision or several final decisions,</w:t>
      </w:r>
    </w:p>
    <w:p w14:paraId="0187A1E8" w14:textId="77777777" w:rsidR="002817AA" w:rsidRPr="00564D55" w:rsidRDefault="002817AA" w:rsidP="002817AA">
      <w:pPr>
        <w:spacing w:line="280" w:lineRule="atLeast"/>
        <w:rPr>
          <w:noProof/>
          <w:lang w:val="en-US"/>
        </w:rPr>
      </w:pPr>
      <w:r w:rsidRPr="00564D5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B5B04B7" w14:textId="77777777" w:rsidR="002817AA" w:rsidRPr="00564D55" w:rsidRDefault="002817AA" w:rsidP="002817AA">
      <w:pPr>
        <w:spacing w:line="280" w:lineRule="atLeast"/>
        <w:rPr>
          <w:noProof/>
          <w:lang w:val="en-US"/>
        </w:rPr>
      </w:pPr>
    </w:p>
    <w:p w14:paraId="7DD0CC9A" w14:textId="77777777" w:rsidR="002817AA" w:rsidRPr="00564D55" w:rsidRDefault="002817AA" w:rsidP="002817AA">
      <w:pPr>
        <w:spacing w:line="280" w:lineRule="atLeast"/>
        <w:rPr>
          <w:noProof/>
          <w:lang w:val="en-US"/>
        </w:rPr>
      </w:pPr>
      <w:r w:rsidRPr="00564D5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4"/>
    </w:p>
    <w:p w14:paraId="7FB8C129" w14:textId="77777777" w:rsidR="00F1290F" w:rsidRPr="00564D55" w:rsidRDefault="00F1290F" w:rsidP="00F1290F">
      <w:pPr>
        <w:rPr>
          <w:b/>
          <w:noProof/>
          <w:szCs w:val="20"/>
        </w:rPr>
      </w:pPr>
    </w:p>
    <w:p w14:paraId="6DD7355B" w14:textId="77777777" w:rsidR="00F1290F" w:rsidRPr="00564D55" w:rsidRDefault="00F1290F" w:rsidP="00F1290F">
      <w:pPr>
        <w:jc w:val="center"/>
        <w:rPr>
          <w:b/>
          <w:noProof/>
          <w:szCs w:val="20"/>
        </w:rPr>
      </w:pPr>
      <w:r w:rsidRPr="00564D55">
        <w:rPr>
          <w:b/>
          <w:noProof/>
          <w:szCs w:val="20"/>
        </w:rPr>
        <w:t>24. člen</w:t>
      </w:r>
    </w:p>
    <w:p w14:paraId="7426E0D0" w14:textId="77777777" w:rsidR="00F1290F" w:rsidRPr="00564D55" w:rsidRDefault="00F1290F" w:rsidP="00F1290F">
      <w:pPr>
        <w:rPr>
          <w:noProof/>
          <w:szCs w:val="20"/>
        </w:rPr>
      </w:pPr>
    </w:p>
    <w:p w14:paraId="128B760A" w14:textId="77777777" w:rsidR="00F1290F" w:rsidRPr="00564D55" w:rsidRDefault="00F1290F" w:rsidP="00F1290F">
      <w:r w:rsidRPr="00564D55">
        <w:t>Pogodba je sestavljena iz naslednjih delov, ki predstavljajo enovito celoto:</w:t>
      </w:r>
    </w:p>
    <w:p w14:paraId="0B3C1575" w14:textId="77777777" w:rsidR="00F1290F" w:rsidRPr="00564D55" w:rsidRDefault="00F1290F" w:rsidP="00F1290F"/>
    <w:p w14:paraId="1B0FE958" w14:textId="77777777" w:rsidR="00F1290F" w:rsidRPr="00564D55" w:rsidRDefault="00F1290F" w:rsidP="00F1290F">
      <w:pPr>
        <w:numPr>
          <w:ilvl w:val="0"/>
          <w:numId w:val="6"/>
        </w:numPr>
      </w:pPr>
      <w:r w:rsidRPr="00564D55">
        <w:t>Osnovna pogodba s komercialnimi pogoji,</w:t>
      </w:r>
    </w:p>
    <w:p w14:paraId="4C77A584" w14:textId="77777777" w:rsidR="00F1290F" w:rsidRPr="00564D55" w:rsidRDefault="00F1290F" w:rsidP="00F1290F">
      <w:pPr>
        <w:numPr>
          <w:ilvl w:val="0"/>
          <w:numId w:val="6"/>
        </w:numPr>
      </w:pPr>
      <w:r w:rsidRPr="00564D55">
        <w:lastRenderedPageBreak/>
        <w:t>Priloga 1 – Ponudbena dokumentacija št……….. z dne …………</w:t>
      </w:r>
    </w:p>
    <w:p w14:paraId="25159CE9" w14:textId="77777777" w:rsidR="00F1290F" w:rsidRPr="00564D55" w:rsidRDefault="00F1290F" w:rsidP="00F1290F">
      <w:pPr>
        <w:numPr>
          <w:ilvl w:val="0"/>
          <w:numId w:val="6"/>
        </w:numPr>
      </w:pPr>
      <w:r w:rsidRPr="00564D55">
        <w:t>Priloga 2 – Garancija za dobro izvedbo pogodbenih obveznosti</w:t>
      </w:r>
    </w:p>
    <w:p w14:paraId="493155F5" w14:textId="77777777" w:rsidR="00F1290F" w:rsidRPr="00564D55" w:rsidRDefault="00F1290F" w:rsidP="00F1290F">
      <w:pPr>
        <w:spacing w:line="276" w:lineRule="auto"/>
        <w:rPr>
          <w:rFonts w:cs="Arial"/>
        </w:rPr>
      </w:pPr>
    </w:p>
    <w:p w14:paraId="04BB8481" w14:textId="57353FFB" w:rsidR="00F1290F" w:rsidRPr="00564D55" w:rsidRDefault="00F1290F" w:rsidP="00F1290F">
      <w:pPr>
        <w:pStyle w:val="BodyText3"/>
        <w:spacing w:line="276" w:lineRule="auto"/>
        <w:rPr>
          <w:sz w:val="20"/>
          <w:lang w:val="sl-SI"/>
        </w:rPr>
      </w:pPr>
      <w:r w:rsidRPr="00564D55">
        <w:rPr>
          <w:sz w:val="20"/>
          <w:lang w:val="sl-SI"/>
        </w:rPr>
        <w:t>Pogodba je sestavljena v petih izvodih, od katerih prejme naročnik tri izvode, ponudnik pa dva izvoda.</w:t>
      </w:r>
    </w:p>
    <w:p w14:paraId="73E1CEB9" w14:textId="38C47D34" w:rsidR="002817AA" w:rsidRPr="00564D55" w:rsidRDefault="002817AA" w:rsidP="00F1290F">
      <w:pPr>
        <w:pStyle w:val="BodyText3"/>
        <w:spacing w:line="276" w:lineRule="auto"/>
        <w:rPr>
          <w:sz w:val="20"/>
          <w:lang w:val="sl-SI"/>
        </w:rPr>
      </w:pPr>
    </w:p>
    <w:p w14:paraId="4068D1D4" w14:textId="7F4FB10D" w:rsidR="002817AA" w:rsidRPr="002817AA" w:rsidRDefault="002817AA" w:rsidP="002817AA">
      <w:pPr>
        <w:pStyle w:val="BodyText3"/>
        <w:spacing w:line="276" w:lineRule="auto"/>
        <w:jc w:val="center"/>
        <w:rPr>
          <w:b/>
          <w:sz w:val="20"/>
          <w:szCs w:val="18"/>
          <w:lang w:val="sl-SI"/>
        </w:rPr>
      </w:pPr>
      <w:proofErr w:type="spellStart"/>
      <w:r w:rsidRPr="002817AA">
        <w:rPr>
          <w:b/>
          <w:sz w:val="20"/>
          <w:szCs w:val="18"/>
          <w:lang w:val="sl-SI"/>
        </w:rPr>
        <w:t>Article</w:t>
      </w:r>
      <w:proofErr w:type="spellEnd"/>
      <w:r w:rsidRPr="002817AA">
        <w:rPr>
          <w:b/>
          <w:sz w:val="20"/>
          <w:szCs w:val="18"/>
          <w:lang w:val="sl-SI"/>
        </w:rPr>
        <w:t xml:space="preserve"> 2</w:t>
      </w:r>
      <w:r w:rsidRPr="00564D55">
        <w:rPr>
          <w:b/>
          <w:sz w:val="20"/>
          <w:szCs w:val="18"/>
          <w:lang w:val="sl-SI"/>
        </w:rPr>
        <w:t>4</w:t>
      </w:r>
    </w:p>
    <w:p w14:paraId="10469B4B" w14:textId="77777777" w:rsidR="002817AA" w:rsidRPr="002817AA" w:rsidRDefault="002817AA" w:rsidP="002817AA">
      <w:pPr>
        <w:pStyle w:val="BodyText3"/>
        <w:spacing w:line="276" w:lineRule="auto"/>
        <w:rPr>
          <w:sz w:val="20"/>
          <w:szCs w:val="18"/>
          <w:lang w:val="sl-SI"/>
        </w:rPr>
      </w:pPr>
    </w:p>
    <w:p w14:paraId="7FC04796" w14:textId="77777777" w:rsidR="002817AA" w:rsidRPr="002817AA" w:rsidRDefault="002817AA" w:rsidP="002817AA">
      <w:pPr>
        <w:pStyle w:val="BodyText3"/>
        <w:spacing w:line="276" w:lineRule="auto"/>
        <w:rPr>
          <w:sz w:val="20"/>
          <w:szCs w:val="18"/>
          <w:lang w:val="en-GB"/>
        </w:rPr>
      </w:pPr>
      <w:r w:rsidRPr="002817AA">
        <w:rPr>
          <w:sz w:val="20"/>
          <w:szCs w:val="18"/>
          <w:lang w:val="en-GB"/>
        </w:rPr>
        <w:t>The Contract encompass the following parts, which represent the uniform whole:</w:t>
      </w:r>
    </w:p>
    <w:p w14:paraId="0E87404E"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Basic Contract including commercial terms, Slovenian and English version</w:t>
      </w:r>
    </w:p>
    <w:p w14:paraId="75BA98B8"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 xml:space="preserve">Enclosure 1 – Bid documentation </w:t>
      </w:r>
      <w:proofErr w:type="gramStart"/>
      <w:r w:rsidRPr="002817AA">
        <w:rPr>
          <w:sz w:val="20"/>
          <w:szCs w:val="18"/>
          <w:lang w:val="en-GB"/>
        </w:rPr>
        <w:t>…..</w:t>
      </w:r>
      <w:proofErr w:type="gramEnd"/>
      <w:r w:rsidRPr="002817AA">
        <w:rPr>
          <w:sz w:val="20"/>
          <w:szCs w:val="18"/>
          <w:lang w:val="en-GB"/>
        </w:rPr>
        <w:t>No.   …………</w:t>
      </w:r>
    </w:p>
    <w:p w14:paraId="1281C761"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Enclosure 2 – Performance Guarantee</w:t>
      </w:r>
    </w:p>
    <w:p w14:paraId="17CA8385" w14:textId="77777777" w:rsidR="002817AA" w:rsidRPr="002817AA" w:rsidRDefault="002817AA" w:rsidP="002817AA">
      <w:pPr>
        <w:pStyle w:val="BodyText3"/>
        <w:spacing w:line="276" w:lineRule="auto"/>
        <w:rPr>
          <w:sz w:val="20"/>
          <w:szCs w:val="18"/>
          <w:lang w:val="sl-SI"/>
        </w:rPr>
      </w:pPr>
    </w:p>
    <w:p w14:paraId="4F245065" w14:textId="77777777" w:rsidR="002817AA" w:rsidRPr="002817AA" w:rsidRDefault="002817AA" w:rsidP="002817AA">
      <w:pPr>
        <w:pStyle w:val="BodyText3"/>
        <w:spacing w:line="276" w:lineRule="auto"/>
        <w:rPr>
          <w:i/>
          <w:iCs/>
          <w:sz w:val="20"/>
          <w:szCs w:val="18"/>
          <w:lang w:val="en-GB"/>
        </w:rPr>
      </w:pPr>
      <w:r w:rsidRPr="002817AA">
        <w:rPr>
          <w:sz w:val="20"/>
          <w:szCs w:val="18"/>
          <w:lang w:val="sl-SI"/>
        </w:rPr>
        <w:t xml:space="preserve">Vsak člen v pogodbi je napisan najprej v slovenščini in nato še v angleščini. </w:t>
      </w:r>
      <w:r w:rsidRPr="002817AA">
        <w:rPr>
          <w:sz w:val="20"/>
          <w:szCs w:val="18"/>
          <w:lang w:val="en-GB"/>
        </w:rPr>
        <w:t xml:space="preserve">V </w:t>
      </w:r>
      <w:proofErr w:type="spellStart"/>
      <w:r w:rsidRPr="002817AA">
        <w:rPr>
          <w:sz w:val="20"/>
          <w:szCs w:val="18"/>
          <w:lang w:val="en-GB"/>
        </w:rPr>
        <w:t>primeru</w:t>
      </w:r>
      <w:proofErr w:type="spellEnd"/>
      <w:r w:rsidRPr="002817AA">
        <w:rPr>
          <w:sz w:val="20"/>
          <w:szCs w:val="18"/>
          <w:lang w:val="en-GB"/>
        </w:rPr>
        <w:t xml:space="preserve"> </w:t>
      </w:r>
      <w:proofErr w:type="spellStart"/>
      <w:r w:rsidRPr="002817AA">
        <w:rPr>
          <w:sz w:val="20"/>
          <w:szCs w:val="18"/>
          <w:lang w:val="en-GB"/>
        </w:rPr>
        <w:t>dvoma</w:t>
      </w:r>
      <w:proofErr w:type="spellEnd"/>
      <w:r w:rsidRPr="002817AA">
        <w:rPr>
          <w:sz w:val="20"/>
          <w:szCs w:val="18"/>
          <w:lang w:val="en-GB"/>
        </w:rPr>
        <w:t xml:space="preserve"> </w:t>
      </w:r>
      <w:proofErr w:type="spellStart"/>
      <w:r w:rsidRPr="002817AA">
        <w:rPr>
          <w:sz w:val="20"/>
          <w:szCs w:val="18"/>
          <w:lang w:val="en-GB"/>
        </w:rPr>
        <w:t>ali</w:t>
      </w:r>
      <w:proofErr w:type="spellEnd"/>
      <w:r w:rsidRPr="002817AA">
        <w:rPr>
          <w:sz w:val="20"/>
          <w:szCs w:val="18"/>
          <w:lang w:val="en-GB"/>
        </w:rPr>
        <w:t xml:space="preserve"> </w:t>
      </w:r>
      <w:proofErr w:type="spellStart"/>
      <w:r w:rsidRPr="002817AA">
        <w:rPr>
          <w:sz w:val="20"/>
          <w:szCs w:val="18"/>
          <w:lang w:val="en-GB"/>
        </w:rPr>
        <w:t>nesporazuma</w:t>
      </w:r>
      <w:proofErr w:type="spellEnd"/>
      <w:r w:rsidRPr="002817AA">
        <w:rPr>
          <w:sz w:val="20"/>
          <w:szCs w:val="18"/>
          <w:lang w:val="en-GB"/>
        </w:rPr>
        <w:t xml:space="preserve"> </w:t>
      </w:r>
      <w:proofErr w:type="spellStart"/>
      <w:r w:rsidRPr="002817AA">
        <w:rPr>
          <w:sz w:val="20"/>
          <w:szCs w:val="18"/>
          <w:lang w:val="en-GB"/>
        </w:rPr>
        <w:t>velja</w:t>
      </w:r>
      <w:proofErr w:type="spellEnd"/>
      <w:r w:rsidRPr="002817AA">
        <w:rPr>
          <w:sz w:val="20"/>
          <w:szCs w:val="18"/>
          <w:lang w:val="en-GB"/>
        </w:rPr>
        <w:t xml:space="preserve"> </w:t>
      </w:r>
      <w:proofErr w:type="spellStart"/>
      <w:r w:rsidRPr="002817AA">
        <w:rPr>
          <w:sz w:val="20"/>
          <w:szCs w:val="18"/>
          <w:lang w:val="en-GB"/>
        </w:rPr>
        <w:t>slovenska</w:t>
      </w:r>
      <w:proofErr w:type="spellEnd"/>
      <w:r w:rsidRPr="002817AA">
        <w:rPr>
          <w:sz w:val="20"/>
          <w:szCs w:val="18"/>
          <w:lang w:val="en-GB"/>
        </w:rPr>
        <w:t xml:space="preserve"> </w:t>
      </w:r>
      <w:proofErr w:type="spellStart"/>
      <w:proofErr w:type="gramStart"/>
      <w:r w:rsidRPr="002817AA">
        <w:rPr>
          <w:sz w:val="20"/>
          <w:szCs w:val="18"/>
          <w:lang w:val="en-GB"/>
        </w:rPr>
        <w:t>verzija.</w:t>
      </w:r>
      <w:r w:rsidRPr="002817AA">
        <w:rPr>
          <w:i/>
          <w:iCs/>
          <w:sz w:val="20"/>
          <w:szCs w:val="18"/>
          <w:lang w:val="en-GB"/>
        </w:rPr>
        <w:t>Each</w:t>
      </w:r>
      <w:proofErr w:type="spellEnd"/>
      <w:proofErr w:type="gramEnd"/>
      <w:r w:rsidRPr="002817AA">
        <w:rPr>
          <w:i/>
          <w:iCs/>
          <w:sz w:val="20"/>
          <w:szCs w:val="18"/>
          <w:lang w:val="en-GB"/>
        </w:rPr>
        <w:t xml:space="preserve"> article in the Contract is written first in Slovenian and then in English language. In case of any doubt or misunderstanding, the Slovenian version should therefore be considered final.</w:t>
      </w:r>
    </w:p>
    <w:p w14:paraId="0361667C" w14:textId="77777777" w:rsidR="002817AA" w:rsidRPr="00564D55" w:rsidRDefault="002817AA" w:rsidP="002817AA">
      <w:pPr>
        <w:pStyle w:val="BodyText3"/>
        <w:spacing w:line="276" w:lineRule="auto"/>
        <w:rPr>
          <w:sz w:val="20"/>
          <w:szCs w:val="18"/>
          <w:lang w:val="sl-SI"/>
        </w:rPr>
      </w:pPr>
    </w:p>
    <w:p w14:paraId="3F2D0CAE" w14:textId="2F484A91" w:rsidR="002817AA" w:rsidRPr="002817AA" w:rsidRDefault="002817AA" w:rsidP="002817AA">
      <w:pPr>
        <w:pStyle w:val="BodyText3"/>
        <w:spacing w:line="276" w:lineRule="auto"/>
        <w:rPr>
          <w:sz w:val="20"/>
          <w:szCs w:val="18"/>
          <w:lang w:val="sl-SI"/>
        </w:rPr>
      </w:pPr>
      <w:r w:rsidRPr="002817AA">
        <w:rPr>
          <w:sz w:val="20"/>
          <w:szCs w:val="18"/>
          <w:lang w:val="sl-SI"/>
        </w:rPr>
        <w:t>Pogodba je sestavljena v petih izvodih, od katerih prejme naročnik tri izvode, ponudnik pa dva izvoda.</w:t>
      </w:r>
    </w:p>
    <w:p w14:paraId="3E4C4ED2" w14:textId="77777777" w:rsidR="002817AA" w:rsidRPr="002817AA" w:rsidRDefault="002817AA" w:rsidP="002817AA">
      <w:pPr>
        <w:pStyle w:val="BodyText3"/>
        <w:spacing w:line="276" w:lineRule="auto"/>
        <w:rPr>
          <w:sz w:val="20"/>
          <w:szCs w:val="18"/>
          <w:lang w:val="en-GB"/>
        </w:rPr>
      </w:pPr>
      <w:r w:rsidRPr="002817AA">
        <w:rPr>
          <w:i/>
          <w:iCs/>
          <w:sz w:val="20"/>
          <w:szCs w:val="18"/>
          <w:lang w:val="en-GB"/>
        </w:rPr>
        <w:t>The Contract is drawn up in five copies, the Contracting Authority receiving three copies, and the Bidder two copies</w:t>
      </w:r>
      <w:r w:rsidRPr="002817AA">
        <w:rPr>
          <w:sz w:val="20"/>
          <w:szCs w:val="18"/>
          <w:lang w:val="en-GB"/>
        </w:rPr>
        <w:t>.</w:t>
      </w:r>
    </w:p>
    <w:p w14:paraId="28D6FCF1" w14:textId="77777777" w:rsidR="00F1290F" w:rsidRPr="00564D55" w:rsidRDefault="00F1290F" w:rsidP="00F1290F">
      <w:pPr>
        <w:pStyle w:val="BodyText3"/>
        <w:spacing w:line="276" w:lineRule="auto"/>
        <w:rPr>
          <w:sz w:val="20"/>
          <w:lang w:val="sl-SI"/>
        </w:rPr>
      </w:pPr>
    </w:p>
    <w:p w14:paraId="5EB05089" w14:textId="7E22DB46" w:rsidR="002817AA" w:rsidRPr="00564D55" w:rsidRDefault="00F1290F" w:rsidP="001B634D">
      <w:pPr>
        <w:rPr>
          <w:noProof/>
          <w:sz w:val="18"/>
          <w:szCs w:val="18"/>
        </w:rPr>
      </w:pPr>
      <w:r w:rsidRPr="00564D55">
        <w:rPr>
          <w:rFonts w:cs="Arial"/>
          <w:sz w:val="18"/>
        </w:rPr>
        <w:t>PODPIS IN ŽIG POOBLAŠČENIH PREDSTAVNIKOV NAROČNIKA IN PONUDNIKA – POGODBA ŠT. JN-S06</w:t>
      </w:r>
      <w:r w:rsidR="001B634D">
        <w:rPr>
          <w:rFonts w:cs="Arial"/>
          <w:sz w:val="18"/>
        </w:rPr>
        <w:t>99</w:t>
      </w:r>
      <w:r w:rsidRPr="00564D55">
        <w:rPr>
          <w:rFonts w:cs="Arial"/>
          <w:sz w:val="18"/>
        </w:rPr>
        <w:t xml:space="preserve"> – </w:t>
      </w:r>
      <w:r w:rsidR="001B634D">
        <w:rPr>
          <w:rFonts w:cs="Arial"/>
          <w:sz w:val="18"/>
        </w:rPr>
        <w:t>M</w:t>
      </w:r>
      <w:r w:rsidR="001B634D" w:rsidRPr="0038704A">
        <w:rPr>
          <w:rFonts w:cs="Arial"/>
          <w:sz w:val="18"/>
        </w:rPr>
        <w:t xml:space="preserve">erjenje </w:t>
      </w:r>
      <w:r w:rsidR="001B634D">
        <w:rPr>
          <w:rFonts w:cs="Arial"/>
          <w:sz w:val="18"/>
        </w:rPr>
        <w:t>dnevne gledanosti TV programov za dobo štirih (4) let</w:t>
      </w:r>
      <w:r w:rsidR="001B634D" w:rsidRPr="0038704A">
        <w:rPr>
          <w:rFonts w:cs="Arial"/>
          <w:bCs/>
        </w:rPr>
        <w:t>.</w:t>
      </w:r>
    </w:p>
    <w:p w14:paraId="1665B5EA" w14:textId="77777777" w:rsidR="001B634D" w:rsidRDefault="001B634D" w:rsidP="002817AA">
      <w:pPr>
        <w:spacing w:line="280" w:lineRule="atLeast"/>
        <w:rPr>
          <w:noProof/>
          <w:sz w:val="18"/>
          <w:szCs w:val="18"/>
          <w:lang w:val="en-GB"/>
        </w:rPr>
      </w:pPr>
    </w:p>
    <w:p w14:paraId="437989EA" w14:textId="1B1E547F" w:rsidR="002817AA" w:rsidRPr="00564D55" w:rsidRDefault="002817AA" w:rsidP="002817AA">
      <w:pPr>
        <w:spacing w:line="280" w:lineRule="atLeast"/>
        <w:rPr>
          <w:rFonts w:cs="Arial"/>
        </w:rPr>
      </w:pPr>
      <w:r w:rsidRPr="00564D55">
        <w:rPr>
          <w:noProof/>
          <w:sz w:val="18"/>
          <w:szCs w:val="18"/>
          <w:lang w:val="en-GB"/>
        </w:rPr>
        <w:t>THE SIGNATURE AND SEAL OF THE AUTHORIZED REPRESENTATIVES OF THE CONTRACTING AUTHORITY AND BIDDER – CONTRACT No. JN-</w:t>
      </w:r>
      <w:r w:rsidR="00AF1C37" w:rsidRPr="00564D55">
        <w:rPr>
          <w:noProof/>
          <w:sz w:val="18"/>
          <w:szCs w:val="18"/>
          <w:lang w:val="en-GB"/>
        </w:rPr>
        <w:t>S06</w:t>
      </w:r>
      <w:r w:rsidR="00C51653">
        <w:rPr>
          <w:noProof/>
          <w:sz w:val="18"/>
          <w:szCs w:val="18"/>
          <w:lang w:val="en-GB"/>
        </w:rPr>
        <w:t>99</w:t>
      </w:r>
      <w:r w:rsidR="00AF1C37" w:rsidRPr="00564D55">
        <w:rPr>
          <w:noProof/>
          <w:sz w:val="18"/>
          <w:szCs w:val="18"/>
          <w:lang w:val="en-GB"/>
        </w:rPr>
        <w:t xml:space="preserve"> </w:t>
      </w:r>
      <w:r w:rsidR="00C51653">
        <w:rPr>
          <w:noProof/>
          <w:sz w:val="18"/>
          <w:szCs w:val="18"/>
          <w:lang w:val="en-GB"/>
        </w:rPr>
        <w:t>– Measurement od daily TV viewership over a period of four (4) years.</w:t>
      </w:r>
    </w:p>
    <w:p w14:paraId="419BA2EC" w14:textId="2F38BD6B" w:rsidR="00F1290F" w:rsidRPr="00564D55" w:rsidRDefault="00F1290F" w:rsidP="00F1290F">
      <w:pPr>
        <w:spacing w:line="276" w:lineRule="auto"/>
        <w:rPr>
          <w:rFonts w:cs="Arial"/>
        </w:rPr>
      </w:pPr>
    </w:p>
    <w:p w14:paraId="2EC77276" w14:textId="77777777" w:rsidR="002817AA" w:rsidRPr="00564D55" w:rsidRDefault="002817AA" w:rsidP="00F1290F">
      <w:pPr>
        <w:spacing w:line="276" w:lineRule="auto"/>
        <w:rPr>
          <w:rFonts w:cs="Arial"/>
        </w:rPr>
      </w:pPr>
    </w:p>
    <w:p w14:paraId="0AC60DAE" w14:textId="14137A50" w:rsidR="00F1290F" w:rsidRPr="00564D55" w:rsidRDefault="00F1290F" w:rsidP="00F1290F">
      <w:pPr>
        <w:pStyle w:val="BodyText3"/>
        <w:tabs>
          <w:tab w:val="center" w:pos="1980"/>
          <w:tab w:val="center" w:pos="7020"/>
        </w:tabs>
        <w:spacing w:line="276" w:lineRule="auto"/>
        <w:rPr>
          <w:sz w:val="20"/>
          <w:lang w:val="sl-SI"/>
        </w:rPr>
      </w:pPr>
      <w:r w:rsidRPr="00564D55">
        <w:rPr>
          <w:sz w:val="20"/>
          <w:lang w:val="sl-SI"/>
        </w:rPr>
        <w:tab/>
        <w:t>Ljubljana, dne</w:t>
      </w:r>
      <w:r w:rsidR="00AF1C37" w:rsidRPr="00564D55">
        <w:rPr>
          <w:sz w:val="20"/>
          <w:lang w:val="sl-SI"/>
        </w:rPr>
        <w:t xml:space="preserve"> / date</w:t>
      </w:r>
      <w:r w:rsidRPr="00564D55">
        <w:rPr>
          <w:sz w:val="20"/>
          <w:lang w:val="sl-SI"/>
        </w:rPr>
        <w:t>..................</w:t>
      </w:r>
      <w:r w:rsidRPr="00564D55">
        <w:rPr>
          <w:sz w:val="20"/>
          <w:lang w:val="sl-SI"/>
        </w:rPr>
        <w:tab/>
        <w:t>......................., dne</w:t>
      </w:r>
      <w:r w:rsidR="00AF1C37" w:rsidRPr="00564D55">
        <w:rPr>
          <w:sz w:val="20"/>
          <w:lang w:val="sl-SI"/>
        </w:rPr>
        <w:t xml:space="preserve"> / date</w:t>
      </w:r>
      <w:r w:rsidRPr="00564D55">
        <w:rPr>
          <w:sz w:val="20"/>
          <w:lang w:val="sl-SI"/>
        </w:rPr>
        <w:t>.................</w:t>
      </w:r>
    </w:p>
    <w:p w14:paraId="6B078CCC" w14:textId="77777777" w:rsidR="00F1290F" w:rsidRPr="00564D55" w:rsidRDefault="00F1290F" w:rsidP="00F1290F">
      <w:pPr>
        <w:tabs>
          <w:tab w:val="center" w:pos="1980"/>
          <w:tab w:val="center" w:pos="7020"/>
        </w:tabs>
        <w:spacing w:line="276" w:lineRule="auto"/>
        <w:rPr>
          <w:rFonts w:cs="Arial"/>
        </w:rPr>
      </w:pPr>
    </w:p>
    <w:p w14:paraId="1BB15DFB" w14:textId="4F9FAE31" w:rsidR="00F1290F" w:rsidRPr="00564D55" w:rsidRDefault="00F1290F" w:rsidP="00F1290F">
      <w:pPr>
        <w:tabs>
          <w:tab w:val="center" w:pos="1980"/>
          <w:tab w:val="center" w:pos="7020"/>
        </w:tabs>
      </w:pPr>
      <w:r w:rsidRPr="00564D55">
        <w:tab/>
        <w:t>NAROČNIK</w:t>
      </w:r>
      <w:r w:rsidR="002817AA" w:rsidRPr="00564D55">
        <w:t xml:space="preserve"> / CONTRACTING AUTHORITY</w:t>
      </w:r>
      <w:r w:rsidRPr="00564D55">
        <w:t>:</w:t>
      </w:r>
      <w:r w:rsidRPr="00564D55">
        <w:tab/>
        <w:t>PONUDNIK</w:t>
      </w:r>
      <w:r w:rsidR="00AF1C37" w:rsidRPr="00564D55">
        <w:t xml:space="preserve"> / BIDDER</w:t>
      </w:r>
      <w:r w:rsidRPr="00564D55">
        <w:t>:</w:t>
      </w:r>
    </w:p>
    <w:p w14:paraId="7E6F2100" w14:textId="77777777" w:rsidR="00F1290F" w:rsidRPr="00564D55" w:rsidRDefault="00F1290F" w:rsidP="00F1290F">
      <w:pPr>
        <w:tabs>
          <w:tab w:val="center" w:pos="1980"/>
          <w:tab w:val="center" w:pos="7020"/>
        </w:tabs>
        <w:rPr>
          <w:rFonts w:cs="Arial"/>
        </w:rPr>
      </w:pPr>
    </w:p>
    <w:p w14:paraId="45A30F7E" w14:textId="77777777" w:rsidR="00C51653" w:rsidRPr="003F50A3" w:rsidRDefault="00C51653" w:rsidP="00C51653">
      <w:pPr>
        <w:tabs>
          <w:tab w:val="center" w:pos="2268"/>
          <w:tab w:val="center" w:pos="6804"/>
        </w:tabs>
        <w:spacing w:after="200"/>
      </w:pPr>
      <w:r>
        <w:tab/>
      </w:r>
      <w:r w:rsidRPr="003F50A3">
        <w:t>Radiotelevizija Slovenija, Javni zavod</w:t>
      </w:r>
      <w:r w:rsidRPr="003F50A3">
        <w:tab/>
        <w:t>……………………………………..</w:t>
      </w:r>
    </w:p>
    <w:p w14:paraId="1B963D00" w14:textId="77777777" w:rsidR="00C51653" w:rsidRPr="003F50A3" w:rsidRDefault="00C51653" w:rsidP="00C51653">
      <w:pPr>
        <w:tabs>
          <w:tab w:val="center" w:pos="2268"/>
          <w:tab w:val="center" w:pos="6804"/>
        </w:tabs>
      </w:pPr>
      <w:r w:rsidRPr="003F50A3">
        <w:tab/>
        <w:t>Uprava Javnega zavoda</w:t>
      </w:r>
    </w:p>
    <w:p w14:paraId="6DAEF5E0" w14:textId="77777777" w:rsidR="00C51653" w:rsidRPr="003F50A3" w:rsidRDefault="00C51653" w:rsidP="00C51653">
      <w:pPr>
        <w:tabs>
          <w:tab w:val="center" w:pos="2268"/>
          <w:tab w:val="center" w:pos="6804"/>
        </w:tabs>
        <w:spacing w:after="200"/>
      </w:pPr>
      <w:r w:rsidRPr="003F50A3">
        <w:tab/>
        <w:t>Radiotelevizije Slovenija</w:t>
      </w:r>
    </w:p>
    <w:p w14:paraId="6C1B7A26" w14:textId="77777777" w:rsidR="00C51653" w:rsidRPr="003F50A3" w:rsidRDefault="00C51653" w:rsidP="00C51653">
      <w:pPr>
        <w:tabs>
          <w:tab w:val="center" w:pos="2268"/>
          <w:tab w:val="center" w:pos="6804"/>
        </w:tabs>
      </w:pPr>
      <w:r w:rsidRPr="003F50A3">
        <w:tab/>
        <w:t>Natalija Gorščak</w:t>
      </w:r>
    </w:p>
    <w:p w14:paraId="7529F3AB" w14:textId="77777777" w:rsidR="00C51653" w:rsidRPr="003F50A3" w:rsidRDefault="00C51653" w:rsidP="00C51653">
      <w:pPr>
        <w:tabs>
          <w:tab w:val="center" w:pos="2268"/>
          <w:tab w:val="center" w:pos="6804"/>
        </w:tabs>
        <w:spacing w:after="180"/>
      </w:pPr>
      <w:r w:rsidRPr="003F50A3">
        <w:tab/>
        <w:t>Predsednica Uprave RTV Slovenija</w:t>
      </w:r>
    </w:p>
    <w:p w14:paraId="6575EEAA" w14:textId="77777777" w:rsidR="00C51653" w:rsidRPr="003F50A3" w:rsidRDefault="00C51653" w:rsidP="00C51653">
      <w:pPr>
        <w:tabs>
          <w:tab w:val="center" w:pos="2268"/>
          <w:tab w:val="center" w:pos="6804"/>
        </w:tabs>
        <w:spacing w:after="200"/>
      </w:pPr>
      <w:r w:rsidRPr="003F50A3">
        <w:tab/>
        <w:t>……………………………………..</w:t>
      </w:r>
    </w:p>
    <w:p w14:paraId="7851E039" w14:textId="77777777" w:rsidR="00C51653" w:rsidRPr="003F50A3" w:rsidRDefault="00C51653" w:rsidP="00C51653">
      <w:pPr>
        <w:tabs>
          <w:tab w:val="center" w:pos="2268"/>
          <w:tab w:val="center" w:pos="6804"/>
        </w:tabs>
      </w:pPr>
      <w:r w:rsidRPr="003F50A3">
        <w:tab/>
        <w:t>Luka Rupnik</w:t>
      </w:r>
    </w:p>
    <w:p w14:paraId="7813DD32" w14:textId="77777777" w:rsidR="00C51653" w:rsidRPr="003F50A3" w:rsidRDefault="00C51653" w:rsidP="00C51653">
      <w:pPr>
        <w:tabs>
          <w:tab w:val="center" w:pos="2268"/>
          <w:tab w:val="center" w:pos="6804"/>
        </w:tabs>
        <w:spacing w:after="180"/>
      </w:pPr>
      <w:r w:rsidRPr="003F50A3">
        <w:tab/>
        <w:t>V. d. člana Uprave RTV Slovenija</w:t>
      </w:r>
    </w:p>
    <w:p w14:paraId="2D19B5FC" w14:textId="77777777" w:rsidR="00C51653" w:rsidRPr="003F50A3" w:rsidRDefault="00C51653" w:rsidP="00C51653">
      <w:pPr>
        <w:tabs>
          <w:tab w:val="center" w:pos="2268"/>
          <w:tab w:val="center" w:pos="6804"/>
        </w:tabs>
        <w:spacing w:after="200"/>
      </w:pPr>
      <w:r w:rsidRPr="003F50A3">
        <w:tab/>
        <w:t>……………………………………..</w:t>
      </w:r>
    </w:p>
    <w:p w14:paraId="4E6750E6" w14:textId="77777777" w:rsidR="00C51653" w:rsidRPr="003F50A3" w:rsidRDefault="00C51653" w:rsidP="00C51653">
      <w:pPr>
        <w:tabs>
          <w:tab w:val="center" w:pos="2268"/>
          <w:tab w:val="center" w:pos="6804"/>
        </w:tabs>
      </w:pPr>
      <w:r w:rsidRPr="003F50A3">
        <w:tab/>
        <w:t>Franci Pavšer</w:t>
      </w:r>
    </w:p>
    <w:p w14:paraId="6C9764EA" w14:textId="77777777" w:rsidR="00C51653" w:rsidRPr="003F50A3" w:rsidRDefault="00C51653" w:rsidP="00C51653">
      <w:pPr>
        <w:tabs>
          <w:tab w:val="center" w:pos="2268"/>
          <w:tab w:val="center" w:pos="6804"/>
        </w:tabs>
      </w:pPr>
      <w:r w:rsidRPr="003F50A3">
        <w:tab/>
        <w:t>Član Uprave RTV Slovenija</w:t>
      </w:r>
    </w:p>
    <w:p w14:paraId="07074B4A" w14:textId="77777777" w:rsidR="00C51653" w:rsidRPr="003F50A3" w:rsidRDefault="00C51653" w:rsidP="00C51653">
      <w:pPr>
        <w:tabs>
          <w:tab w:val="center" w:pos="2268"/>
          <w:tab w:val="center" w:pos="6804"/>
        </w:tabs>
        <w:spacing w:after="180"/>
      </w:pPr>
      <w:r w:rsidRPr="003F50A3">
        <w:tab/>
        <w:t>Delavski direktor</w:t>
      </w:r>
    </w:p>
    <w:p w14:paraId="3DE0071C" w14:textId="77777777" w:rsidR="00C51653" w:rsidRPr="003F50A3" w:rsidRDefault="00C51653" w:rsidP="00C51653">
      <w:pPr>
        <w:tabs>
          <w:tab w:val="center" w:pos="2268"/>
          <w:tab w:val="center" w:pos="6804"/>
        </w:tabs>
        <w:spacing w:after="200"/>
      </w:pPr>
      <w:r w:rsidRPr="003F50A3">
        <w:tab/>
        <w:t>……………………………………..</w:t>
      </w:r>
    </w:p>
    <w:p w14:paraId="1FAEA25C" w14:textId="77777777" w:rsidR="00F1290F" w:rsidRPr="003F50A3" w:rsidRDefault="00F1290F" w:rsidP="00F1290F">
      <w:pPr>
        <w:tabs>
          <w:tab w:val="center" w:pos="1980"/>
          <w:tab w:val="center" w:pos="7020"/>
        </w:tabs>
        <w:rPr>
          <w:rFonts w:cs="Arial"/>
          <w:bCs/>
        </w:rPr>
      </w:pPr>
    </w:p>
    <w:p w14:paraId="09976909" w14:textId="77777777" w:rsidR="00F1290F" w:rsidRPr="003F50A3" w:rsidRDefault="00F1290F" w:rsidP="00F1290F">
      <w:pPr>
        <w:tabs>
          <w:tab w:val="center" w:pos="1980"/>
          <w:tab w:val="center" w:pos="7020"/>
        </w:tabs>
        <w:rPr>
          <w:rFonts w:cs="Arial"/>
          <w:bCs/>
        </w:rPr>
      </w:pPr>
    </w:p>
    <w:p w14:paraId="10A527EF" w14:textId="6B0AACD0" w:rsidR="00F1290F" w:rsidRPr="0038704A" w:rsidRDefault="00F1290F" w:rsidP="00F1290F">
      <w:pPr>
        <w:tabs>
          <w:tab w:val="center" w:pos="1980"/>
          <w:tab w:val="center" w:pos="7020"/>
        </w:tabs>
        <w:rPr>
          <w:rFonts w:cs="Arial"/>
        </w:rPr>
      </w:pPr>
      <w:r w:rsidRPr="003F50A3">
        <w:rPr>
          <w:rFonts w:cs="Arial"/>
        </w:rPr>
        <w:t xml:space="preserve">         </w:t>
      </w:r>
      <w:r w:rsidRPr="003F50A3">
        <w:rPr>
          <w:rFonts w:cs="Arial"/>
        </w:rPr>
        <w:tab/>
        <w:t>Žig</w:t>
      </w:r>
      <w:r w:rsidR="00AF1C37" w:rsidRPr="003F50A3">
        <w:rPr>
          <w:rFonts w:cs="Arial"/>
        </w:rPr>
        <w:t xml:space="preserve"> / </w:t>
      </w:r>
      <w:proofErr w:type="spellStart"/>
      <w:r w:rsidR="00AF1C37" w:rsidRPr="003F50A3">
        <w:rPr>
          <w:rFonts w:cs="Arial"/>
        </w:rPr>
        <w:t>Stamp</w:t>
      </w:r>
      <w:proofErr w:type="spellEnd"/>
      <w:r w:rsidRPr="003F50A3">
        <w:rPr>
          <w:rFonts w:cs="Arial"/>
        </w:rPr>
        <w:t xml:space="preserve">                      </w:t>
      </w:r>
      <w:r w:rsidRPr="003F50A3">
        <w:rPr>
          <w:rFonts w:cs="Arial"/>
        </w:rPr>
        <w:tab/>
        <w:t>Žig</w:t>
      </w:r>
      <w:r w:rsidR="00AF1C37" w:rsidRPr="003F50A3">
        <w:rPr>
          <w:rFonts w:cs="Arial"/>
        </w:rPr>
        <w:t xml:space="preserve"> / </w:t>
      </w:r>
      <w:proofErr w:type="spellStart"/>
      <w:r w:rsidR="00AF1C37" w:rsidRPr="003F50A3">
        <w:rPr>
          <w:rFonts w:cs="Arial"/>
        </w:rPr>
        <w:t>Stamp</w:t>
      </w:r>
      <w:proofErr w:type="spellEnd"/>
      <w:r w:rsidRPr="0038704A">
        <w:rPr>
          <w:rFonts w:cs="Arial"/>
        </w:rPr>
        <w:t xml:space="preserve"> </w:t>
      </w:r>
    </w:p>
    <w:p w14:paraId="2AF9AF00" w14:textId="77777777" w:rsidR="00F1290F" w:rsidRPr="0038704A" w:rsidRDefault="00F1290F" w:rsidP="00F1290F"/>
    <w:p w14:paraId="47BB6F29" w14:textId="77777777" w:rsidR="00F1290F" w:rsidRPr="0038704A" w:rsidRDefault="00F1290F" w:rsidP="00F1290F">
      <w:pPr>
        <w:pStyle w:val="BESEDILO"/>
        <w:jc w:val="right"/>
        <w:rPr>
          <w:b/>
          <w:noProof/>
        </w:rPr>
      </w:pPr>
    </w:p>
    <w:p w14:paraId="7CA461C4" w14:textId="77777777" w:rsidR="00F1290F" w:rsidRPr="0038704A" w:rsidRDefault="00F1290F" w:rsidP="00F1290F">
      <w:pPr>
        <w:pStyle w:val="BESEDILO"/>
        <w:jc w:val="right"/>
        <w:rPr>
          <w:b/>
          <w:noProof/>
        </w:rPr>
      </w:pPr>
    </w:p>
    <w:p w14:paraId="35CBF66B" w14:textId="3069E0AC" w:rsidR="000F58A3" w:rsidRPr="0038704A" w:rsidRDefault="00064221" w:rsidP="000F58A3">
      <w:pPr>
        <w:jc w:val="right"/>
        <w:rPr>
          <w:rFonts w:cs="Arial"/>
          <w:b/>
          <w:noProof/>
        </w:rPr>
      </w:pPr>
      <w:r>
        <w:rPr>
          <w:rFonts w:cs="Arial"/>
          <w:b/>
          <w:noProof/>
        </w:rPr>
        <w:lastRenderedPageBreak/>
        <w:t>FORM</w:t>
      </w:r>
      <w:r w:rsidR="000F58A3" w:rsidRPr="0038704A">
        <w:rPr>
          <w:rFonts w:cs="Arial"/>
          <w:b/>
          <w:noProof/>
        </w:rPr>
        <w:t>-1</w:t>
      </w:r>
      <w:r w:rsidR="00C51653">
        <w:rPr>
          <w:rFonts w:cs="Arial"/>
          <w:b/>
          <w:noProof/>
        </w:rPr>
        <w:t>2</w:t>
      </w:r>
    </w:p>
    <w:p w14:paraId="623F6ECB" w14:textId="77777777" w:rsidR="000A38BA" w:rsidRDefault="000A38BA" w:rsidP="00167F8E">
      <w:pPr>
        <w:pStyle w:val="BESEDILO"/>
        <w:rPr>
          <w:noProof/>
        </w:rPr>
      </w:pPr>
    </w:p>
    <w:p w14:paraId="7327B81D" w14:textId="77777777" w:rsidR="000A38BA" w:rsidRDefault="000A38BA" w:rsidP="00167F8E">
      <w:pPr>
        <w:pStyle w:val="BESEDILO"/>
        <w:rPr>
          <w:noProof/>
        </w:rPr>
      </w:pPr>
    </w:p>
    <w:p w14:paraId="0A20DA7E" w14:textId="17A223C1" w:rsidR="00167F8E" w:rsidRPr="00ED16FC" w:rsidRDefault="002A5641" w:rsidP="00167F8E">
      <w:pPr>
        <w:pStyle w:val="BESEDILO"/>
        <w:rPr>
          <w:i/>
          <w:noProof/>
        </w:rPr>
      </w:pPr>
      <w:r>
        <w:rPr>
          <w:noProof/>
        </w:rPr>
        <w:t>Bidder</w:t>
      </w:r>
      <w:r w:rsidR="00167F8E" w:rsidRPr="00ED16FC">
        <w:rPr>
          <w:noProof/>
        </w:rPr>
        <w:t xml:space="preserve"> ..................................................</w:t>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p>
    <w:p w14:paraId="296AD962" w14:textId="449E72EB" w:rsidR="00167F8E" w:rsidRPr="00ED16FC" w:rsidRDefault="002A5641" w:rsidP="00167F8E">
      <w:pPr>
        <w:pStyle w:val="BESEDILO"/>
        <w:rPr>
          <w:noProof/>
        </w:rPr>
      </w:pPr>
      <w:r>
        <w:rPr>
          <w:noProof/>
        </w:rPr>
        <w:t>Address</w:t>
      </w:r>
      <w:r w:rsidR="00167F8E" w:rsidRPr="00ED16FC">
        <w:rPr>
          <w:noProof/>
        </w:rPr>
        <w:t xml:space="preserve"> .......................................................</w:t>
      </w:r>
    </w:p>
    <w:p w14:paraId="032254A1" w14:textId="77777777" w:rsidR="00167F8E" w:rsidRPr="00ED16FC" w:rsidRDefault="00167F8E" w:rsidP="00167F8E">
      <w:pPr>
        <w:pStyle w:val="BESEDILO"/>
        <w:rPr>
          <w:noProof/>
        </w:rPr>
      </w:pPr>
    </w:p>
    <w:p w14:paraId="571557AA" w14:textId="77777777" w:rsidR="00167F8E" w:rsidRPr="00ED16FC" w:rsidRDefault="00167F8E" w:rsidP="00167F8E">
      <w:pPr>
        <w:pStyle w:val="BESEDILO"/>
        <w:rPr>
          <w:noProof/>
        </w:rPr>
      </w:pPr>
      <w:r w:rsidRPr="00ED16FC">
        <w:rPr>
          <w:noProof/>
        </w:rPr>
        <w:t>....................................................................</w:t>
      </w:r>
    </w:p>
    <w:p w14:paraId="68D0F0EB" w14:textId="77777777" w:rsidR="00167F8E" w:rsidRPr="00ED16FC" w:rsidRDefault="00167F8E" w:rsidP="00167F8E">
      <w:pPr>
        <w:pStyle w:val="BESEDILO"/>
        <w:rPr>
          <w:noProof/>
        </w:rPr>
      </w:pPr>
    </w:p>
    <w:p w14:paraId="32B76840" w14:textId="77777777" w:rsidR="00167F8E" w:rsidRPr="00ED16FC" w:rsidRDefault="00167F8E" w:rsidP="00167F8E">
      <w:pPr>
        <w:pStyle w:val="BESEDILO"/>
        <w:rPr>
          <w:noProof/>
        </w:rPr>
      </w:pPr>
    </w:p>
    <w:p w14:paraId="412722E9" w14:textId="77777777" w:rsidR="00167F8E" w:rsidRPr="00ED16FC" w:rsidRDefault="00167F8E" w:rsidP="00167F8E">
      <w:pPr>
        <w:pStyle w:val="BESEDILO"/>
        <w:rPr>
          <w:noProof/>
        </w:rPr>
      </w:pPr>
    </w:p>
    <w:p w14:paraId="15731F50" w14:textId="77777777" w:rsidR="00167F8E" w:rsidRPr="00ED16FC" w:rsidRDefault="00167F8E" w:rsidP="00167F8E">
      <w:pPr>
        <w:pStyle w:val="BESEDILO"/>
        <w:rPr>
          <w:noProof/>
        </w:rPr>
      </w:pPr>
    </w:p>
    <w:p w14:paraId="7C84EB4B" w14:textId="34BB0F6A" w:rsidR="00167F8E" w:rsidRPr="00ED16FC" w:rsidRDefault="002A5641" w:rsidP="00167F8E">
      <w:pPr>
        <w:pStyle w:val="Heading2"/>
        <w:numPr>
          <w:ilvl w:val="0"/>
          <w:numId w:val="0"/>
        </w:numPr>
        <w:jc w:val="center"/>
        <w:rPr>
          <w:b/>
          <w:noProof/>
        </w:rPr>
      </w:pPr>
      <w:bookmarkStart w:id="156" w:name="_Toc176952788"/>
      <w:r>
        <w:rPr>
          <w:b/>
          <w:noProof/>
        </w:rPr>
        <w:t>Statement on the forwarding of data in the disclosure of the bidder`s ownership</w:t>
      </w:r>
      <w:bookmarkEnd w:id="156"/>
    </w:p>
    <w:p w14:paraId="12439509" w14:textId="2802B4CD" w:rsidR="00167F8E" w:rsidRPr="00ED16FC" w:rsidRDefault="002A5641" w:rsidP="00B6123A">
      <w:pPr>
        <w:pStyle w:val="BESEDILO"/>
        <w:jc w:val="center"/>
        <w:rPr>
          <w:b/>
          <w:noProof/>
        </w:rPr>
      </w:pPr>
      <w:r>
        <w:rPr>
          <w:b/>
          <w:noProof/>
        </w:rPr>
        <w:t>FOR TENDER</w:t>
      </w:r>
      <w:r w:rsidR="00167F8E" w:rsidRPr="00ED16FC">
        <w:rPr>
          <w:b/>
          <w:noProof/>
        </w:rPr>
        <w:t xml:space="preserve"> </w:t>
      </w:r>
      <w:r w:rsidR="00690CB4">
        <w:rPr>
          <w:b/>
          <w:noProof/>
        </w:rPr>
        <w:t>JN-</w:t>
      </w:r>
      <w:r w:rsidR="00F1290F">
        <w:rPr>
          <w:b/>
          <w:noProof/>
        </w:rPr>
        <w:t>S06</w:t>
      </w:r>
      <w:r w:rsidR="00C51653">
        <w:rPr>
          <w:b/>
          <w:noProof/>
        </w:rPr>
        <w:t>99</w:t>
      </w:r>
    </w:p>
    <w:p w14:paraId="45B92641" w14:textId="77777777" w:rsidR="00167F8E" w:rsidRPr="00ED16FC" w:rsidRDefault="00167F8E" w:rsidP="00167F8E">
      <w:pPr>
        <w:pStyle w:val="BESEDILO"/>
        <w:rPr>
          <w:b/>
          <w:noProof/>
          <w:u w:val="single"/>
        </w:rPr>
      </w:pPr>
    </w:p>
    <w:p w14:paraId="6AFD56FD" w14:textId="77777777" w:rsidR="00167F8E" w:rsidRPr="00ED16FC" w:rsidRDefault="00167F8E" w:rsidP="00167F8E">
      <w:pPr>
        <w:pStyle w:val="BESEDILO"/>
        <w:rPr>
          <w:b/>
          <w:noProof/>
          <w:u w:val="single"/>
        </w:rPr>
      </w:pPr>
    </w:p>
    <w:p w14:paraId="13FF1DC6" w14:textId="77777777" w:rsidR="00167F8E" w:rsidRPr="00ED16FC" w:rsidRDefault="00167F8E" w:rsidP="00167F8E">
      <w:pPr>
        <w:pStyle w:val="BESEDILO"/>
        <w:rPr>
          <w:b/>
          <w:noProof/>
          <w:u w:val="single"/>
        </w:rPr>
      </w:pPr>
    </w:p>
    <w:p w14:paraId="3D260421" w14:textId="77777777" w:rsidR="00167F8E" w:rsidRPr="00ED16FC" w:rsidRDefault="00167F8E" w:rsidP="00167F8E">
      <w:pPr>
        <w:pStyle w:val="BESEDILO"/>
        <w:rPr>
          <w:b/>
          <w:noProof/>
          <w:u w:val="single"/>
        </w:rPr>
      </w:pPr>
    </w:p>
    <w:p w14:paraId="76793F99" w14:textId="77777777" w:rsidR="00167F8E" w:rsidRPr="00ED16FC" w:rsidRDefault="00167F8E" w:rsidP="00167F8E">
      <w:pPr>
        <w:pStyle w:val="BESEDILO"/>
        <w:rPr>
          <w:b/>
          <w:noProof/>
          <w:u w:val="single"/>
        </w:rPr>
      </w:pPr>
    </w:p>
    <w:p w14:paraId="2489DA14" w14:textId="77777777" w:rsidR="00167F8E" w:rsidRPr="00ED16FC" w:rsidRDefault="00167F8E" w:rsidP="00167F8E">
      <w:pPr>
        <w:pStyle w:val="BESEDILO"/>
        <w:rPr>
          <w:b/>
          <w:noProof/>
          <w:u w:val="single"/>
        </w:rPr>
      </w:pPr>
    </w:p>
    <w:p w14:paraId="1102C42D" w14:textId="77777777" w:rsidR="002A5641" w:rsidRPr="002A5641" w:rsidRDefault="002A5641" w:rsidP="002A5641">
      <w:pPr>
        <w:rPr>
          <w:rFonts w:cs="Arial"/>
          <w:noProof/>
          <w:color w:val="000000"/>
          <w:lang w:val="en-GB"/>
        </w:rPr>
      </w:pPr>
      <w:r w:rsidRPr="002A5641">
        <w:rPr>
          <w:rFonts w:cs="Arial"/>
          <w:noProof/>
          <w:color w:val="000000"/>
          <w:lang w:val="en-GB"/>
        </w:rPr>
        <w:t xml:space="preserve">We hereby state under criminal and material liability to submit to the Contracting Authority, within eight days of being asked to do so, the </w:t>
      </w:r>
      <w:r w:rsidRPr="002A5641">
        <w:rPr>
          <w:rFonts w:cs="Arial"/>
          <w:b/>
          <w:noProof/>
          <w:color w:val="000000"/>
          <w:lang w:val="en-GB"/>
        </w:rPr>
        <w:t xml:space="preserve">Statement on the participation of natural and legal persons in the Bidder's ownership </w:t>
      </w:r>
      <w:r w:rsidRPr="002A5641">
        <w:rPr>
          <w:rFonts w:cs="Arial"/>
          <w:noProof/>
          <w:color w:val="000000"/>
          <w:lang w:val="en-GB"/>
        </w:rPr>
        <w:t>which follows as part of this procurement documents.</w:t>
      </w:r>
    </w:p>
    <w:p w14:paraId="62430A00" w14:textId="77777777" w:rsidR="00167F8E" w:rsidRPr="00ED16FC" w:rsidRDefault="00167F8E" w:rsidP="00167F8E">
      <w:pPr>
        <w:pStyle w:val="BESEDILO"/>
        <w:rPr>
          <w:noProof/>
        </w:rPr>
      </w:pPr>
    </w:p>
    <w:p w14:paraId="40E39A8F" w14:textId="77777777" w:rsidR="00167F8E" w:rsidRPr="00ED16FC" w:rsidRDefault="00167F8E" w:rsidP="00167F8E">
      <w:pPr>
        <w:pStyle w:val="BESEDILO"/>
        <w:rPr>
          <w:noProof/>
        </w:rPr>
      </w:pPr>
    </w:p>
    <w:p w14:paraId="76AD43C0" w14:textId="77777777" w:rsidR="00167F8E" w:rsidRPr="00ED16FC" w:rsidRDefault="00167F8E" w:rsidP="00167F8E">
      <w:pPr>
        <w:pStyle w:val="BESEDILO"/>
        <w:rPr>
          <w:noProof/>
        </w:rPr>
      </w:pPr>
    </w:p>
    <w:p w14:paraId="700D1ADA" w14:textId="77777777" w:rsidR="00167F8E" w:rsidRPr="00ED16FC" w:rsidRDefault="00167F8E" w:rsidP="00167F8E">
      <w:pPr>
        <w:pStyle w:val="BESEDILO"/>
        <w:rPr>
          <w:noProof/>
        </w:rPr>
      </w:pPr>
    </w:p>
    <w:p w14:paraId="41CC1202" w14:textId="77777777" w:rsidR="00167F8E" w:rsidRPr="00ED16FC" w:rsidRDefault="00167F8E" w:rsidP="00167F8E">
      <w:pPr>
        <w:pStyle w:val="BESEDILO"/>
        <w:rPr>
          <w:noProof/>
        </w:rPr>
      </w:pPr>
    </w:p>
    <w:p w14:paraId="4CDBB775" w14:textId="77777777" w:rsidR="00167F8E" w:rsidRPr="00ED16FC" w:rsidRDefault="00167F8E" w:rsidP="00167F8E">
      <w:pPr>
        <w:pStyle w:val="BESEDILO"/>
        <w:rPr>
          <w:noProof/>
        </w:rPr>
      </w:pPr>
    </w:p>
    <w:p w14:paraId="2419F074" w14:textId="77777777" w:rsidR="00167F8E" w:rsidRPr="00ED16FC" w:rsidRDefault="00167F8E" w:rsidP="00167F8E">
      <w:pPr>
        <w:pStyle w:val="BESEDILO"/>
        <w:rPr>
          <w:noProof/>
        </w:rPr>
      </w:pPr>
    </w:p>
    <w:p w14:paraId="122A49AA" w14:textId="77777777" w:rsidR="00167F8E" w:rsidRPr="00ED16FC" w:rsidRDefault="00167F8E" w:rsidP="00167F8E">
      <w:pPr>
        <w:pStyle w:val="BESEDILO"/>
        <w:rPr>
          <w:noProof/>
        </w:rPr>
      </w:pPr>
    </w:p>
    <w:p w14:paraId="7B58C915" w14:textId="77777777" w:rsidR="00167F8E" w:rsidRPr="00ED16FC" w:rsidRDefault="00167F8E" w:rsidP="00167F8E">
      <w:pPr>
        <w:pStyle w:val="BESEDILO"/>
        <w:rPr>
          <w:noProof/>
        </w:rPr>
      </w:pPr>
    </w:p>
    <w:p w14:paraId="18273207" w14:textId="77777777" w:rsidR="00167F8E" w:rsidRPr="00ED16FC" w:rsidRDefault="00167F8E" w:rsidP="00167F8E">
      <w:pPr>
        <w:pStyle w:val="BESEDILO"/>
        <w:rPr>
          <w:noProof/>
        </w:rPr>
      </w:pPr>
    </w:p>
    <w:p w14:paraId="32B6F2B6" w14:textId="77777777" w:rsidR="00167F8E" w:rsidRPr="00ED16FC" w:rsidRDefault="00167F8E" w:rsidP="00167F8E">
      <w:pPr>
        <w:pStyle w:val="BESEDILO"/>
        <w:rPr>
          <w:noProof/>
        </w:rPr>
      </w:pPr>
    </w:p>
    <w:p w14:paraId="2F8A047D" w14:textId="77777777" w:rsidR="00167F8E" w:rsidRPr="00ED16FC" w:rsidRDefault="00167F8E" w:rsidP="00167F8E">
      <w:pPr>
        <w:pStyle w:val="BESEDILO"/>
        <w:rPr>
          <w:noProof/>
        </w:rPr>
      </w:pPr>
    </w:p>
    <w:p w14:paraId="5CDAF71D" w14:textId="77777777" w:rsidR="00167F8E" w:rsidRPr="00ED16FC" w:rsidRDefault="00167F8E" w:rsidP="00167F8E">
      <w:pPr>
        <w:pStyle w:val="BESEDILO"/>
        <w:rPr>
          <w:noProof/>
        </w:rPr>
      </w:pPr>
    </w:p>
    <w:p w14:paraId="57470D38" w14:textId="77777777" w:rsidR="00167F8E" w:rsidRPr="00ED16FC" w:rsidRDefault="00167F8E" w:rsidP="00167F8E">
      <w:pPr>
        <w:pStyle w:val="BESEDILO"/>
        <w:rPr>
          <w:noProof/>
        </w:rPr>
      </w:pPr>
    </w:p>
    <w:p w14:paraId="5BD2F695" w14:textId="577BBD65" w:rsidR="00167F8E" w:rsidRDefault="00167F8E" w:rsidP="00167F8E">
      <w:pPr>
        <w:pStyle w:val="BESEDILO"/>
        <w:rPr>
          <w:noProof/>
        </w:rPr>
      </w:pPr>
    </w:p>
    <w:p w14:paraId="411D9E90" w14:textId="2858D01B" w:rsidR="00705239" w:rsidRDefault="00705239" w:rsidP="00167F8E">
      <w:pPr>
        <w:pStyle w:val="BESEDILO"/>
        <w:rPr>
          <w:noProof/>
        </w:rPr>
      </w:pPr>
    </w:p>
    <w:p w14:paraId="723474D2" w14:textId="61729466" w:rsidR="00705239" w:rsidRDefault="00705239" w:rsidP="00167F8E">
      <w:pPr>
        <w:pStyle w:val="BESEDILO"/>
        <w:rPr>
          <w:noProof/>
        </w:rPr>
      </w:pPr>
    </w:p>
    <w:p w14:paraId="03B3ED7E" w14:textId="28AAA57C" w:rsidR="00705239" w:rsidRDefault="00705239" w:rsidP="00167F8E">
      <w:pPr>
        <w:pStyle w:val="BESEDILO"/>
        <w:rPr>
          <w:noProof/>
        </w:rPr>
      </w:pPr>
    </w:p>
    <w:p w14:paraId="359B4E0E" w14:textId="220E37EB" w:rsidR="00705239" w:rsidRDefault="00705239" w:rsidP="00167F8E">
      <w:pPr>
        <w:pStyle w:val="BESEDILO"/>
        <w:rPr>
          <w:noProof/>
        </w:rPr>
      </w:pPr>
    </w:p>
    <w:p w14:paraId="1683FB21" w14:textId="6045E2C6" w:rsidR="00705239" w:rsidRDefault="00705239" w:rsidP="00167F8E">
      <w:pPr>
        <w:pStyle w:val="BESEDILO"/>
        <w:rPr>
          <w:noProof/>
        </w:rPr>
      </w:pPr>
    </w:p>
    <w:p w14:paraId="6A36F673" w14:textId="5999951C" w:rsidR="00705239" w:rsidRDefault="00705239" w:rsidP="00167F8E">
      <w:pPr>
        <w:pStyle w:val="BESEDILO"/>
        <w:rPr>
          <w:noProof/>
        </w:rPr>
      </w:pPr>
    </w:p>
    <w:p w14:paraId="73FA2C42" w14:textId="5F80DF0E" w:rsidR="00705239" w:rsidRDefault="00705239" w:rsidP="00167F8E">
      <w:pPr>
        <w:pStyle w:val="BESEDILO"/>
        <w:rPr>
          <w:noProof/>
        </w:rPr>
      </w:pPr>
    </w:p>
    <w:p w14:paraId="6DF9F852" w14:textId="29B852A2" w:rsidR="00705239" w:rsidRDefault="00705239" w:rsidP="00167F8E">
      <w:pPr>
        <w:pStyle w:val="BESEDILO"/>
        <w:rPr>
          <w:noProof/>
        </w:rPr>
      </w:pPr>
    </w:p>
    <w:p w14:paraId="1F46D99C" w14:textId="7C16F775" w:rsidR="00705239" w:rsidRDefault="00705239" w:rsidP="00167F8E">
      <w:pPr>
        <w:pStyle w:val="BESEDILO"/>
        <w:rPr>
          <w:noProof/>
        </w:rPr>
      </w:pPr>
    </w:p>
    <w:p w14:paraId="18202FC7" w14:textId="25D5AAE7" w:rsidR="00705239" w:rsidRDefault="00705239" w:rsidP="00167F8E">
      <w:pPr>
        <w:pStyle w:val="BESEDILO"/>
        <w:rPr>
          <w:noProof/>
        </w:rPr>
      </w:pPr>
    </w:p>
    <w:p w14:paraId="110A2FF2" w14:textId="4EDE0A17" w:rsidR="00705239" w:rsidRDefault="00705239" w:rsidP="00167F8E">
      <w:pPr>
        <w:pStyle w:val="BESEDILO"/>
        <w:rPr>
          <w:noProof/>
        </w:rPr>
      </w:pPr>
    </w:p>
    <w:p w14:paraId="42EBF7F5" w14:textId="77777777" w:rsidR="00705239" w:rsidRPr="00ED16FC" w:rsidRDefault="00705239" w:rsidP="00167F8E">
      <w:pPr>
        <w:pStyle w:val="BESEDILO"/>
        <w:rPr>
          <w:noProof/>
        </w:rPr>
      </w:pPr>
    </w:p>
    <w:p w14:paraId="474A98C8" w14:textId="77777777" w:rsidR="00167F8E" w:rsidRPr="00ED16FC" w:rsidRDefault="00167F8E" w:rsidP="00167F8E">
      <w:pPr>
        <w:pStyle w:val="BESEDILO"/>
        <w:rPr>
          <w:noProof/>
        </w:rPr>
      </w:pPr>
    </w:p>
    <w:p w14:paraId="50FC794C" w14:textId="77777777" w:rsidR="002A5641" w:rsidRDefault="002A5641" w:rsidP="002A5641">
      <w:pPr>
        <w:rPr>
          <w:b/>
          <w:u w:val="single"/>
        </w:rPr>
      </w:pPr>
    </w:p>
    <w:p w14:paraId="00C62B7C"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4D7EE37A"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7E99857" w14:textId="77777777" w:rsidR="002A5641" w:rsidRPr="00ED16FC" w:rsidRDefault="002A5641" w:rsidP="002A5641">
      <w:pPr>
        <w:tabs>
          <w:tab w:val="center" w:pos="1440"/>
          <w:tab w:val="center" w:pos="4320"/>
          <w:tab w:val="center" w:pos="7200"/>
        </w:tabs>
        <w:spacing w:line="360" w:lineRule="auto"/>
        <w:rPr>
          <w:noProof/>
        </w:rPr>
      </w:pPr>
    </w:p>
    <w:p w14:paraId="7785F873" w14:textId="77777777" w:rsidR="002A5641" w:rsidRPr="00ED16FC" w:rsidRDefault="002A5641" w:rsidP="002A5641">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0BBA9279" w14:textId="77777777" w:rsidR="00167F8E" w:rsidRPr="00ED16FC" w:rsidRDefault="00167F8E" w:rsidP="00167F8E">
      <w:pPr>
        <w:pStyle w:val="BESEDILO"/>
        <w:rPr>
          <w:noProof/>
          <w:u w:val="single"/>
        </w:rPr>
      </w:pPr>
    </w:p>
    <w:p w14:paraId="0F91F4B7" w14:textId="77777777" w:rsidR="00167F8E" w:rsidRPr="00ED16FC" w:rsidRDefault="00167F8E" w:rsidP="00167F8E">
      <w:pPr>
        <w:pStyle w:val="BESEDILO"/>
        <w:rPr>
          <w:noProof/>
        </w:rPr>
      </w:pPr>
    </w:p>
    <w:p w14:paraId="6D65D244" w14:textId="77777777" w:rsidR="00167F8E" w:rsidRPr="00ED16FC" w:rsidRDefault="00167F8E" w:rsidP="00167F8E">
      <w:pPr>
        <w:pStyle w:val="BESEDILO"/>
        <w:rPr>
          <w:noProof/>
        </w:rPr>
      </w:pPr>
    </w:p>
    <w:p w14:paraId="381C706D" w14:textId="5E0CAF2D" w:rsidR="00F65479" w:rsidRPr="00D73A04" w:rsidRDefault="00167F8E" w:rsidP="00F65479">
      <w:pPr>
        <w:rPr>
          <w:rFonts w:cs="Arial"/>
          <w:noProof/>
          <w:color w:val="000000"/>
          <w:lang w:val="en-GB"/>
        </w:rPr>
      </w:pPr>
      <w:r w:rsidRPr="00ED16FC">
        <w:rPr>
          <w:noProof/>
        </w:rPr>
        <w:br w:type="page"/>
      </w:r>
      <w:r w:rsidR="00C51653" w:rsidRPr="00C51653">
        <w:rPr>
          <w:rFonts w:cs="Arial"/>
          <w:noProof/>
          <w:color w:val="000000"/>
        </w:rPr>
        <w:lastRenderedPageBreak/>
        <w:t>For the purpose of the sixth paragraph of Article 14 and the fifth paragraph of Article 35 of the Integrity and Prevention of Corruption Act (Official Gazette of the Republic of Slovenia, No. 69/11 with amendments), i.e., to ensure transparency and business integrity and to prevent corruption risks in the conclusion of legal transactions as the legal representative of the bidder in the public procurement procedure, I provide the following</w:t>
      </w:r>
    </w:p>
    <w:p w14:paraId="3611C4C3" w14:textId="77777777" w:rsidR="00F65479" w:rsidRPr="00D73A04" w:rsidRDefault="00F65479" w:rsidP="00F65479">
      <w:pPr>
        <w:rPr>
          <w:rFonts w:cs="Arial"/>
          <w:noProof/>
          <w:color w:val="000000"/>
          <w:lang w:val="en-GB"/>
        </w:rPr>
      </w:pPr>
    </w:p>
    <w:p w14:paraId="62B64B66" w14:textId="77777777" w:rsidR="00F65479" w:rsidRPr="009A7C6F" w:rsidRDefault="00F65479" w:rsidP="009A7C6F">
      <w:pPr>
        <w:pStyle w:val="Heading2"/>
        <w:numPr>
          <w:ilvl w:val="0"/>
          <w:numId w:val="0"/>
        </w:numPr>
        <w:jc w:val="center"/>
        <w:rPr>
          <w:b/>
          <w:noProof/>
        </w:rPr>
      </w:pPr>
    </w:p>
    <w:p w14:paraId="06776ABD" w14:textId="05EC9E9F" w:rsidR="00F65479" w:rsidRPr="009A7C6F" w:rsidRDefault="00F65479" w:rsidP="009A7C6F">
      <w:pPr>
        <w:pStyle w:val="Heading2"/>
        <w:numPr>
          <w:ilvl w:val="0"/>
          <w:numId w:val="0"/>
        </w:numPr>
        <w:jc w:val="center"/>
        <w:rPr>
          <w:b/>
          <w:noProof/>
        </w:rPr>
      </w:pPr>
      <w:bookmarkStart w:id="157" w:name="_Toc355094252"/>
      <w:bookmarkStart w:id="158" w:name="_Toc176952789"/>
      <w:r w:rsidRPr="009A7C6F">
        <w:rPr>
          <w:b/>
          <w:noProof/>
        </w:rPr>
        <w:t>S</w:t>
      </w:r>
      <w:r w:rsidR="009A7C6F">
        <w:rPr>
          <w:b/>
          <w:noProof/>
        </w:rPr>
        <w:t>tatement on the participation of natural and legal person in the bidder`s ownership</w:t>
      </w:r>
      <w:bookmarkEnd w:id="157"/>
      <w:bookmarkEnd w:id="158"/>
    </w:p>
    <w:p w14:paraId="2E46909B" w14:textId="54510977" w:rsidR="00F65479" w:rsidRPr="00D73A04" w:rsidRDefault="00F65479" w:rsidP="00F65479">
      <w:pPr>
        <w:jc w:val="center"/>
        <w:rPr>
          <w:rFonts w:cs="Arial"/>
          <w:b/>
          <w:bCs/>
          <w:noProof/>
          <w:color w:val="000000"/>
          <w:szCs w:val="20"/>
          <w:lang w:val="en-GB"/>
        </w:rPr>
      </w:pPr>
      <w:r w:rsidRPr="00D73A04">
        <w:rPr>
          <w:rFonts w:cs="Arial"/>
          <w:b/>
          <w:bCs/>
          <w:noProof/>
          <w:color w:val="000000"/>
          <w:szCs w:val="20"/>
          <w:lang w:val="en-GB"/>
        </w:rPr>
        <w:t xml:space="preserve">FOR PUBLIC TENDER </w:t>
      </w:r>
      <w:r w:rsidR="00690CB4">
        <w:rPr>
          <w:rFonts w:cs="Arial"/>
          <w:b/>
          <w:bCs/>
          <w:noProof/>
          <w:color w:val="000000"/>
          <w:szCs w:val="20"/>
          <w:lang w:val="en-GB"/>
        </w:rPr>
        <w:t>JN-</w:t>
      </w:r>
      <w:r w:rsidR="00F1290F">
        <w:rPr>
          <w:rFonts w:cs="Arial"/>
          <w:b/>
          <w:bCs/>
          <w:noProof/>
          <w:color w:val="000000"/>
          <w:szCs w:val="20"/>
          <w:lang w:val="en-GB"/>
        </w:rPr>
        <w:t>S06</w:t>
      </w:r>
      <w:r w:rsidR="00C51653">
        <w:rPr>
          <w:rFonts w:cs="Arial"/>
          <w:b/>
          <w:bCs/>
          <w:noProof/>
          <w:color w:val="000000"/>
          <w:szCs w:val="20"/>
          <w:lang w:val="en-GB"/>
        </w:rPr>
        <w:t>99</w:t>
      </w:r>
    </w:p>
    <w:p w14:paraId="642649C5" w14:textId="77777777" w:rsidR="00F65479" w:rsidRPr="00D73A04" w:rsidRDefault="00F65479" w:rsidP="00F65479">
      <w:pPr>
        <w:rPr>
          <w:rFonts w:cs="Arial"/>
          <w:noProof/>
          <w:color w:val="000000"/>
          <w:lang w:val="en-GB"/>
        </w:rPr>
      </w:pPr>
    </w:p>
    <w:p w14:paraId="2BE90500" w14:textId="77777777" w:rsidR="00F65479" w:rsidRPr="00D73A04" w:rsidRDefault="00F65479" w:rsidP="00F65479">
      <w:pPr>
        <w:rPr>
          <w:rFonts w:cs="Arial"/>
          <w:b/>
          <w:i/>
          <w:noProof/>
          <w:color w:val="000000"/>
          <w:lang w:val="en-GB"/>
        </w:rPr>
      </w:pPr>
      <w:r w:rsidRPr="00D73A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D73A04" w:rsidRDefault="00F65479" w:rsidP="0033688F">
            <w:pPr>
              <w:rPr>
                <w:rFonts w:cs="Arial"/>
                <w:bCs/>
                <w:noProof/>
                <w:color w:val="000000"/>
                <w:lang w:val="en-GB"/>
              </w:rPr>
            </w:pPr>
            <w:r w:rsidRPr="00D73A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D73A04" w:rsidRDefault="00F65479" w:rsidP="0033688F">
            <w:pPr>
              <w:rPr>
                <w:rFonts w:cs="Arial"/>
                <w:b/>
                <w:bCs/>
                <w:noProof/>
                <w:color w:val="000000"/>
                <w:lang w:val="en-GB"/>
              </w:rPr>
            </w:pPr>
          </w:p>
        </w:tc>
      </w:tr>
      <w:tr w:rsidR="00F65479" w:rsidRPr="00D73A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D73A04" w:rsidRDefault="00F65479" w:rsidP="0033688F">
            <w:pPr>
              <w:rPr>
                <w:rFonts w:cs="Arial"/>
                <w:bCs/>
                <w:noProof/>
                <w:color w:val="000000"/>
                <w:lang w:val="en-GB"/>
              </w:rPr>
            </w:pPr>
          </w:p>
        </w:tc>
      </w:tr>
      <w:tr w:rsidR="00F65479" w:rsidRPr="00D73A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D73A04" w:rsidRDefault="00F65479" w:rsidP="0033688F">
            <w:pPr>
              <w:rPr>
                <w:rFonts w:cs="Arial"/>
                <w:bCs/>
                <w:noProof/>
                <w:color w:val="000000"/>
                <w:lang w:val="en-GB"/>
              </w:rPr>
            </w:pPr>
            <w:r w:rsidRPr="00D73A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D73A04" w:rsidRDefault="00F65479" w:rsidP="0033688F">
            <w:pPr>
              <w:rPr>
                <w:rFonts w:cs="Arial"/>
                <w:bCs/>
                <w:noProof/>
                <w:color w:val="000000"/>
                <w:lang w:val="en-GB"/>
              </w:rPr>
            </w:pPr>
          </w:p>
        </w:tc>
      </w:tr>
      <w:tr w:rsidR="00F65479" w:rsidRPr="00D73A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D73A04" w:rsidRDefault="00F65479" w:rsidP="0033688F">
            <w:pPr>
              <w:rPr>
                <w:rFonts w:cs="Arial"/>
                <w:noProof/>
                <w:color w:val="000000"/>
                <w:lang w:val="en-GB"/>
              </w:rPr>
            </w:pPr>
            <w:r w:rsidRPr="00D73A04">
              <w:rPr>
                <w:rFonts w:cs="Arial"/>
                <w:noProof/>
                <w:color w:val="000000"/>
                <w:lang w:val="en-GB"/>
              </w:rPr>
              <w:t xml:space="preserve">The Bidder is the holder of a dormant partnership: </w:t>
            </w:r>
          </w:p>
          <w:p w14:paraId="68053E4C" w14:textId="77777777" w:rsidR="00F65479" w:rsidRPr="00D73A04" w:rsidRDefault="00F65479" w:rsidP="0033688F">
            <w:pPr>
              <w:rPr>
                <w:rFonts w:cs="Arial"/>
                <w:noProof/>
                <w:color w:val="000000"/>
                <w:lang w:val="en-GB"/>
              </w:rPr>
            </w:pPr>
            <w:r w:rsidRPr="00D73A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78314ACE" w14:textId="77777777" w:rsidR="00F65479" w:rsidRPr="00D73A04" w:rsidRDefault="00F65479" w:rsidP="00F65479">
      <w:pPr>
        <w:rPr>
          <w:rFonts w:cs="Arial"/>
          <w:noProof/>
          <w:color w:val="000000"/>
          <w:lang w:val="en-GB"/>
        </w:rPr>
      </w:pPr>
    </w:p>
    <w:p w14:paraId="160FBAD2" w14:textId="77777777" w:rsidR="00F65479" w:rsidRPr="00D73A04" w:rsidRDefault="00F65479" w:rsidP="00F65479">
      <w:pPr>
        <w:rPr>
          <w:rFonts w:cs="Arial"/>
          <w:b/>
          <w:i/>
          <w:noProof/>
          <w:color w:val="000000"/>
          <w:lang w:val="en-GB"/>
        </w:rPr>
      </w:pPr>
      <w:r w:rsidRPr="00D73A04">
        <w:rPr>
          <w:rFonts w:cs="Arial"/>
          <w:b/>
          <w:i/>
          <w:noProof/>
          <w:color w:val="000000"/>
          <w:lang w:val="en-GB"/>
        </w:rPr>
        <w:t>The Bidder's ownership structure:</w:t>
      </w:r>
    </w:p>
    <w:p w14:paraId="747ED909" w14:textId="77777777" w:rsidR="00F65479" w:rsidRPr="00D73A04" w:rsidRDefault="00F65479" w:rsidP="00F65479">
      <w:pPr>
        <w:rPr>
          <w:rFonts w:cs="Arial"/>
          <w:b/>
          <w:i/>
          <w:noProof/>
          <w:color w:val="000000"/>
          <w:lang w:val="en-GB"/>
        </w:rPr>
      </w:pPr>
    </w:p>
    <w:p w14:paraId="41592ACD"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D73A04" w:rsidRDefault="00F65479" w:rsidP="0033688F">
            <w:pPr>
              <w:rPr>
                <w:rFonts w:cs="Arial"/>
                <w:b/>
                <w:bCs/>
                <w:noProof/>
                <w:color w:val="000000"/>
                <w:lang w:val="en-GB"/>
              </w:rPr>
            </w:pPr>
          </w:p>
        </w:tc>
      </w:tr>
      <w:tr w:rsidR="00F65479" w:rsidRPr="00D73A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D73A04" w:rsidRDefault="00F65479" w:rsidP="0033688F">
            <w:pPr>
              <w:rPr>
                <w:rFonts w:cs="Arial"/>
                <w:bCs/>
                <w:noProof/>
                <w:color w:val="000000"/>
                <w:lang w:val="en-GB"/>
              </w:rPr>
            </w:pPr>
          </w:p>
        </w:tc>
      </w:tr>
      <w:tr w:rsidR="00F65479" w:rsidRPr="00D73A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D73A04" w:rsidRDefault="00F65479" w:rsidP="0033688F">
            <w:pPr>
              <w:rPr>
                <w:rFonts w:cs="Arial"/>
                <w:bCs/>
                <w:noProof/>
                <w:color w:val="000000"/>
                <w:lang w:val="en-GB"/>
              </w:rPr>
            </w:pPr>
          </w:p>
        </w:tc>
      </w:tr>
      <w:tr w:rsidR="00F65479" w:rsidRPr="00D73A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6F70F8A6"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BFFF608"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4836BE4B" w14:textId="77777777" w:rsidR="00F65479" w:rsidRPr="00D73A04" w:rsidRDefault="00F65479" w:rsidP="0033688F">
            <w:pPr>
              <w:rPr>
                <w:rFonts w:cs="Arial"/>
                <w:bCs/>
                <w:noProof/>
                <w:color w:val="000000"/>
                <w:lang w:val="en-GB"/>
              </w:rPr>
            </w:pPr>
          </w:p>
        </w:tc>
      </w:tr>
    </w:tbl>
    <w:p w14:paraId="66675C0F" w14:textId="77777777" w:rsidR="00F65479" w:rsidRPr="00D73A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D73A04" w:rsidRDefault="00F65479" w:rsidP="0033688F">
            <w:pPr>
              <w:rPr>
                <w:rFonts w:cs="Arial"/>
                <w:b/>
                <w:bCs/>
                <w:noProof/>
                <w:color w:val="000000"/>
                <w:lang w:val="en-GB"/>
              </w:rPr>
            </w:pPr>
          </w:p>
        </w:tc>
      </w:tr>
      <w:tr w:rsidR="00F65479" w:rsidRPr="00D73A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D73A04" w:rsidRDefault="00F65479" w:rsidP="0033688F">
            <w:pPr>
              <w:rPr>
                <w:rFonts w:cs="Arial"/>
                <w:bCs/>
                <w:noProof/>
                <w:color w:val="000000"/>
                <w:lang w:val="en-GB"/>
              </w:rPr>
            </w:pPr>
          </w:p>
        </w:tc>
      </w:tr>
      <w:tr w:rsidR="00F65479" w:rsidRPr="00D73A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D73A04" w:rsidRDefault="00F65479" w:rsidP="0033688F">
            <w:pPr>
              <w:rPr>
                <w:rFonts w:cs="Arial"/>
                <w:bCs/>
                <w:noProof/>
                <w:color w:val="000000"/>
                <w:lang w:val="en-GB"/>
              </w:rPr>
            </w:pPr>
          </w:p>
        </w:tc>
      </w:tr>
      <w:tr w:rsidR="00F65479" w:rsidRPr="00D73A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463E30C1"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AE12E3C"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1FA6EB03" w14:textId="77777777" w:rsidR="00F65479" w:rsidRPr="00D73A04" w:rsidRDefault="00F65479" w:rsidP="0033688F">
            <w:pPr>
              <w:rPr>
                <w:rFonts w:cs="Arial"/>
                <w:bCs/>
                <w:noProof/>
                <w:color w:val="000000"/>
                <w:lang w:val="en-GB"/>
              </w:rPr>
            </w:pPr>
          </w:p>
        </w:tc>
      </w:tr>
    </w:tbl>
    <w:p w14:paraId="51340E2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550F72D0" w14:textId="77777777" w:rsidR="00F65479" w:rsidRPr="00D73A04" w:rsidRDefault="00F65479" w:rsidP="00F65479">
      <w:pPr>
        <w:rPr>
          <w:rFonts w:cs="Arial"/>
          <w:noProof/>
          <w:color w:val="000000"/>
          <w:lang w:val="en-GB"/>
        </w:rPr>
      </w:pPr>
    </w:p>
    <w:p w14:paraId="4CB47971"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D73A04" w:rsidRDefault="00F65479" w:rsidP="0033688F">
            <w:pPr>
              <w:rPr>
                <w:rFonts w:cs="Arial"/>
                <w:b/>
                <w:bCs/>
                <w:noProof/>
                <w:color w:val="000000"/>
                <w:lang w:val="en-GB"/>
              </w:rPr>
            </w:pPr>
          </w:p>
        </w:tc>
      </w:tr>
      <w:tr w:rsidR="00F65479" w:rsidRPr="00D73A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D73A04" w:rsidRDefault="00F65479" w:rsidP="0033688F">
            <w:pPr>
              <w:rPr>
                <w:rFonts w:cs="Arial"/>
                <w:bCs/>
                <w:noProof/>
                <w:color w:val="000000"/>
                <w:lang w:val="en-GB"/>
              </w:rPr>
            </w:pPr>
          </w:p>
        </w:tc>
      </w:tr>
      <w:tr w:rsidR="00F65479" w:rsidRPr="00D73A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D73A04" w:rsidRDefault="00F65479" w:rsidP="0033688F">
            <w:pPr>
              <w:rPr>
                <w:rFonts w:cs="Arial"/>
                <w:bCs/>
                <w:noProof/>
                <w:color w:val="000000"/>
                <w:lang w:val="en-GB"/>
              </w:rPr>
            </w:pPr>
          </w:p>
        </w:tc>
      </w:tr>
      <w:tr w:rsidR="00F65479" w:rsidRPr="00D73A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D73A04" w:rsidRDefault="00F65479" w:rsidP="0033688F">
            <w:pPr>
              <w:rPr>
                <w:rFonts w:cs="Arial"/>
                <w:bCs/>
                <w:noProof/>
                <w:color w:val="000000"/>
                <w:lang w:val="en-GB"/>
              </w:rPr>
            </w:pPr>
          </w:p>
        </w:tc>
      </w:tr>
      <w:tr w:rsidR="00F65479" w:rsidRPr="00D73A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D73A04" w:rsidRDefault="00F65479" w:rsidP="0033688F">
            <w:pPr>
              <w:rPr>
                <w:rFonts w:cs="Arial"/>
                <w:bCs/>
                <w:noProof/>
                <w:color w:val="000000"/>
                <w:lang w:val="en-GB"/>
              </w:rPr>
            </w:pPr>
            <w:r w:rsidRPr="00D73A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3FAB9FC5" w14:textId="77777777" w:rsidR="00F65479" w:rsidRPr="00D73A04" w:rsidRDefault="00F65479" w:rsidP="00F65479">
      <w:pPr>
        <w:rPr>
          <w:rFonts w:cs="Arial"/>
          <w:b/>
          <w:noProof/>
          <w:color w:val="000000"/>
          <w:lang w:val="en-GB"/>
        </w:rPr>
      </w:pPr>
    </w:p>
    <w:p w14:paraId="361D0D6D" w14:textId="77777777" w:rsidR="00F65479" w:rsidRPr="00D73A04" w:rsidRDefault="00F65479" w:rsidP="00F65479">
      <w:pPr>
        <w:jc w:val="left"/>
        <w:rPr>
          <w:rFonts w:cs="Arial"/>
          <w:b/>
          <w:noProof/>
          <w:color w:val="000000"/>
          <w:lang w:val="en-GB"/>
        </w:rPr>
      </w:pPr>
      <w:r w:rsidRPr="00D73A04">
        <w:rPr>
          <w:rFonts w:cs="Arial"/>
          <w:b/>
          <w:noProof/>
          <w:color w:val="000000"/>
          <w:lang w:val="en-GB"/>
        </w:rPr>
        <w:br w:type="page"/>
      </w:r>
    </w:p>
    <w:p w14:paraId="1398E5AB" w14:textId="77777777" w:rsidR="00F65479" w:rsidRPr="00D73A04" w:rsidRDefault="00F65479" w:rsidP="00F65479">
      <w:pPr>
        <w:rPr>
          <w:rFonts w:cs="Arial"/>
          <w:noProof/>
          <w:color w:val="000000"/>
          <w:lang w:val="en-GB"/>
        </w:rPr>
      </w:pPr>
      <w:r w:rsidRPr="00D73A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D73A04" w:rsidRDefault="00F65479" w:rsidP="0033688F">
            <w:pPr>
              <w:rPr>
                <w:rFonts w:cs="Arial"/>
                <w:b/>
                <w:bCs/>
                <w:noProof/>
                <w:color w:val="000000"/>
                <w:lang w:val="en-GB"/>
              </w:rPr>
            </w:pPr>
          </w:p>
        </w:tc>
      </w:tr>
      <w:tr w:rsidR="00F65479" w:rsidRPr="00D73A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D73A04" w:rsidRDefault="00F65479" w:rsidP="0033688F">
            <w:pPr>
              <w:rPr>
                <w:rFonts w:cs="Arial"/>
                <w:bCs/>
                <w:noProof/>
                <w:color w:val="000000"/>
                <w:lang w:val="en-GB"/>
              </w:rPr>
            </w:pPr>
          </w:p>
        </w:tc>
      </w:tr>
      <w:tr w:rsidR="00F65479" w:rsidRPr="00D73A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D73A04" w:rsidRDefault="00F65479" w:rsidP="0033688F">
            <w:pPr>
              <w:rPr>
                <w:rFonts w:cs="Arial"/>
                <w:bCs/>
                <w:noProof/>
                <w:color w:val="000000"/>
                <w:lang w:val="en-GB"/>
              </w:rPr>
            </w:pPr>
          </w:p>
        </w:tc>
      </w:tr>
      <w:tr w:rsidR="00F65479" w:rsidRPr="00D73A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D73A04" w:rsidRDefault="00F65479" w:rsidP="0033688F">
            <w:pPr>
              <w:rPr>
                <w:rFonts w:cs="Arial"/>
                <w:bCs/>
                <w:noProof/>
                <w:color w:val="000000"/>
                <w:lang w:val="en-GB"/>
              </w:rPr>
            </w:pPr>
            <w:r w:rsidRPr="00D73A04">
              <w:rPr>
                <w:rFonts w:cs="Arial"/>
                <w:noProof/>
                <w:color w:val="000000"/>
                <w:lang w:val="en-GB"/>
              </w:rPr>
              <w:t>Dormant partner (YES – NO)</w:t>
            </w:r>
          </w:p>
          <w:p w14:paraId="27D46799"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D73A04" w:rsidRDefault="00F65479" w:rsidP="0033688F">
            <w:pPr>
              <w:rPr>
                <w:rFonts w:cs="Arial"/>
                <w:bCs/>
                <w:noProof/>
                <w:color w:val="000000"/>
                <w:lang w:val="en-GB"/>
              </w:rPr>
            </w:pPr>
          </w:p>
        </w:tc>
      </w:tr>
    </w:tbl>
    <w:p w14:paraId="56968E42"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68DC553D" w14:textId="77777777" w:rsidR="00F65479" w:rsidRPr="00D73A04" w:rsidRDefault="00F65479" w:rsidP="00F65479">
      <w:pPr>
        <w:rPr>
          <w:rFonts w:cs="Arial"/>
          <w:noProof/>
          <w:color w:val="000000"/>
          <w:lang w:val="en-GB"/>
        </w:rPr>
      </w:pPr>
    </w:p>
    <w:p w14:paraId="67BEE823"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ABOUT RELATED COMPANIES</w:t>
      </w:r>
    </w:p>
    <w:p w14:paraId="21DC84E5" w14:textId="77777777" w:rsidR="00F65479" w:rsidRPr="00D73A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D73A04" w:rsidRDefault="00F65479" w:rsidP="0033688F">
            <w:pPr>
              <w:rPr>
                <w:rFonts w:cs="Arial"/>
                <w:b/>
                <w:bCs/>
                <w:noProof/>
                <w:color w:val="000000"/>
                <w:lang w:val="en-GB"/>
              </w:rPr>
            </w:pPr>
          </w:p>
        </w:tc>
      </w:tr>
      <w:tr w:rsidR="00F65479" w:rsidRPr="00D73A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D73A04" w:rsidRDefault="00F65479" w:rsidP="0033688F">
            <w:pPr>
              <w:rPr>
                <w:rFonts w:cs="Arial"/>
                <w:bCs/>
                <w:noProof/>
                <w:color w:val="000000"/>
                <w:lang w:val="en-GB"/>
              </w:rPr>
            </w:pPr>
          </w:p>
        </w:tc>
      </w:tr>
      <w:tr w:rsidR="00F65479" w:rsidRPr="00D73A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D73A04" w:rsidRDefault="00F65479" w:rsidP="0033688F">
            <w:pPr>
              <w:rPr>
                <w:rFonts w:cs="Arial"/>
                <w:bCs/>
                <w:noProof/>
                <w:color w:val="000000"/>
                <w:lang w:val="en-GB"/>
              </w:rPr>
            </w:pPr>
          </w:p>
        </w:tc>
      </w:tr>
      <w:tr w:rsidR="00F65479" w:rsidRPr="00D73A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D73A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D73A04" w:rsidRDefault="00F65479" w:rsidP="0033688F">
            <w:pPr>
              <w:rPr>
                <w:rFonts w:cs="Arial"/>
                <w:bCs/>
                <w:noProof/>
                <w:color w:val="000000"/>
                <w:lang w:val="en-GB"/>
              </w:rPr>
            </w:pPr>
          </w:p>
        </w:tc>
      </w:tr>
    </w:tbl>
    <w:p w14:paraId="2A47E1D1" w14:textId="77777777" w:rsidR="00F65479" w:rsidRPr="00D73A04" w:rsidRDefault="00F65479" w:rsidP="00F65479">
      <w:pPr>
        <w:rPr>
          <w:rFonts w:cs="Arial"/>
          <w:b/>
          <w:noProof/>
          <w:color w:val="000000"/>
          <w:lang w:val="en-GB"/>
        </w:rPr>
      </w:pPr>
      <w:r w:rsidRPr="00D73A04">
        <w:rPr>
          <w:rFonts w:cs="Arial"/>
          <w:b/>
          <w:noProof/>
          <w:color w:val="000000"/>
          <w:lang w:val="en-GB"/>
        </w:rPr>
        <w:t>is in mutual relationship according to Article 527 of the Companies Act with the legal person:</w:t>
      </w:r>
    </w:p>
    <w:p w14:paraId="22AEC9D2" w14:textId="77777777" w:rsidR="00F65479" w:rsidRPr="00D73A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D73A04" w:rsidRDefault="00F65479" w:rsidP="0033688F">
            <w:pPr>
              <w:rPr>
                <w:rFonts w:cs="Arial"/>
                <w:b/>
                <w:bCs/>
                <w:noProof/>
                <w:color w:val="000000"/>
                <w:lang w:val="en-GB"/>
              </w:rPr>
            </w:pPr>
          </w:p>
        </w:tc>
      </w:tr>
      <w:tr w:rsidR="00F65479" w:rsidRPr="00D73A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D73A04" w:rsidRDefault="00F65479" w:rsidP="0033688F">
            <w:pPr>
              <w:rPr>
                <w:rFonts w:cs="Arial"/>
                <w:bCs/>
                <w:noProof/>
                <w:color w:val="000000"/>
                <w:lang w:val="en-GB"/>
              </w:rPr>
            </w:pPr>
          </w:p>
        </w:tc>
      </w:tr>
      <w:tr w:rsidR="00F65479" w:rsidRPr="00D73A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D73A04" w:rsidRDefault="00F65479" w:rsidP="0033688F">
            <w:pPr>
              <w:rPr>
                <w:rFonts w:cs="Arial"/>
                <w:bCs/>
                <w:noProof/>
                <w:color w:val="000000"/>
                <w:lang w:val="en-GB"/>
              </w:rPr>
            </w:pPr>
          </w:p>
        </w:tc>
      </w:tr>
      <w:tr w:rsidR="00F65479" w:rsidRPr="00D73A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D73A04" w:rsidRDefault="00F65479" w:rsidP="0033688F">
            <w:pPr>
              <w:rPr>
                <w:rFonts w:cs="Arial"/>
                <w:b/>
                <w:bCs/>
                <w:noProof/>
                <w:color w:val="000000"/>
                <w:lang w:val="en-GB"/>
              </w:rPr>
            </w:pPr>
            <w:r w:rsidRPr="00D73A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D73A04" w:rsidRDefault="00F65479" w:rsidP="0033688F">
            <w:pPr>
              <w:rPr>
                <w:rFonts w:cs="Arial"/>
                <w:bCs/>
                <w:noProof/>
                <w:color w:val="000000"/>
                <w:lang w:val="en-GB"/>
              </w:rPr>
            </w:pPr>
          </w:p>
        </w:tc>
      </w:tr>
    </w:tbl>
    <w:p w14:paraId="2F690013" w14:textId="77777777" w:rsidR="00F65479" w:rsidRPr="00D73A04" w:rsidRDefault="00F65479" w:rsidP="00F65479">
      <w:pPr>
        <w:rPr>
          <w:rFonts w:cs="Arial"/>
          <w:noProof/>
          <w:color w:val="000000"/>
          <w:lang w:val="en-GB"/>
        </w:rPr>
      </w:pPr>
    </w:p>
    <w:p w14:paraId="6A3494C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7E3C286C" w14:textId="77777777" w:rsidR="00F65479" w:rsidRPr="00D73A04" w:rsidRDefault="00F65479" w:rsidP="00F65479">
      <w:pPr>
        <w:rPr>
          <w:rFonts w:cs="Arial"/>
          <w:noProof/>
          <w:color w:val="000000"/>
          <w:lang w:val="en-GB"/>
        </w:rPr>
      </w:pPr>
    </w:p>
    <w:p w14:paraId="64E7B5C9" w14:textId="77777777" w:rsidR="00F65479" w:rsidRPr="00D73A04" w:rsidRDefault="00F65479" w:rsidP="00F65479">
      <w:pPr>
        <w:rPr>
          <w:rFonts w:cs="Arial"/>
          <w:noProof/>
          <w:color w:val="000000"/>
          <w:lang w:val="en-GB"/>
        </w:rPr>
      </w:pPr>
    </w:p>
    <w:p w14:paraId="2835D848" w14:textId="77777777" w:rsidR="00F65479" w:rsidRPr="00D73A04" w:rsidRDefault="00F65479" w:rsidP="00F65479">
      <w:pPr>
        <w:rPr>
          <w:rFonts w:cs="Arial"/>
          <w:noProof/>
          <w:color w:val="000000"/>
          <w:lang w:val="en-GB"/>
        </w:rPr>
      </w:pPr>
      <w:r w:rsidRPr="00D73A04">
        <w:rPr>
          <w:rFonts w:cs="Arial"/>
          <w:noProof/>
          <w:color w:val="000000"/>
          <w:lang w:val="en-GB"/>
        </w:rPr>
        <w:t>I hereby declare that, in the capacity of a natural person - participant in the Bidder's ownership, I stated:</w:t>
      </w:r>
    </w:p>
    <w:p w14:paraId="34B70A1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E8E1F45" w14:textId="77777777" w:rsidR="00F65479" w:rsidRPr="00D73A04" w:rsidRDefault="00F65479" w:rsidP="00F65479">
      <w:pPr>
        <w:rPr>
          <w:rFonts w:cs="Arial"/>
          <w:noProof/>
          <w:color w:val="000000"/>
          <w:lang w:val="en-GB"/>
        </w:rPr>
      </w:pPr>
    </w:p>
    <w:p w14:paraId="0D527170" w14:textId="77777777" w:rsidR="00F65479" w:rsidRPr="00D73A04" w:rsidRDefault="00F65479" w:rsidP="00F65479">
      <w:pPr>
        <w:rPr>
          <w:rFonts w:cs="Arial"/>
          <w:noProof/>
          <w:color w:val="000000"/>
          <w:lang w:val="en-GB"/>
        </w:rPr>
      </w:pPr>
    </w:p>
    <w:p w14:paraId="2ED68139" w14:textId="77777777" w:rsidR="00F65479" w:rsidRPr="00D73A04" w:rsidRDefault="00F65479" w:rsidP="00F65479">
      <w:pPr>
        <w:rPr>
          <w:rFonts w:cs="Arial"/>
          <w:noProof/>
          <w:color w:val="000000"/>
          <w:lang w:val="en-GB"/>
        </w:rPr>
      </w:pPr>
      <w:r w:rsidRPr="00D73A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Default="00F65479" w:rsidP="00F65479">
      <w:pPr>
        <w:rPr>
          <w:rFonts w:cs="Arial"/>
          <w:noProof/>
          <w:color w:val="000000"/>
          <w:lang w:val="en-GB"/>
        </w:rPr>
      </w:pPr>
    </w:p>
    <w:p w14:paraId="554305D7" w14:textId="07B58ADF" w:rsidR="00C51653" w:rsidRDefault="00C51653" w:rsidP="00F65479">
      <w:pPr>
        <w:rPr>
          <w:rFonts w:cs="Arial"/>
          <w:noProof/>
          <w:color w:val="000000"/>
        </w:rPr>
      </w:pPr>
      <w:r w:rsidRPr="00C51653">
        <w:rPr>
          <w:rFonts w:cs="Arial"/>
          <w:noProof/>
          <w:color w:val="000000"/>
        </w:rPr>
        <w:t>By signing this statement, I also declare that I am not connected to a public official and, to my knowledge, I am not connected to a family member of a public official in the manner specified in the first paragraph of Article 35 of the Integrity and Prevention of Corruption Act (Official Gazette of the Republic of Slovenia, No. 69/11 and amendments).</w:t>
      </w:r>
    </w:p>
    <w:p w14:paraId="609667D1" w14:textId="77777777" w:rsidR="00C51653" w:rsidRPr="00D73A04" w:rsidRDefault="00C51653" w:rsidP="00F65479">
      <w:pPr>
        <w:rPr>
          <w:rFonts w:cs="Arial"/>
          <w:noProof/>
          <w:color w:val="000000"/>
          <w:lang w:val="en-GB"/>
        </w:rPr>
      </w:pPr>
    </w:p>
    <w:p w14:paraId="7EB86870" w14:textId="77777777" w:rsidR="00F65479" w:rsidRPr="00D73A04" w:rsidRDefault="00F65479" w:rsidP="00F65479">
      <w:pPr>
        <w:rPr>
          <w:rFonts w:cs="Arial"/>
          <w:noProof/>
          <w:color w:val="000000"/>
          <w:lang w:val="en-GB"/>
        </w:rPr>
      </w:pPr>
      <w:r w:rsidRPr="00D73A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Default="00167F8E" w:rsidP="00F65479">
      <w:pPr>
        <w:pStyle w:val="BESEDILO"/>
        <w:rPr>
          <w:noProof/>
        </w:rPr>
      </w:pPr>
    </w:p>
    <w:p w14:paraId="70C9D7E6" w14:textId="0A6C8DAA" w:rsidR="00F65479" w:rsidRDefault="00F65479" w:rsidP="00F65479">
      <w:pPr>
        <w:pStyle w:val="BESEDILO"/>
        <w:rPr>
          <w:noProof/>
        </w:rPr>
      </w:pPr>
    </w:p>
    <w:p w14:paraId="01837706" w14:textId="2B79C080" w:rsidR="00F65479" w:rsidRDefault="00F65479" w:rsidP="00F65479">
      <w:pPr>
        <w:pStyle w:val="BESEDILO"/>
        <w:rPr>
          <w:noProof/>
        </w:rPr>
      </w:pPr>
    </w:p>
    <w:p w14:paraId="78DAC57D" w14:textId="77777777" w:rsidR="00F65479" w:rsidRDefault="00F65479" w:rsidP="00F65479">
      <w:pPr>
        <w:pStyle w:val="BESEDILO"/>
        <w:rPr>
          <w:noProof/>
        </w:rPr>
      </w:pPr>
    </w:p>
    <w:p w14:paraId="7E813401" w14:textId="77777777" w:rsidR="00E95BB0" w:rsidRPr="00ED16FC" w:rsidRDefault="00E95BB0" w:rsidP="00167F8E">
      <w:pPr>
        <w:pStyle w:val="BESEDILO"/>
        <w:rPr>
          <w:noProof/>
        </w:rPr>
      </w:pPr>
    </w:p>
    <w:p w14:paraId="2A4CF193"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64DC6B8B"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771696D9" w14:textId="77777777" w:rsidR="00F65479" w:rsidRPr="00ED16FC"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1A1D24BA" w14:textId="6B16A492" w:rsidR="00486127" w:rsidRDefault="00486127" w:rsidP="00916D78">
      <w:pPr>
        <w:pStyle w:val="BESEDILO"/>
        <w:rPr>
          <w:noProof/>
        </w:rPr>
      </w:pPr>
    </w:p>
    <w:sectPr w:rsidR="00486127" w:rsidSect="00EC3C5E">
      <w:footerReference w:type="default" r:id="rId17"/>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6F60FAAF" w:rsidR="000F155E" w:rsidRPr="009F77D1" w:rsidRDefault="000F155E" w:rsidP="00FC21DB">
    <w:pPr>
      <w:pStyle w:val="Header"/>
      <w:rPr>
        <w:rFonts w:cs="Arial"/>
        <w:b/>
        <w:bCs/>
        <w:sz w:val="14"/>
        <w:szCs w:val="14"/>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w:t>
    </w:r>
    <w:r w:rsidR="00690CB4">
      <w:rPr>
        <w:rFonts w:ascii="Arial" w:hAnsi="Arial" w:cs="Arial"/>
        <w:sz w:val="14"/>
        <w:szCs w:val="14"/>
        <w:lang w:val="sl-SI"/>
      </w:rPr>
      <w:t>JN-</w:t>
    </w:r>
    <w:r w:rsidR="00A34C91">
      <w:rPr>
        <w:rFonts w:ascii="Arial" w:hAnsi="Arial" w:cs="Arial"/>
        <w:sz w:val="14"/>
        <w:szCs w:val="14"/>
        <w:lang w:val="sl-SI"/>
      </w:rPr>
      <w:t>S06</w:t>
    </w:r>
    <w:r w:rsidR="00AB2606">
      <w:rPr>
        <w:rFonts w:ascii="Arial" w:hAnsi="Arial" w:cs="Arial"/>
        <w:sz w:val="14"/>
        <w:szCs w:val="14"/>
        <w:lang w:val="sl-SI"/>
      </w:rPr>
      <w:t>99</w:t>
    </w:r>
    <w:r>
      <w:rPr>
        <w:rFonts w:ascii="Arial" w:hAnsi="Arial" w:cs="Arial"/>
        <w:sz w:val="14"/>
        <w:szCs w:val="14"/>
        <w:lang w:val="sl-SI"/>
      </w:rPr>
      <w:t xml:space="preserve"> / </w:t>
    </w:r>
    <w:r w:rsidR="009F77D1">
      <w:rPr>
        <w:rFonts w:ascii="Arial" w:hAnsi="Arial" w:cs="Arial"/>
        <w:sz w:val="14"/>
        <w:szCs w:val="14"/>
      </w:rPr>
      <w:t>M</w:t>
    </w:r>
    <w:r w:rsidR="009F77D1" w:rsidRPr="009F77D1">
      <w:rPr>
        <w:rFonts w:ascii="Arial" w:hAnsi="Arial" w:cs="Arial"/>
        <w:sz w:val="14"/>
        <w:szCs w:val="14"/>
      </w:rPr>
      <w:t xml:space="preserve">easurement of daily </w:t>
    </w:r>
    <w:r w:rsidR="0012321B">
      <w:rPr>
        <w:rFonts w:ascii="Arial" w:hAnsi="Arial" w:cs="Arial"/>
        <w:sz w:val="14"/>
        <w:szCs w:val="14"/>
      </w:rPr>
      <w:t>TV</w:t>
    </w:r>
    <w:r w:rsidR="009F77D1" w:rsidRPr="009F77D1">
      <w:rPr>
        <w:rFonts w:ascii="Arial" w:hAnsi="Arial" w:cs="Arial"/>
        <w:sz w:val="14"/>
        <w:szCs w:val="14"/>
      </w:rPr>
      <w:t xml:space="preserve"> viewership over a period of four (4) years</w:t>
    </w:r>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236BB"/>
    <w:multiLevelType w:val="hybridMultilevel"/>
    <w:tmpl w:val="B6848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D0D3895"/>
    <w:multiLevelType w:val="hybridMultilevel"/>
    <w:tmpl w:val="C6788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6"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B424C74"/>
    <w:multiLevelType w:val="hybridMultilevel"/>
    <w:tmpl w:val="7C74D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6D028F"/>
    <w:multiLevelType w:val="hybridMultilevel"/>
    <w:tmpl w:val="97FC3C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381A16"/>
    <w:multiLevelType w:val="hybridMultilevel"/>
    <w:tmpl w:val="F51A6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D97EB3"/>
    <w:multiLevelType w:val="hybridMultilevel"/>
    <w:tmpl w:val="C5FAA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E46BD"/>
    <w:multiLevelType w:val="hybridMultilevel"/>
    <w:tmpl w:val="0F54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437EB1"/>
    <w:multiLevelType w:val="hybridMultilevel"/>
    <w:tmpl w:val="3F04F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C67DDA"/>
    <w:multiLevelType w:val="hybridMultilevel"/>
    <w:tmpl w:val="DC60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A878AC"/>
    <w:multiLevelType w:val="hybridMultilevel"/>
    <w:tmpl w:val="6B48071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9A8178C"/>
    <w:multiLevelType w:val="hybridMultilevel"/>
    <w:tmpl w:val="2B5E2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B01A8D"/>
    <w:multiLevelType w:val="hybridMultilevel"/>
    <w:tmpl w:val="94A61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7B9A19C2"/>
    <w:multiLevelType w:val="hybridMultilevel"/>
    <w:tmpl w:val="CA3CF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18"/>
  </w:num>
  <w:num w:numId="2" w16cid:durableId="1109666458">
    <w:abstractNumId w:val="44"/>
  </w:num>
  <w:num w:numId="3" w16cid:durableId="1417946798">
    <w:abstractNumId w:val="41"/>
  </w:num>
  <w:num w:numId="4" w16cid:durableId="1524782602">
    <w:abstractNumId w:val="22"/>
  </w:num>
  <w:num w:numId="5" w16cid:durableId="1926330753">
    <w:abstractNumId w:val="43"/>
  </w:num>
  <w:num w:numId="6" w16cid:durableId="634413436">
    <w:abstractNumId w:val="23"/>
  </w:num>
  <w:num w:numId="7" w16cid:durableId="63338573">
    <w:abstractNumId w:val="16"/>
  </w:num>
  <w:num w:numId="8" w16cid:durableId="168567137">
    <w:abstractNumId w:val="13"/>
  </w:num>
  <w:num w:numId="9" w16cid:durableId="776363831">
    <w:abstractNumId w:val="48"/>
  </w:num>
  <w:num w:numId="10" w16cid:durableId="112334955">
    <w:abstractNumId w:val="15"/>
  </w:num>
  <w:num w:numId="11" w16cid:durableId="2121797409">
    <w:abstractNumId w:val="29"/>
  </w:num>
  <w:num w:numId="12" w16cid:durableId="97219873">
    <w:abstractNumId w:val="25"/>
  </w:num>
  <w:num w:numId="13" w16cid:durableId="840124627">
    <w:abstractNumId w:val="24"/>
  </w:num>
  <w:num w:numId="14" w16cid:durableId="180433338">
    <w:abstractNumId w:val="37"/>
  </w:num>
  <w:num w:numId="15" w16cid:durableId="1454447340">
    <w:abstractNumId w:val="40"/>
  </w:num>
  <w:num w:numId="16" w16cid:durableId="1358655734">
    <w:abstractNumId w:val="27"/>
  </w:num>
  <w:num w:numId="17" w16cid:durableId="3869689">
    <w:abstractNumId w:val="31"/>
  </w:num>
  <w:num w:numId="18" w16cid:durableId="42486635">
    <w:abstractNumId w:val="12"/>
  </w:num>
  <w:num w:numId="19" w16cid:durableId="478570187">
    <w:abstractNumId w:val="34"/>
  </w:num>
  <w:num w:numId="20" w16cid:durableId="37365265">
    <w:abstractNumId w:val="14"/>
  </w:num>
  <w:num w:numId="21" w16cid:durableId="952907568">
    <w:abstractNumId w:val="38"/>
  </w:num>
  <w:num w:numId="22" w16cid:durableId="1199003981">
    <w:abstractNumId w:val="20"/>
  </w:num>
  <w:num w:numId="23" w16cid:durableId="1772234899">
    <w:abstractNumId w:val="35"/>
  </w:num>
  <w:num w:numId="24" w16cid:durableId="1812942809">
    <w:abstractNumId w:val="11"/>
  </w:num>
  <w:num w:numId="25" w16cid:durableId="14507556">
    <w:abstractNumId w:val="39"/>
  </w:num>
  <w:num w:numId="26" w16cid:durableId="1174999889">
    <w:abstractNumId w:val="36"/>
  </w:num>
  <w:num w:numId="27" w16cid:durableId="653919207">
    <w:abstractNumId w:val="32"/>
  </w:num>
  <w:num w:numId="28" w16cid:durableId="1940288585">
    <w:abstractNumId w:val="46"/>
  </w:num>
  <w:num w:numId="29" w16cid:durableId="1522166511">
    <w:abstractNumId w:val="42"/>
  </w:num>
  <w:num w:numId="30" w16cid:durableId="669796153">
    <w:abstractNumId w:val="26"/>
  </w:num>
  <w:num w:numId="31" w16cid:durableId="615405377">
    <w:abstractNumId w:val="21"/>
  </w:num>
  <w:num w:numId="32" w16cid:durableId="348800497">
    <w:abstractNumId w:val="50"/>
  </w:num>
  <w:num w:numId="33" w16cid:durableId="78406560">
    <w:abstractNumId w:val="47"/>
  </w:num>
  <w:num w:numId="34" w16cid:durableId="913930621">
    <w:abstractNumId w:val="17"/>
  </w:num>
  <w:num w:numId="35" w16cid:durableId="2078474907">
    <w:abstractNumId w:val="19"/>
  </w:num>
  <w:num w:numId="36" w16cid:durableId="426119894">
    <w:abstractNumId w:val="33"/>
  </w:num>
  <w:num w:numId="37" w16cid:durableId="84310096">
    <w:abstractNumId w:val="49"/>
  </w:num>
  <w:num w:numId="38" w16cid:durableId="1192767357">
    <w:abstractNumId w:val="51"/>
  </w:num>
  <w:num w:numId="39" w16cid:durableId="1882553750">
    <w:abstractNumId w:val="30"/>
  </w:num>
  <w:num w:numId="40" w16cid:durableId="1929845209">
    <w:abstractNumId w:val="28"/>
  </w:num>
  <w:num w:numId="41" w16cid:durableId="889456992">
    <w:abstractNumId w:val="45"/>
  </w:num>
  <w:num w:numId="42" w16cid:durableId="73359481">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5EEC"/>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474"/>
    <w:rsid w:val="00031B58"/>
    <w:rsid w:val="00032741"/>
    <w:rsid w:val="00032FD2"/>
    <w:rsid w:val="000354A4"/>
    <w:rsid w:val="00035663"/>
    <w:rsid w:val="00041B41"/>
    <w:rsid w:val="00042B58"/>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4221"/>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A5A7C"/>
    <w:rsid w:val="000B0B95"/>
    <w:rsid w:val="000B1088"/>
    <w:rsid w:val="000B3DFC"/>
    <w:rsid w:val="000B4BCB"/>
    <w:rsid w:val="000B764C"/>
    <w:rsid w:val="000C05F3"/>
    <w:rsid w:val="000C0621"/>
    <w:rsid w:val="000C0C4F"/>
    <w:rsid w:val="000C25E1"/>
    <w:rsid w:val="000C2B04"/>
    <w:rsid w:val="000C34CB"/>
    <w:rsid w:val="000C4803"/>
    <w:rsid w:val="000C4F2D"/>
    <w:rsid w:val="000C5B02"/>
    <w:rsid w:val="000C712E"/>
    <w:rsid w:val="000C71B0"/>
    <w:rsid w:val="000D0B2F"/>
    <w:rsid w:val="000D13D7"/>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0AA2"/>
    <w:rsid w:val="000F1101"/>
    <w:rsid w:val="000F155E"/>
    <w:rsid w:val="000F38D3"/>
    <w:rsid w:val="000F395F"/>
    <w:rsid w:val="000F4020"/>
    <w:rsid w:val="000F58A3"/>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321B"/>
    <w:rsid w:val="00126EE5"/>
    <w:rsid w:val="00127968"/>
    <w:rsid w:val="00127E3B"/>
    <w:rsid w:val="00130FDF"/>
    <w:rsid w:val="001334E6"/>
    <w:rsid w:val="00133EF9"/>
    <w:rsid w:val="0013565F"/>
    <w:rsid w:val="00136BB5"/>
    <w:rsid w:val="0013724B"/>
    <w:rsid w:val="001373B9"/>
    <w:rsid w:val="00137D76"/>
    <w:rsid w:val="00140DAA"/>
    <w:rsid w:val="00140ECF"/>
    <w:rsid w:val="00141616"/>
    <w:rsid w:val="00141C79"/>
    <w:rsid w:val="001424F5"/>
    <w:rsid w:val="001431B7"/>
    <w:rsid w:val="0014341A"/>
    <w:rsid w:val="00147D25"/>
    <w:rsid w:val="001502D9"/>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16A9"/>
    <w:rsid w:val="001920F4"/>
    <w:rsid w:val="001921F5"/>
    <w:rsid w:val="001929E1"/>
    <w:rsid w:val="00194A15"/>
    <w:rsid w:val="00194D7E"/>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34D"/>
    <w:rsid w:val="001B653E"/>
    <w:rsid w:val="001B7030"/>
    <w:rsid w:val="001C2640"/>
    <w:rsid w:val="001C2BBA"/>
    <w:rsid w:val="001C3053"/>
    <w:rsid w:val="001C494E"/>
    <w:rsid w:val="001C5086"/>
    <w:rsid w:val="001C5CA6"/>
    <w:rsid w:val="001D06EC"/>
    <w:rsid w:val="001D1848"/>
    <w:rsid w:val="001D1902"/>
    <w:rsid w:val="001E1569"/>
    <w:rsid w:val="001E5C0B"/>
    <w:rsid w:val="001E7205"/>
    <w:rsid w:val="001E7690"/>
    <w:rsid w:val="001F16DD"/>
    <w:rsid w:val="001F192C"/>
    <w:rsid w:val="001F1EF2"/>
    <w:rsid w:val="001F227F"/>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60D1"/>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34BD"/>
    <w:rsid w:val="002472D2"/>
    <w:rsid w:val="0024737C"/>
    <w:rsid w:val="00250B8E"/>
    <w:rsid w:val="002543ED"/>
    <w:rsid w:val="002547F5"/>
    <w:rsid w:val="0025488E"/>
    <w:rsid w:val="00254C24"/>
    <w:rsid w:val="00260F14"/>
    <w:rsid w:val="00261075"/>
    <w:rsid w:val="002610E6"/>
    <w:rsid w:val="0026128E"/>
    <w:rsid w:val="00261F85"/>
    <w:rsid w:val="0026307E"/>
    <w:rsid w:val="002636B8"/>
    <w:rsid w:val="00264A5A"/>
    <w:rsid w:val="0026652D"/>
    <w:rsid w:val="00267A90"/>
    <w:rsid w:val="00271668"/>
    <w:rsid w:val="0027270E"/>
    <w:rsid w:val="002730BD"/>
    <w:rsid w:val="002746EC"/>
    <w:rsid w:val="0027789C"/>
    <w:rsid w:val="002779C6"/>
    <w:rsid w:val="002817AA"/>
    <w:rsid w:val="0028319E"/>
    <w:rsid w:val="002870ED"/>
    <w:rsid w:val="00287B22"/>
    <w:rsid w:val="00287EB2"/>
    <w:rsid w:val="00291028"/>
    <w:rsid w:val="00291F85"/>
    <w:rsid w:val="0029266B"/>
    <w:rsid w:val="002A2B07"/>
    <w:rsid w:val="002A4F9F"/>
    <w:rsid w:val="002A5641"/>
    <w:rsid w:val="002A6207"/>
    <w:rsid w:val="002A62DB"/>
    <w:rsid w:val="002B1111"/>
    <w:rsid w:val="002B2332"/>
    <w:rsid w:val="002B2CB0"/>
    <w:rsid w:val="002B42B6"/>
    <w:rsid w:val="002B48A9"/>
    <w:rsid w:val="002B49B5"/>
    <w:rsid w:val="002B6B63"/>
    <w:rsid w:val="002B7F3D"/>
    <w:rsid w:val="002C0516"/>
    <w:rsid w:val="002C0FFD"/>
    <w:rsid w:val="002C40C5"/>
    <w:rsid w:val="002C4156"/>
    <w:rsid w:val="002C4AC6"/>
    <w:rsid w:val="002C553E"/>
    <w:rsid w:val="002C5B47"/>
    <w:rsid w:val="002C5BFB"/>
    <w:rsid w:val="002C6AA1"/>
    <w:rsid w:val="002C7EDE"/>
    <w:rsid w:val="002D0AF3"/>
    <w:rsid w:val="002D3461"/>
    <w:rsid w:val="002D4D52"/>
    <w:rsid w:val="002D56A4"/>
    <w:rsid w:val="002D5BC7"/>
    <w:rsid w:val="002D5FD9"/>
    <w:rsid w:val="002E0567"/>
    <w:rsid w:val="002E1760"/>
    <w:rsid w:val="002E17EC"/>
    <w:rsid w:val="002E2FE3"/>
    <w:rsid w:val="002E5FA9"/>
    <w:rsid w:val="002E7376"/>
    <w:rsid w:val="002E771F"/>
    <w:rsid w:val="002E79EB"/>
    <w:rsid w:val="002E7C9B"/>
    <w:rsid w:val="002F0E7C"/>
    <w:rsid w:val="002F1559"/>
    <w:rsid w:val="002F2B83"/>
    <w:rsid w:val="002F37B1"/>
    <w:rsid w:val="002F759C"/>
    <w:rsid w:val="002F7FCE"/>
    <w:rsid w:val="003006D5"/>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6530"/>
    <w:rsid w:val="003A711E"/>
    <w:rsid w:val="003A7772"/>
    <w:rsid w:val="003B06FF"/>
    <w:rsid w:val="003B18ED"/>
    <w:rsid w:val="003B5A0E"/>
    <w:rsid w:val="003B6779"/>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50A3"/>
    <w:rsid w:val="003F7A5D"/>
    <w:rsid w:val="003F7E0A"/>
    <w:rsid w:val="004007A9"/>
    <w:rsid w:val="00400D95"/>
    <w:rsid w:val="00403209"/>
    <w:rsid w:val="00403D40"/>
    <w:rsid w:val="0040536F"/>
    <w:rsid w:val="00407D8D"/>
    <w:rsid w:val="0041028B"/>
    <w:rsid w:val="00410FD9"/>
    <w:rsid w:val="0041247C"/>
    <w:rsid w:val="004124A7"/>
    <w:rsid w:val="00413419"/>
    <w:rsid w:val="00413CEB"/>
    <w:rsid w:val="00414783"/>
    <w:rsid w:val="0041552F"/>
    <w:rsid w:val="004168ED"/>
    <w:rsid w:val="00416D82"/>
    <w:rsid w:val="004172DB"/>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053"/>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585D"/>
    <w:rsid w:val="0046681F"/>
    <w:rsid w:val="00467198"/>
    <w:rsid w:val="004672CE"/>
    <w:rsid w:val="0046790B"/>
    <w:rsid w:val="004706B5"/>
    <w:rsid w:val="00471258"/>
    <w:rsid w:val="00472C4E"/>
    <w:rsid w:val="00472F09"/>
    <w:rsid w:val="004776FA"/>
    <w:rsid w:val="004779DD"/>
    <w:rsid w:val="00477D81"/>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A7C98"/>
    <w:rsid w:val="004B07E3"/>
    <w:rsid w:val="004B42F4"/>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4DBB"/>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4D55"/>
    <w:rsid w:val="005670B4"/>
    <w:rsid w:val="005675A2"/>
    <w:rsid w:val="0057049D"/>
    <w:rsid w:val="00572DF4"/>
    <w:rsid w:val="005737B1"/>
    <w:rsid w:val="00574516"/>
    <w:rsid w:val="00575F98"/>
    <w:rsid w:val="00575FEE"/>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27B"/>
    <w:rsid w:val="005C7A84"/>
    <w:rsid w:val="005D0F2E"/>
    <w:rsid w:val="005D227E"/>
    <w:rsid w:val="005D22F5"/>
    <w:rsid w:val="005D2678"/>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2E44"/>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3FA4"/>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1B4"/>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2CBE"/>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0AB"/>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3F6F"/>
    <w:rsid w:val="00764BC1"/>
    <w:rsid w:val="00764DB9"/>
    <w:rsid w:val="007669D1"/>
    <w:rsid w:val="007672DD"/>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2454"/>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E62D4"/>
    <w:rsid w:val="007F12F4"/>
    <w:rsid w:val="007F131D"/>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26A3A"/>
    <w:rsid w:val="00830316"/>
    <w:rsid w:val="0083078A"/>
    <w:rsid w:val="00831F0F"/>
    <w:rsid w:val="00835627"/>
    <w:rsid w:val="00835934"/>
    <w:rsid w:val="00835A1B"/>
    <w:rsid w:val="00837464"/>
    <w:rsid w:val="00837D74"/>
    <w:rsid w:val="00841CC2"/>
    <w:rsid w:val="008460C9"/>
    <w:rsid w:val="00847489"/>
    <w:rsid w:val="00847C48"/>
    <w:rsid w:val="00851E46"/>
    <w:rsid w:val="00853E50"/>
    <w:rsid w:val="0085568D"/>
    <w:rsid w:val="00856E97"/>
    <w:rsid w:val="0086154B"/>
    <w:rsid w:val="00864001"/>
    <w:rsid w:val="00864540"/>
    <w:rsid w:val="00867559"/>
    <w:rsid w:val="008719AB"/>
    <w:rsid w:val="00872E71"/>
    <w:rsid w:val="00874C5C"/>
    <w:rsid w:val="0087560B"/>
    <w:rsid w:val="00875833"/>
    <w:rsid w:val="00877349"/>
    <w:rsid w:val="008803DE"/>
    <w:rsid w:val="00880E65"/>
    <w:rsid w:val="0088140C"/>
    <w:rsid w:val="008817FB"/>
    <w:rsid w:val="00883FA0"/>
    <w:rsid w:val="00884D2E"/>
    <w:rsid w:val="00884D98"/>
    <w:rsid w:val="008854DB"/>
    <w:rsid w:val="008873D4"/>
    <w:rsid w:val="008929F7"/>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33BD"/>
    <w:rsid w:val="008B5DFD"/>
    <w:rsid w:val="008C02E2"/>
    <w:rsid w:val="008C10D2"/>
    <w:rsid w:val="008C24DD"/>
    <w:rsid w:val="008C69A2"/>
    <w:rsid w:val="008C722F"/>
    <w:rsid w:val="008D1A4C"/>
    <w:rsid w:val="008D1AE8"/>
    <w:rsid w:val="008D4102"/>
    <w:rsid w:val="008D5CA8"/>
    <w:rsid w:val="008D685C"/>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51804"/>
    <w:rsid w:val="009522A3"/>
    <w:rsid w:val="009525C0"/>
    <w:rsid w:val="009540CE"/>
    <w:rsid w:val="00954F30"/>
    <w:rsid w:val="00954F8A"/>
    <w:rsid w:val="009610AF"/>
    <w:rsid w:val="00961C01"/>
    <w:rsid w:val="0096366F"/>
    <w:rsid w:val="0096368B"/>
    <w:rsid w:val="00963ADA"/>
    <w:rsid w:val="00963BF9"/>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4A3E"/>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9F77D1"/>
    <w:rsid w:val="00A036D4"/>
    <w:rsid w:val="00A04085"/>
    <w:rsid w:val="00A04777"/>
    <w:rsid w:val="00A05E74"/>
    <w:rsid w:val="00A079E6"/>
    <w:rsid w:val="00A07B4B"/>
    <w:rsid w:val="00A1023E"/>
    <w:rsid w:val="00A10255"/>
    <w:rsid w:val="00A108D5"/>
    <w:rsid w:val="00A11E1E"/>
    <w:rsid w:val="00A120EE"/>
    <w:rsid w:val="00A12550"/>
    <w:rsid w:val="00A132EC"/>
    <w:rsid w:val="00A1638E"/>
    <w:rsid w:val="00A176AD"/>
    <w:rsid w:val="00A17A41"/>
    <w:rsid w:val="00A21B54"/>
    <w:rsid w:val="00A2246C"/>
    <w:rsid w:val="00A23B96"/>
    <w:rsid w:val="00A25874"/>
    <w:rsid w:val="00A25AC2"/>
    <w:rsid w:val="00A26140"/>
    <w:rsid w:val="00A26772"/>
    <w:rsid w:val="00A26CB2"/>
    <w:rsid w:val="00A307EA"/>
    <w:rsid w:val="00A30838"/>
    <w:rsid w:val="00A32A69"/>
    <w:rsid w:val="00A33FD1"/>
    <w:rsid w:val="00A3421D"/>
    <w:rsid w:val="00A34C0E"/>
    <w:rsid w:val="00A34C91"/>
    <w:rsid w:val="00A35EA4"/>
    <w:rsid w:val="00A36525"/>
    <w:rsid w:val="00A375FD"/>
    <w:rsid w:val="00A42E8A"/>
    <w:rsid w:val="00A442B5"/>
    <w:rsid w:val="00A45004"/>
    <w:rsid w:val="00A45C3F"/>
    <w:rsid w:val="00A4610E"/>
    <w:rsid w:val="00A463D9"/>
    <w:rsid w:val="00A464DB"/>
    <w:rsid w:val="00A4773D"/>
    <w:rsid w:val="00A50CCF"/>
    <w:rsid w:val="00A51695"/>
    <w:rsid w:val="00A525CB"/>
    <w:rsid w:val="00A5355C"/>
    <w:rsid w:val="00A53570"/>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4CD8"/>
    <w:rsid w:val="00AA5D47"/>
    <w:rsid w:val="00AA6216"/>
    <w:rsid w:val="00AA6274"/>
    <w:rsid w:val="00AA65C5"/>
    <w:rsid w:val="00AA7538"/>
    <w:rsid w:val="00AB0C51"/>
    <w:rsid w:val="00AB175C"/>
    <w:rsid w:val="00AB1E6A"/>
    <w:rsid w:val="00AB2606"/>
    <w:rsid w:val="00AB2924"/>
    <w:rsid w:val="00AB2AC0"/>
    <w:rsid w:val="00AB2F96"/>
    <w:rsid w:val="00AB4CF1"/>
    <w:rsid w:val="00AB653C"/>
    <w:rsid w:val="00AB6BDE"/>
    <w:rsid w:val="00AB73BB"/>
    <w:rsid w:val="00AB7C02"/>
    <w:rsid w:val="00AC0B3D"/>
    <w:rsid w:val="00AC28A8"/>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1C37"/>
    <w:rsid w:val="00AF20CB"/>
    <w:rsid w:val="00AF21DC"/>
    <w:rsid w:val="00AF3030"/>
    <w:rsid w:val="00AF342D"/>
    <w:rsid w:val="00AF3F85"/>
    <w:rsid w:val="00AF668F"/>
    <w:rsid w:val="00AF6C41"/>
    <w:rsid w:val="00AF6DBA"/>
    <w:rsid w:val="00AF7745"/>
    <w:rsid w:val="00B022FC"/>
    <w:rsid w:val="00B02C7B"/>
    <w:rsid w:val="00B03D33"/>
    <w:rsid w:val="00B04E5D"/>
    <w:rsid w:val="00B056CC"/>
    <w:rsid w:val="00B05CAD"/>
    <w:rsid w:val="00B0781A"/>
    <w:rsid w:val="00B07FE6"/>
    <w:rsid w:val="00B11239"/>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5934"/>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075B"/>
    <w:rsid w:val="00C51653"/>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9B7"/>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14D2"/>
    <w:rsid w:val="00D24345"/>
    <w:rsid w:val="00D247D5"/>
    <w:rsid w:val="00D2660E"/>
    <w:rsid w:val="00D26B39"/>
    <w:rsid w:val="00D31176"/>
    <w:rsid w:val="00D31B70"/>
    <w:rsid w:val="00D32638"/>
    <w:rsid w:val="00D32A5C"/>
    <w:rsid w:val="00D32B94"/>
    <w:rsid w:val="00D33A3E"/>
    <w:rsid w:val="00D3444A"/>
    <w:rsid w:val="00D34B5C"/>
    <w:rsid w:val="00D34C49"/>
    <w:rsid w:val="00D35FA9"/>
    <w:rsid w:val="00D40052"/>
    <w:rsid w:val="00D40D19"/>
    <w:rsid w:val="00D40DF5"/>
    <w:rsid w:val="00D41BA3"/>
    <w:rsid w:val="00D42186"/>
    <w:rsid w:val="00D43543"/>
    <w:rsid w:val="00D44F07"/>
    <w:rsid w:val="00D46E3B"/>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45F4"/>
    <w:rsid w:val="00DE54D7"/>
    <w:rsid w:val="00DE5508"/>
    <w:rsid w:val="00DE5E67"/>
    <w:rsid w:val="00DE5ECA"/>
    <w:rsid w:val="00DE6747"/>
    <w:rsid w:val="00DE683C"/>
    <w:rsid w:val="00DE6AF6"/>
    <w:rsid w:val="00DE7286"/>
    <w:rsid w:val="00DF05CE"/>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562C"/>
    <w:rsid w:val="00E0614A"/>
    <w:rsid w:val="00E06507"/>
    <w:rsid w:val="00E06B10"/>
    <w:rsid w:val="00E07423"/>
    <w:rsid w:val="00E07561"/>
    <w:rsid w:val="00E100AC"/>
    <w:rsid w:val="00E10F9E"/>
    <w:rsid w:val="00E12936"/>
    <w:rsid w:val="00E12C2B"/>
    <w:rsid w:val="00E13A39"/>
    <w:rsid w:val="00E13C11"/>
    <w:rsid w:val="00E14B32"/>
    <w:rsid w:val="00E15DE0"/>
    <w:rsid w:val="00E16623"/>
    <w:rsid w:val="00E16DEA"/>
    <w:rsid w:val="00E17EE0"/>
    <w:rsid w:val="00E2084A"/>
    <w:rsid w:val="00E26200"/>
    <w:rsid w:val="00E30C97"/>
    <w:rsid w:val="00E32F46"/>
    <w:rsid w:val="00E33B69"/>
    <w:rsid w:val="00E346BF"/>
    <w:rsid w:val="00E34ED4"/>
    <w:rsid w:val="00E35ADA"/>
    <w:rsid w:val="00E361C7"/>
    <w:rsid w:val="00E36BA1"/>
    <w:rsid w:val="00E40953"/>
    <w:rsid w:val="00E418BA"/>
    <w:rsid w:val="00E42E4A"/>
    <w:rsid w:val="00E43DBD"/>
    <w:rsid w:val="00E43EFF"/>
    <w:rsid w:val="00E444A5"/>
    <w:rsid w:val="00E45D4F"/>
    <w:rsid w:val="00E4613E"/>
    <w:rsid w:val="00E46242"/>
    <w:rsid w:val="00E46278"/>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2D8D"/>
    <w:rsid w:val="00EF35CF"/>
    <w:rsid w:val="00EF387A"/>
    <w:rsid w:val="00EF5C40"/>
    <w:rsid w:val="00EF6583"/>
    <w:rsid w:val="00EF681A"/>
    <w:rsid w:val="00EF72BB"/>
    <w:rsid w:val="00F0036B"/>
    <w:rsid w:val="00F00DFF"/>
    <w:rsid w:val="00F01CD6"/>
    <w:rsid w:val="00F03070"/>
    <w:rsid w:val="00F03519"/>
    <w:rsid w:val="00F12818"/>
    <w:rsid w:val="00F1290F"/>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416B"/>
    <w:rsid w:val="00F350EA"/>
    <w:rsid w:val="00F358D8"/>
    <w:rsid w:val="00F35D0E"/>
    <w:rsid w:val="00F36341"/>
    <w:rsid w:val="00F36B54"/>
    <w:rsid w:val="00F40F9B"/>
    <w:rsid w:val="00F417C0"/>
    <w:rsid w:val="00F4208A"/>
    <w:rsid w:val="00F4227F"/>
    <w:rsid w:val="00F43DB0"/>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743"/>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A7A58"/>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3685"/>
    <w:rsid w:val="00FE53CD"/>
    <w:rsid w:val="00FE5AD5"/>
    <w:rsid w:val="00FE7770"/>
    <w:rsid w:val="00FE7C68"/>
    <w:rsid w:val="00FF02D1"/>
    <w:rsid w:val="00FF0CEB"/>
    <w:rsid w:val="00FF0DC1"/>
    <w:rsid w:val="00FF28D5"/>
    <w:rsid w:val="00FF2D5C"/>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qFormat/>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 w:type="paragraph" w:customStyle="1" w:styleId="bullet">
    <w:name w:val="bullet"/>
    <w:basedOn w:val="Normal"/>
    <w:rsid w:val="00042B58"/>
    <w:pPr>
      <w:ind w:left="720" w:hanging="360"/>
      <w:jc w:val="left"/>
    </w:pPr>
    <w:rPr>
      <w:rFonts w:ascii="Times New Roman" w:hAnsi="Times New Roman"/>
      <w:sz w:val="24"/>
      <w:szCs w:val="20"/>
      <w:lang w:val="en-US"/>
    </w:rPr>
  </w:style>
  <w:style w:type="paragraph" w:customStyle="1" w:styleId="odstavek1">
    <w:name w:val="odstavek1"/>
    <w:basedOn w:val="Normal"/>
    <w:rsid w:val="002C7EDE"/>
    <w:pPr>
      <w:spacing w:before="240"/>
      <w:ind w:firstLine="1021"/>
    </w:pPr>
    <w:rPr>
      <w:rFonts w:cs="Arial"/>
      <w:sz w:val="22"/>
      <w:szCs w:val="22"/>
      <w:lang w:eastAsia="sl-SI"/>
    </w:rPr>
  </w:style>
  <w:style w:type="paragraph" w:customStyle="1" w:styleId="Heading22">
    <w:name w:val="Heading 22"/>
    <w:basedOn w:val="Heading2"/>
    <w:link w:val="Heading22Char"/>
    <w:qFormat/>
    <w:rsid w:val="00F1290F"/>
    <w:pPr>
      <w:numPr>
        <w:ilvl w:val="0"/>
        <w:numId w:val="0"/>
      </w:numPr>
      <w:jc w:val="center"/>
    </w:pPr>
    <w:rPr>
      <w:b/>
      <w:sz w:val="22"/>
      <w:szCs w:val="22"/>
      <w:lang w:eastAsia="ar-SA"/>
    </w:rPr>
  </w:style>
  <w:style w:type="character" w:customStyle="1" w:styleId="Heading22Char">
    <w:name w:val="Heading 22 Char"/>
    <w:basedOn w:val="Heading2Char"/>
    <w:link w:val="Heading22"/>
    <w:rsid w:val="00F1290F"/>
    <w:rPr>
      <w:rFonts w:ascii="Arial" w:hAnsi="Arial"/>
      <w:b/>
      <w:caps/>
      <w:sz w:val="22"/>
      <w:szCs w:val="22"/>
      <w:lang w:eastAsia="ar-SA"/>
    </w:rPr>
  </w:style>
  <w:style w:type="paragraph" w:customStyle="1" w:styleId="Default0">
    <w:name w:val="Default"/>
    <w:rsid w:val="00F1290F"/>
    <w:pPr>
      <w:autoSpaceDE w:val="0"/>
      <w:autoSpaceDN w:val="0"/>
      <w:adjustRightInd w:val="0"/>
    </w:pPr>
    <w:rPr>
      <w:rFonts w:ascii="Calibri" w:hAnsi="Calibri" w:cs="Calibri"/>
      <w:color w:val="000000"/>
      <w:sz w:val="24"/>
      <w:szCs w:val="24"/>
    </w:rPr>
  </w:style>
  <w:style w:type="paragraph" w:customStyle="1" w:styleId="tevilnatoka111">
    <w:name w:val="Številčna točka 1.1.1"/>
    <w:basedOn w:val="Normal"/>
    <w:qFormat/>
    <w:rsid w:val="00F1290F"/>
    <w:pPr>
      <w:widowControl w:val="0"/>
      <w:numPr>
        <w:ilvl w:val="2"/>
        <w:numId w:val="26"/>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F1290F"/>
    <w:pPr>
      <w:numPr>
        <w:numId w:val="26"/>
      </w:numPr>
    </w:pPr>
    <w:rPr>
      <w:sz w:val="22"/>
      <w:szCs w:val="22"/>
      <w:lang w:eastAsia="sl-SI"/>
    </w:rPr>
  </w:style>
  <w:style w:type="character" w:customStyle="1" w:styleId="tevilnatokaZnak">
    <w:name w:val="Številčna točka Znak"/>
    <w:basedOn w:val="DefaultParagraphFont"/>
    <w:link w:val="tevilnatoka"/>
    <w:rsid w:val="00F1290F"/>
    <w:rPr>
      <w:rFonts w:ascii="Arial" w:hAnsi="Arial"/>
      <w:sz w:val="22"/>
      <w:szCs w:val="22"/>
    </w:rPr>
  </w:style>
  <w:style w:type="paragraph" w:customStyle="1" w:styleId="tevilnatoka11Nova">
    <w:name w:val="Številčna točka 1.1 Nova"/>
    <w:basedOn w:val="tevilnatoka"/>
    <w:qFormat/>
    <w:rsid w:val="00F1290F"/>
    <w:pPr>
      <w:numPr>
        <w:ilvl w:val="1"/>
      </w:numPr>
      <w:tabs>
        <w:tab w:val="clear" w:pos="425"/>
        <w:tab w:val="num" w:pos="144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1058">
      <w:bodyDiv w:val="1"/>
      <w:marLeft w:val="0"/>
      <w:marRight w:val="0"/>
      <w:marTop w:val="0"/>
      <w:marBottom w:val="0"/>
      <w:divBdr>
        <w:top w:val="none" w:sz="0" w:space="0" w:color="auto"/>
        <w:left w:val="none" w:sz="0" w:space="0" w:color="auto"/>
        <w:bottom w:val="none" w:sz="0" w:space="0" w:color="auto"/>
        <w:right w:val="none" w:sz="0" w:space="0" w:color="auto"/>
      </w:divBdr>
      <w:divsChild>
        <w:div w:id="698438092">
          <w:marLeft w:val="0"/>
          <w:marRight w:val="0"/>
          <w:marTop w:val="0"/>
          <w:marBottom w:val="0"/>
          <w:divBdr>
            <w:top w:val="none" w:sz="0" w:space="0" w:color="auto"/>
            <w:left w:val="none" w:sz="0" w:space="0" w:color="auto"/>
            <w:bottom w:val="none" w:sz="0" w:space="0" w:color="auto"/>
            <w:right w:val="none" w:sz="0" w:space="0" w:color="auto"/>
          </w:divBdr>
          <w:divsChild>
            <w:div w:id="340472483">
              <w:marLeft w:val="0"/>
              <w:marRight w:val="0"/>
              <w:marTop w:val="0"/>
              <w:marBottom w:val="0"/>
              <w:divBdr>
                <w:top w:val="none" w:sz="0" w:space="0" w:color="auto"/>
                <w:left w:val="none" w:sz="0" w:space="0" w:color="auto"/>
                <w:bottom w:val="none" w:sz="0" w:space="0" w:color="auto"/>
                <w:right w:val="none" w:sz="0" w:space="0" w:color="auto"/>
              </w:divBdr>
            </w:div>
          </w:divsChild>
        </w:div>
        <w:div w:id="1555847056">
          <w:marLeft w:val="0"/>
          <w:marRight w:val="0"/>
          <w:marTop w:val="0"/>
          <w:marBottom w:val="0"/>
          <w:divBdr>
            <w:top w:val="none" w:sz="0" w:space="0" w:color="auto"/>
            <w:left w:val="none" w:sz="0" w:space="0" w:color="auto"/>
            <w:bottom w:val="none" w:sz="0" w:space="0" w:color="auto"/>
            <w:right w:val="none" w:sz="0" w:space="0" w:color="auto"/>
          </w:divBdr>
          <w:divsChild>
            <w:div w:id="597835532">
              <w:marLeft w:val="0"/>
              <w:marRight w:val="0"/>
              <w:marTop w:val="0"/>
              <w:marBottom w:val="0"/>
              <w:divBdr>
                <w:top w:val="none" w:sz="0" w:space="0" w:color="auto"/>
                <w:left w:val="none" w:sz="0" w:space="0" w:color="auto"/>
                <w:bottom w:val="none" w:sz="0" w:space="0" w:color="auto"/>
                <w:right w:val="none" w:sz="0" w:space="0" w:color="auto"/>
              </w:divBdr>
              <w:divsChild>
                <w:div w:id="7267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4101">
          <w:marLeft w:val="0"/>
          <w:marRight w:val="0"/>
          <w:marTop w:val="0"/>
          <w:marBottom w:val="0"/>
          <w:divBdr>
            <w:top w:val="none" w:sz="0" w:space="0" w:color="auto"/>
            <w:left w:val="none" w:sz="0" w:space="0" w:color="auto"/>
            <w:bottom w:val="none" w:sz="0" w:space="0" w:color="auto"/>
            <w:right w:val="none" w:sz="0" w:space="0" w:color="auto"/>
          </w:divBdr>
        </w:div>
        <w:div w:id="1617054161">
          <w:marLeft w:val="0"/>
          <w:marRight w:val="0"/>
          <w:marTop w:val="0"/>
          <w:marBottom w:val="0"/>
          <w:divBdr>
            <w:top w:val="none" w:sz="0" w:space="0" w:color="auto"/>
            <w:left w:val="none" w:sz="0" w:space="0" w:color="auto"/>
            <w:bottom w:val="none" w:sz="0" w:space="0" w:color="auto"/>
            <w:right w:val="none" w:sz="0" w:space="0" w:color="auto"/>
          </w:divBdr>
          <w:divsChild>
            <w:div w:id="338507064">
              <w:marLeft w:val="0"/>
              <w:marRight w:val="0"/>
              <w:marTop w:val="0"/>
              <w:marBottom w:val="0"/>
              <w:divBdr>
                <w:top w:val="none" w:sz="0" w:space="0" w:color="auto"/>
                <w:left w:val="none" w:sz="0" w:space="0" w:color="auto"/>
                <w:bottom w:val="none" w:sz="0" w:space="0" w:color="auto"/>
                <w:right w:val="none" w:sz="0" w:space="0" w:color="auto"/>
              </w:divBdr>
              <w:divsChild>
                <w:div w:id="1878619755">
                  <w:marLeft w:val="0"/>
                  <w:marRight w:val="0"/>
                  <w:marTop w:val="0"/>
                  <w:marBottom w:val="0"/>
                  <w:divBdr>
                    <w:top w:val="none" w:sz="0" w:space="0" w:color="auto"/>
                    <w:left w:val="none" w:sz="0" w:space="0" w:color="auto"/>
                    <w:bottom w:val="none" w:sz="0" w:space="0" w:color="auto"/>
                    <w:right w:val="none" w:sz="0" w:space="0" w:color="auto"/>
                  </w:divBdr>
                  <w:divsChild>
                    <w:div w:id="1758596096">
                      <w:marLeft w:val="0"/>
                      <w:marRight w:val="0"/>
                      <w:marTop w:val="0"/>
                      <w:marBottom w:val="0"/>
                      <w:divBdr>
                        <w:top w:val="none" w:sz="0" w:space="0" w:color="auto"/>
                        <w:left w:val="none" w:sz="0" w:space="0" w:color="auto"/>
                        <w:bottom w:val="none" w:sz="0" w:space="0" w:color="auto"/>
                        <w:right w:val="none" w:sz="0" w:space="0" w:color="auto"/>
                      </w:divBdr>
                      <w:divsChild>
                        <w:div w:id="3614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8626">
              <w:marLeft w:val="0"/>
              <w:marRight w:val="0"/>
              <w:marTop w:val="0"/>
              <w:marBottom w:val="0"/>
              <w:divBdr>
                <w:top w:val="none" w:sz="0" w:space="0" w:color="auto"/>
                <w:left w:val="none" w:sz="0" w:space="0" w:color="auto"/>
                <w:bottom w:val="none" w:sz="0" w:space="0" w:color="auto"/>
                <w:right w:val="none" w:sz="0" w:space="0" w:color="auto"/>
              </w:divBdr>
              <w:divsChild>
                <w:div w:id="959414204">
                  <w:marLeft w:val="0"/>
                  <w:marRight w:val="0"/>
                  <w:marTop w:val="0"/>
                  <w:marBottom w:val="0"/>
                  <w:divBdr>
                    <w:top w:val="none" w:sz="0" w:space="0" w:color="auto"/>
                    <w:left w:val="none" w:sz="0" w:space="0" w:color="auto"/>
                    <w:bottom w:val="none" w:sz="0" w:space="0" w:color="auto"/>
                    <w:right w:val="none" w:sz="0" w:space="0" w:color="auto"/>
                  </w:divBdr>
                  <w:divsChild>
                    <w:div w:id="7363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45492269">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7523803">
      <w:bodyDiv w:val="1"/>
      <w:marLeft w:val="0"/>
      <w:marRight w:val="0"/>
      <w:marTop w:val="0"/>
      <w:marBottom w:val="0"/>
      <w:divBdr>
        <w:top w:val="none" w:sz="0" w:space="0" w:color="auto"/>
        <w:left w:val="none" w:sz="0" w:space="0" w:color="auto"/>
        <w:bottom w:val="none" w:sz="0" w:space="0" w:color="auto"/>
        <w:right w:val="none" w:sz="0" w:space="0" w:color="auto"/>
      </w:divBdr>
      <w:divsChild>
        <w:div w:id="106241870">
          <w:marLeft w:val="0"/>
          <w:marRight w:val="0"/>
          <w:marTop w:val="0"/>
          <w:marBottom w:val="0"/>
          <w:divBdr>
            <w:top w:val="none" w:sz="0" w:space="0" w:color="auto"/>
            <w:left w:val="none" w:sz="0" w:space="0" w:color="auto"/>
            <w:bottom w:val="none" w:sz="0" w:space="0" w:color="auto"/>
            <w:right w:val="none" w:sz="0" w:space="0" w:color="auto"/>
          </w:divBdr>
          <w:divsChild>
            <w:div w:id="1906527608">
              <w:marLeft w:val="0"/>
              <w:marRight w:val="0"/>
              <w:marTop w:val="0"/>
              <w:marBottom w:val="0"/>
              <w:divBdr>
                <w:top w:val="none" w:sz="0" w:space="0" w:color="auto"/>
                <w:left w:val="none" w:sz="0" w:space="0" w:color="auto"/>
                <w:bottom w:val="none" w:sz="0" w:space="0" w:color="auto"/>
                <w:right w:val="none" w:sz="0" w:space="0" w:color="auto"/>
              </w:divBdr>
              <w:divsChild>
                <w:div w:id="1062677190">
                  <w:marLeft w:val="0"/>
                  <w:marRight w:val="0"/>
                  <w:marTop w:val="0"/>
                  <w:marBottom w:val="0"/>
                  <w:divBdr>
                    <w:top w:val="none" w:sz="0" w:space="0" w:color="auto"/>
                    <w:left w:val="none" w:sz="0" w:space="0" w:color="auto"/>
                    <w:bottom w:val="none" w:sz="0" w:space="0" w:color="auto"/>
                    <w:right w:val="none" w:sz="0" w:space="0" w:color="auto"/>
                  </w:divBdr>
                  <w:divsChild>
                    <w:div w:id="1298754986">
                      <w:marLeft w:val="0"/>
                      <w:marRight w:val="0"/>
                      <w:marTop w:val="0"/>
                      <w:marBottom w:val="0"/>
                      <w:divBdr>
                        <w:top w:val="none" w:sz="0" w:space="0" w:color="auto"/>
                        <w:left w:val="none" w:sz="0" w:space="0" w:color="auto"/>
                        <w:bottom w:val="none" w:sz="0" w:space="0" w:color="auto"/>
                        <w:right w:val="none" w:sz="0" w:space="0" w:color="auto"/>
                      </w:divBdr>
                      <w:divsChild>
                        <w:div w:id="1766727250">
                          <w:marLeft w:val="0"/>
                          <w:marRight w:val="0"/>
                          <w:marTop w:val="0"/>
                          <w:marBottom w:val="0"/>
                          <w:divBdr>
                            <w:top w:val="none" w:sz="0" w:space="0" w:color="auto"/>
                            <w:left w:val="none" w:sz="0" w:space="0" w:color="auto"/>
                            <w:bottom w:val="none" w:sz="0" w:space="0" w:color="auto"/>
                            <w:right w:val="none" w:sz="0" w:space="0" w:color="auto"/>
                          </w:divBdr>
                          <w:divsChild>
                            <w:div w:id="28019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596718">
      <w:bodyDiv w:val="1"/>
      <w:marLeft w:val="0"/>
      <w:marRight w:val="0"/>
      <w:marTop w:val="0"/>
      <w:marBottom w:val="0"/>
      <w:divBdr>
        <w:top w:val="none" w:sz="0" w:space="0" w:color="auto"/>
        <w:left w:val="none" w:sz="0" w:space="0" w:color="auto"/>
        <w:bottom w:val="none" w:sz="0" w:space="0" w:color="auto"/>
        <w:right w:val="none" w:sz="0" w:space="0" w:color="auto"/>
      </w:divBdr>
      <w:divsChild>
        <w:div w:id="468131666">
          <w:marLeft w:val="0"/>
          <w:marRight w:val="0"/>
          <w:marTop w:val="0"/>
          <w:marBottom w:val="0"/>
          <w:divBdr>
            <w:top w:val="none" w:sz="0" w:space="0" w:color="auto"/>
            <w:left w:val="none" w:sz="0" w:space="0" w:color="auto"/>
            <w:bottom w:val="none" w:sz="0" w:space="0" w:color="auto"/>
            <w:right w:val="none" w:sz="0" w:space="0" w:color="auto"/>
          </w:divBdr>
          <w:divsChild>
            <w:div w:id="1845166875">
              <w:marLeft w:val="0"/>
              <w:marRight w:val="0"/>
              <w:marTop w:val="0"/>
              <w:marBottom w:val="0"/>
              <w:divBdr>
                <w:top w:val="none" w:sz="0" w:space="0" w:color="auto"/>
                <w:left w:val="none" w:sz="0" w:space="0" w:color="auto"/>
                <w:bottom w:val="none" w:sz="0" w:space="0" w:color="auto"/>
                <w:right w:val="none" w:sz="0" w:space="0" w:color="auto"/>
              </w:divBdr>
              <w:divsChild>
                <w:div w:id="348526540">
                  <w:marLeft w:val="0"/>
                  <w:marRight w:val="0"/>
                  <w:marTop w:val="0"/>
                  <w:marBottom w:val="0"/>
                  <w:divBdr>
                    <w:top w:val="none" w:sz="0" w:space="0" w:color="auto"/>
                    <w:left w:val="none" w:sz="0" w:space="0" w:color="auto"/>
                    <w:bottom w:val="none" w:sz="0" w:space="0" w:color="auto"/>
                    <w:right w:val="none" w:sz="0" w:space="0" w:color="auto"/>
                  </w:divBdr>
                  <w:divsChild>
                    <w:div w:id="884830907">
                      <w:marLeft w:val="0"/>
                      <w:marRight w:val="0"/>
                      <w:marTop w:val="0"/>
                      <w:marBottom w:val="0"/>
                      <w:divBdr>
                        <w:top w:val="none" w:sz="0" w:space="0" w:color="auto"/>
                        <w:left w:val="none" w:sz="0" w:space="0" w:color="auto"/>
                        <w:bottom w:val="none" w:sz="0" w:space="0" w:color="auto"/>
                        <w:right w:val="none" w:sz="0" w:space="0" w:color="auto"/>
                      </w:divBdr>
                      <w:divsChild>
                        <w:div w:id="402414066">
                          <w:marLeft w:val="0"/>
                          <w:marRight w:val="0"/>
                          <w:marTop w:val="0"/>
                          <w:marBottom w:val="0"/>
                          <w:divBdr>
                            <w:top w:val="none" w:sz="0" w:space="0" w:color="auto"/>
                            <w:left w:val="none" w:sz="0" w:space="0" w:color="auto"/>
                            <w:bottom w:val="none" w:sz="0" w:space="0" w:color="auto"/>
                            <w:right w:val="none" w:sz="0" w:space="0" w:color="auto"/>
                          </w:divBdr>
                          <w:divsChild>
                            <w:div w:id="10538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29815319">
      <w:bodyDiv w:val="1"/>
      <w:marLeft w:val="0"/>
      <w:marRight w:val="0"/>
      <w:marTop w:val="0"/>
      <w:marBottom w:val="0"/>
      <w:divBdr>
        <w:top w:val="none" w:sz="0" w:space="0" w:color="auto"/>
        <w:left w:val="none" w:sz="0" w:space="0" w:color="auto"/>
        <w:bottom w:val="none" w:sz="0" w:space="0" w:color="auto"/>
        <w:right w:val="none" w:sz="0" w:space="0" w:color="auto"/>
      </w:divBdr>
      <w:divsChild>
        <w:div w:id="1286426630">
          <w:marLeft w:val="0"/>
          <w:marRight w:val="0"/>
          <w:marTop w:val="0"/>
          <w:marBottom w:val="0"/>
          <w:divBdr>
            <w:top w:val="none" w:sz="0" w:space="0" w:color="auto"/>
            <w:left w:val="none" w:sz="0" w:space="0" w:color="auto"/>
            <w:bottom w:val="none" w:sz="0" w:space="0" w:color="auto"/>
            <w:right w:val="none" w:sz="0" w:space="0" w:color="auto"/>
          </w:divBdr>
          <w:divsChild>
            <w:div w:id="780225266">
              <w:marLeft w:val="0"/>
              <w:marRight w:val="0"/>
              <w:marTop w:val="0"/>
              <w:marBottom w:val="0"/>
              <w:divBdr>
                <w:top w:val="none" w:sz="0" w:space="0" w:color="auto"/>
                <w:left w:val="none" w:sz="0" w:space="0" w:color="auto"/>
                <w:bottom w:val="none" w:sz="0" w:space="0" w:color="auto"/>
                <w:right w:val="none" w:sz="0" w:space="0" w:color="auto"/>
              </w:divBdr>
              <w:divsChild>
                <w:div w:id="1063875390">
                  <w:marLeft w:val="0"/>
                  <w:marRight w:val="0"/>
                  <w:marTop w:val="0"/>
                  <w:marBottom w:val="0"/>
                  <w:divBdr>
                    <w:top w:val="none" w:sz="0" w:space="0" w:color="auto"/>
                    <w:left w:val="none" w:sz="0" w:space="0" w:color="auto"/>
                    <w:bottom w:val="none" w:sz="0" w:space="0" w:color="auto"/>
                    <w:right w:val="none" w:sz="0" w:space="0" w:color="auto"/>
                  </w:divBdr>
                  <w:divsChild>
                    <w:div w:id="556815981">
                      <w:marLeft w:val="0"/>
                      <w:marRight w:val="0"/>
                      <w:marTop w:val="0"/>
                      <w:marBottom w:val="0"/>
                      <w:divBdr>
                        <w:top w:val="none" w:sz="0" w:space="0" w:color="auto"/>
                        <w:left w:val="none" w:sz="0" w:space="0" w:color="auto"/>
                        <w:bottom w:val="none" w:sz="0" w:space="0" w:color="auto"/>
                        <w:right w:val="none" w:sz="0" w:space="0" w:color="auto"/>
                      </w:divBdr>
                      <w:divsChild>
                        <w:div w:id="916404309">
                          <w:marLeft w:val="0"/>
                          <w:marRight w:val="0"/>
                          <w:marTop w:val="0"/>
                          <w:marBottom w:val="0"/>
                          <w:divBdr>
                            <w:top w:val="none" w:sz="0" w:space="0" w:color="auto"/>
                            <w:left w:val="none" w:sz="0" w:space="0" w:color="auto"/>
                            <w:bottom w:val="none" w:sz="0" w:space="0" w:color="auto"/>
                            <w:right w:val="none" w:sz="0" w:space="0" w:color="auto"/>
                          </w:divBdr>
                          <w:divsChild>
                            <w:div w:id="76986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40234">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89846">
      <w:bodyDiv w:val="1"/>
      <w:marLeft w:val="0"/>
      <w:marRight w:val="0"/>
      <w:marTop w:val="0"/>
      <w:marBottom w:val="0"/>
      <w:divBdr>
        <w:top w:val="none" w:sz="0" w:space="0" w:color="auto"/>
        <w:left w:val="none" w:sz="0" w:space="0" w:color="auto"/>
        <w:bottom w:val="none" w:sz="0" w:space="0" w:color="auto"/>
        <w:right w:val="none" w:sz="0" w:space="0" w:color="auto"/>
      </w:divBdr>
    </w:div>
    <w:div w:id="598874963">
      <w:bodyDiv w:val="1"/>
      <w:marLeft w:val="0"/>
      <w:marRight w:val="0"/>
      <w:marTop w:val="0"/>
      <w:marBottom w:val="0"/>
      <w:divBdr>
        <w:top w:val="none" w:sz="0" w:space="0" w:color="auto"/>
        <w:left w:val="none" w:sz="0" w:space="0" w:color="auto"/>
        <w:bottom w:val="none" w:sz="0" w:space="0" w:color="auto"/>
        <w:right w:val="none" w:sz="0" w:space="0" w:color="auto"/>
      </w:divBdr>
    </w:div>
    <w:div w:id="615141099">
      <w:bodyDiv w:val="1"/>
      <w:marLeft w:val="0"/>
      <w:marRight w:val="0"/>
      <w:marTop w:val="0"/>
      <w:marBottom w:val="0"/>
      <w:divBdr>
        <w:top w:val="none" w:sz="0" w:space="0" w:color="auto"/>
        <w:left w:val="none" w:sz="0" w:space="0" w:color="auto"/>
        <w:bottom w:val="none" w:sz="0" w:space="0" w:color="auto"/>
        <w:right w:val="none" w:sz="0" w:space="0" w:color="auto"/>
      </w:divBdr>
      <w:divsChild>
        <w:div w:id="1846936831">
          <w:marLeft w:val="0"/>
          <w:marRight w:val="0"/>
          <w:marTop w:val="0"/>
          <w:marBottom w:val="0"/>
          <w:divBdr>
            <w:top w:val="none" w:sz="0" w:space="0" w:color="auto"/>
            <w:left w:val="none" w:sz="0" w:space="0" w:color="auto"/>
            <w:bottom w:val="none" w:sz="0" w:space="0" w:color="auto"/>
            <w:right w:val="none" w:sz="0" w:space="0" w:color="auto"/>
          </w:divBdr>
          <w:divsChild>
            <w:div w:id="1767382191">
              <w:marLeft w:val="0"/>
              <w:marRight w:val="0"/>
              <w:marTop w:val="0"/>
              <w:marBottom w:val="0"/>
              <w:divBdr>
                <w:top w:val="none" w:sz="0" w:space="0" w:color="auto"/>
                <w:left w:val="none" w:sz="0" w:space="0" w:color="auto"/>
                <w:bottom w:val="none" w:sz="0" w:space="0" w:color="auto"/>
                <w:right w:val="none" w:sz="0" w:space="0" w:color="auto"/>
              </w:divBdr>
              <w:divsChild>
                <w:div w:id="1794202963">
                  <w:marLeft w:val="0"/>
                  <w:marRight w:val="0"/>
                  <w:marTop w:val="0"/>
                  <w:marBottom w:val="0"/>
                  <w:divBdr>
                    <w:top w:val="none" w:sz="0" w:space="0" w:color="auto"/>
                    <w:left w:val="none" w:sz="0" w:space="0" w:color="auto"/>
                    <w:bottom w:val="none" w:sz="0" w:space="0" w:color="auto"/>
                    <w:right w:val="none" w:sz="0" w:space="0" w:color="auto"/>
                  </w:divBdr>
                  <w:divsChild>
                    <w:div w:id="1578713502">
                      <w:marLeft w:val="0"/>
                      <w:marRight w:val="0"/>
                      <w:marTop w:val="0"/>
                      <w:marBottom w:val="0"/>
                      <w:divBdr>
                        <w:top w:val="none" w:sz="0" w:space="0" w:color="auto"/>
                        <w:left w:val="none" w:sz="0" w:space="0" w:color="auto"/>
                        <w:bottom w:val="none" w:sz="0" w:space="0" w:color="auto"/>
                        <w:right w:val="none" w:sz="0" w:space="0" w:color="auto"/>
                      </w:divBdr>
                      <w:divsChild>
                        <w:div w:id="275408892">
                          <w:marLeft w:val="0"/>
                          <w:marRight w:val="0"/>
                          <w:marTop w:val="0"/>
                          <w:marBottom w:val="0"/>
                          <w:divBdr>
                            <w:top w:val="none" w:sz="0" w:space="0" w:color="auto"/>
                            <w:left w:val="none" w:sz="0" w:space="0" w:color="auto"/>
                            <w:bottom w:val="none" w:sz="0" w:space="0" w:color="auto"/>
                            <w:right w:val="none" w:sz="0" w:space="0" w:color="auto"/>
                          </w:divBdr>
                          <w:divsChild>
                            <w:div w:id="20690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471263">
      <w:bodyDiv w:val="1"/>
      <w:marLeft w:val="0"/>
      <w:marRight w:val="0"/>
      <w:marTop w:val="0"/>
      <w:marBottom w:val="0"/>
      <w:divBdr>
        <w:top w:val="none" w:sz="0" w:space="0" w:color="auto"/>
        <w:left w:val="none" w:sz="0" w:space="0" w:color="auto"/>
        <w:bottom w:val="none" w:sz="0" w:space="0" w:color="auto"/>
        <w:right w:val="none" w:sz="0" w:space="0" w:color="auto"/>
      </w:divBdr>
      <w:divsChild>
        <w:div w:id="608658561">
          <w:marLeft w:val="0"/>
          <w:marRight w:val="0"/>
          <w:marTop w:val="0"/>
          <w:marBottom w:val="0"/>
          <w:divBdr>
            <w:top w:val="none" w:sz="0" w:space="0" w:color="auto"/>
            <w:left w:val="none" w:sz="0" w:space="0" w:color="auto"/>
            <w:bottom w:val="none" w:sz="0" w:space="0" w:color="auto"/>
            <w:right w:val="none" w:sz="0" w:space="0" w:color="auto"/>
          </w:divBdr>
          <w:divsChild>
            <w:div w:id="1104500900">
              <w:marLeft w:val="0"/>
              <w:marRight w:val="0"/>
              <w:marTop w:val="0"/>
              <w:marBottom w:val="0"/>
              <w:divBdr>
                <w:top w:val="none" w:sz="0" w:space="0" w:color="auto"/>
                <w:left w:val="none" w:sz="0" w:space="0" w:color="auto"/>
                <w:bottom w:val="none" w:sz="0" w:space="0" w:color="auto"/>
                <w:right w:val="none" w:sz="0" w:space="0" w:color="auto"/>
              </w:divBdr>
            </w:div>
          </w:divsChild>
        </w:div>
        <w:div w:id="560754452">
          <w:marLeft w:val="0"/>
          <w:marRight w:val="0"/>
          <w:marTop w:val="0"/>
          <w:marBottom w:val="0"/>
          <w:divBdr>
            <w:top w:val="none" w:sz="0" w:space="0" w:color="auto"/>
            <w:left w:val="none" w:sz="0" w:space="0" w:color="auto"/>
            <w:bottom w:val="none" w:sz="0" w:space="0" w:color="auto"/>
            <w:right w:val="none" w:sz="0" w:space="0" w:color="auto"/>
          </w:divBdr>
          <w:divsChild>
            <w:div w:id="586501066">
              <w:marLeft w:val="0"/>
              <w:marRight w:val="0"/>
              <w:marTop w:val="0"/>
              <w:marBottom w:val="0"/>
              <w:divBdr>
                <w:top w:val="none" w:sz="0" w:space="0" w:color="auto"/>
                <w:left w:val="none" w:sz="0" w:space="0" w:color="auto"/>
                <w:bottom w:val="none" w:sz="0" w:space="0" w:color="auto"/>
                <w:right w:val="none" w:sz="0" w:space="0" w:color="auto"/>
              </w:divBdr>
              <w:divsChild>
                <w:div w:id="16171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6004">
          <w:marLeft w:val="0"/>
          <w:marRight w:val="0"/>
          <w:marTop w:val="0"/>
          <w:marBottom w:val="0"/>
          <w:divBdr>
            <w:top w:val="none" w:sz="0" w:space="0" w:color="auto"/>
            <w:left w:val="none" w:sz="0" w:space="0" w:color="auto"/>
            <w:bottom w:val="none" w:sz="0" w:space="0" w:color="auto"/>
            <w:right w:val="none" w:sz="0" w:space="0" w:color="auto"/>
          </w:divBdr>
        </w:div>
        <w:div w:id="1514682046">
          <w:marLeft w:val="0"/>
          <w:marRight w:val="0"/>
          <w:marTop w:val="0"/>
          <w:marBottom w:val="0"/>
          <w:divBdr>
            <w:top w:val="none" w:sz="0" w:space="0" w:color="auto"/>
            <w:left w:val="none" w:sz="0" w:space="0" w:color="auto"/>
            <w:bottom w:val="none" w:sz="0" w:space="0" w:color="auto"/>
            <w:right w:val="none" w:sz="0" w:space="0" w:color="auto"/>
          </w:divBdr>
          <w:divsChild>
            <w:div w:id="1495994348">
              <w:marLeft w:val="0"/>
              <w:marRight w:val="0"/>
              <w:marTop w:val="0"/>
              <w:marBottom w:val="0"/>
              <w:divBdr>
                <w:top w:val="none" w:sz="0" w:space="0" w:color="auto"/>
                <w:left w:val="none" w:sz="0" w:space="0" w:color="auto"/>
                <w:bottom w:val="none" w:sz="0" w:space="0" w:color="auto"/>
                <w:right w:val="none" w:sz="0" w:space="0" w:color="auto"/>
              </w:divBdr>
              <w:divsChild>
                <w:div w:id="1291010512">
                  <w:marLeft w:val="0"/>
                  <w:marRight w:val="0"/>
                  <w:marTop w:val="0"/>
                  <w:marBottom w:val="0"/>
                  <w:divBdr>
                    <w:top w:val="none" w:sz="0" w:space="0" w:color="auto"/>
                    <w:left w:val="none" w:sz="0" w:space="0" w:color="auto"/>
                    <w:bottom w:val="none" w:sz="0" w:space="0" w:color="auto"/>
                    <w:right w:val="none" w:sz="0" w:space="0" w:color="auto"/>
                  </w:divBdr>
                  <w:divsChild>
                    <w:div w:id="761729694">
                      <w:marLeft w:val="0"/>
                      <w:marRight w:val="0"/>
                      <w:marTop w:val="0"/>
                      <w:marBottom w:val="0"/>
                      <w:divBdr>
                        <w:top w:val="none" w:sz="0" w:space="0" w:color="auto"/>
                        <w:left w:val="none" w:sz="0" w:space="0" w:color="auto"/>
                        <w:bottom w:val="none" w:sz="0" w:space="0" w:color="auto"/>
                        <w:right w:val="none" w:sz="0" w:space="0" w:color="auto"/>
                      </w:divBdr>
                      <w:divsChild>
                        <w:div w:id="7302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8813">
              <w:marLeft w:val="0"/>
              <w:marRight w:val="0"/>
              <w:marTop w:val="0"/>
              <w:marBottom w:val="0"/>
              <w:divBdr>
                <w:top w:val="none" w:sz="0" w:space="0" w:color="auto"/>
                <w:left w:val="none" w:sz="0" w:space="0" w:color="auto"/>
                <w:bottom w:val="none" w:sz="0" w:space="0" w:color="auto"/>
                <w:right w:val="none" w:sz="0" w:space="0" w:color="auto"/>
              </w:divBdr>
              <w:divsChild>
                <w:div w:id="44643768">
                  <w:marLeft w:val="0"/>
                  <w:marRight w:val="0"/>
                  <w:marTop w:val="0"/>
                  <w:marBottom w:val="0"/>
                  <w:divBdr>
                    <w:top w:val="none" w:sz="0" w:space="0" w:color="auto"/>
                    <w:left w:val="none" w:sz="0" w:space="0" w:color="auto"/>
                    <w:bottom w:val="none" w:sz="0" w:space="0" w:color="auto"/>
                    <w:right w:val="none" w:sz="0" w:space="0" w:color="auto"/>
                  </w:divBdr>
                  <w:divsChild>
                    <w:div w:id="178803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11325">
      <w:bodyDiv w:val="1"/>
      <w:marLeft w:val="0"/>
      <w:marRight w:val="0"/>
      <w:marTop w:val="0"/>
      <w:marBottom w:val="0"/>
      <w:divBdr>
        <w:top w:val="none" w:sz="0" w:space="0" w:color="auto"/>
        <w:left w:val="none" w:sz="0" w:space="0" w:color="auto"/>
        <w:bottom w:val="none" w:sz="0" w:space="0" w:color="auto"/>
        <w:right w:val="none" w:sz="0" w:space="0" w:color="auto"/>
      </w:divBdr>
    </w:div>
    <w:div w:id="1080523519">
      <w:bodyDiv w:val="1"/>
      <w:marLeft w:val="0"/>
      <w:marRight w:val="0"/>
      <w:marTop w:val="0"/>
      <w:marBottom w:val="0"/>
      <w:divBdr>
        <w:top w:val="none" w:sz="0" w:space="0" w:color="auto"/>
        <w:left w:val="none" w:sz="0" w:space="0" w:color="auto"/>
        <w:bottom w:val="none" w:sz="0" w:space="0" w:color="auto"/>
        <w:right w:val="none" w:sz="0" w:space="0" w:color="auto"/>
      </w:divBdr>
    </w:div>
    <w:div w:id="1085760372">
      <w:bodyDiv w:val="1"/>
      <w:marLeft w:val="0"/>
      <w:marRight w:val="0"/>
      <w:marTop w:val="0"/>
      <w:marBottom w:val="0"/>
      <w:divBdr>
        <w:top w:val="none" w:sz="0" w:space="0" w:color="auto"/>
        <w:left w:val="none" w:sz="0" w:space="0" w:color="auto"/>
        <w:bottom w:val="none" w:sz="0" w:space="0" w:color="auto"/>
        <w:right w:val="none" w:sz="0" w:space="0" w:color="auto"/>
      </w:divBdr>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6581">
      <w:bodyDiv w:val="1"/>
      <w:marLeft w:val="0"/>
      <w:marRight w:val="0"/>
      <w:marTop w:val="0"/>
      <w:marBottom w:val="0"/>
      <w:divBdr>
        <w:top w:val="none" w:sz="0" w:space="0" w:color="auto"/>
        <w:left w:val="none" w:sz="0" w:space="0" w:color="auto"/>
        <w:bottom w:val="none" w:sz="0" w:space="0" w:color="auto"/>
        <w:right w:val="none" w:sz="0" w:space="0" w:color="auto"/>
      </w:divBdr>
    </w:div>
    <w:div w:id="1439830576">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72173156">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 w:id="177964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59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47</Pages>
  <Words>17760</Words>
  <Characters>101237</Characters>
  <Application>Microsoft Office Word</Application>
  <DocSecurity>0</DocSecurity>
  <Lines>843</Lines>
  <Paragraphs>237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59</cp:revision>
  <cp:lastPrinted>2023-05-24T07:56:00Z</cp:lastPrinted>
  <dcterms:created xsi:type="dcterms:W3CDTF">2023-05-19T07:07:00Z</dcterms:created>
  <dcterms:modified xsi:type="dcterms:W3CDTF">2024-10-15T10:24:00Z</dcterms:modified>
</cp:coreProperties>
</file>